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2CAF" w14:textId="77777777" w:rsidR="003E2E91" w:rsidRPr="00C60837" w:rsidRDefault="003E2E91" w:rsidP="000157CB">
      <w:pPr>
        <w:pStyle w:val="Naslov2"/>
        <w:rPr>
          <w:i w:val="0"/>
          <w:sz w:val="20"/>
          <w:szCs w:val="20"/>
        </w:rPr>
      </w:pPr>
      <w:bookmarkStart w:id="0" w:name="_Hlk85461045"/>
      <w:bookmarkStart w:id="1" w:name="_Hlk109045628"/>
      <w:bookmarkStart w:id="2" w:name="_Hlk168903297"/>
      <w:bookmarkStart w:id="3" w:name="_Hlk180735675"/>
      <w:bookmarkStart w:id="4" w:name="_Toc532533793"/>
      <w:bookmarkStart w:id="5" w:name="_Toc57805094"/>
      <w:r w:rsidRPr="00C60837">
        <w:rPr>
          <w:i w:val="0"/>
          <w:sz w:val="20"/>
          <w:szCs w:val="20"/>
        </w:rPr>
        <w:t>Obrazec 1</w:t>
      </w:r>
      <w:bookmarkEnd w:id="4"/>
      <w:bookmarkEnd w:id="5"/>
    </w:p>
    <w:p w14:paraId="470B1089" w14:textId="77777777" w:rsidR="003E2E91" w:rsidRPr="00C60837" w:rsidRDefault="003E2E91" w:rsidP="007124B4">
      <w:pPr>
        <w:autoSpaceDE w:val="0"/>
        <w:autoSpaceDN w:val="0"/>
        <w:adjustRightInd w:val="0"/>
        <w:rPr>
          <w:rFonts w:ascii="Arial" w:hAnsi="Arial" w:cs="Arial"/>
          <w:b/>
          <w:sz w:val="20"/>
          <w:szCs w:val="20"/>
        </w:rPr>
      </w:pPr>
    </w:p>
    <w:p w14:paraId="0E86453E" w14:textId="77777777" w:rsidR="003E2E91" w:rsidRPr="00C60837" w:rsidRDefault="003E2E91" w:rsidP="007124B4">
      <w:pPr>
        <w:autoSpaceDE w:val="0"/>
        <w:autoSpaceDN w:val="0"/>
        <w:adjustRightInd w:val="0"/>
        <w:rPr>
          <w:rFonts w:ascii="Arial" w:hAnsi="Arial" w:cs="Arial"/>
          <w:b/>
          <w:sz w:val="20"/>
          <w:szCs w:val="20"/>
        </w:rPr>
      </w:pPr>
    </w:p>
    <w:p w14:paraId="501B1D76" w14:textId="77777777" w:rsidR="003E2E91" w:rsidRPr="00C60837" w:rsidRDefault="00E27AC6" w:rsidP="003E2E91">
      <w:pPr>
        <w:autoSpaceDE w:val="0"/>
        <w:autoSpaceDN w:val="0"/>
        <w:adjustRightInd w:val="0"/>
        <w:jc w:val="center"/>
        <w:rPr>
          <w:rFonts w:ascii="Arial" w:hAnsi="Arial" w:cs="Arial"/>
          <w:b/>
          <w:sz w:val="20"/>
          <w:szCs w:val="20"/>
        </w:rPr>
      </w:pPr>
      <w:r w:rsidRPr="00C60837">
        <w:rPr>
          <w:rFonts w:ascii="Arial" w:hAnsi="Arial" w:cs="Arial"/>
          <w:b/>
          <w:sz w:val="20"/>
          <w:szCs w:val="20"/>
        </w:rPr>
        <w:t>PODATKI O PONUDNIKU</w:t>
      </w:r>
    </w:p>
    <w:p w14:paraId="3B460BB6" w14:textId="77777777" w:rsidR="003E2E91" w:rsidRPr="00C60837"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37F05" w:rsidRPr="00C60837" w14:paraId="48B6EBEA" w14:textId="77777777" w:rsidTr="003E2E91">
        <w:trPr>
          <w:trHeight w:val="798"/>
          <w:jc w:val="center"/>
        </w:trPr>
        <w:tc>
          <w:tcPr>
            <w:tcW w:w="5093" w:type="dxa"/>
            <w:vAlign w:val="center"/>
          </w:tcPr>
          <w:p w14:paraId="093C28C7"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Naziv ponudnika</w:t>
            </w:r>
          </w:p>
        </w:tc>
        <w:tc>
          <w:tcPr>
            <w:tcW w:w="4620" w:type="dxa"/>
          </w:tcPr>
          <w:p w14:paraId="63F4FDBB"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5C9AC690" w14:textId="77777777" w:rsidTr="003E2E91">
        <w:trPr>
          <w:trHeight w:val="680"/>
          <w:jc w:val="center"/>
        </w:trPr>
        <w:tc>
          <w:tcPr>
            <w:tcW w:w="5093" w:type="dxa"/>
            <w:vAlign w:val="center"/>
          </w:tcPr>
          <w:p w14:paraId="2C8548F3"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Naslov in kraj ponudnika</w:t>
            </w:r>
          </w:p>
        </w:tc>
        <w:tc>
          <w:tcPr>
            <w:tcW w:w="4620" w:type="dxa"/>
          </w:tcPr>
          <w:p w14:paraId="104C5D0F"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5CAF8C05" w14:textId="77777777" w:rsidTr="003E2E91">
        <w:trPr>
          <w:trHeight w:val="717"/>
          <w:jc w:val="center"/>
        </w:trPr>
        <w:tc>
          <w:tcPr>
            <w:tcW w:w="5093" w:type="dxa"/>
            <w:vAlign w:val="center"/>
          </w:tcPr>
          <w:p w14:paraId="38C07268"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Odgovorna oseba ponudnika</w:t>
            </w:r>
          </w:p>
        </w:tc>
        <w:tc>
          <w:tcPr>
            <w:tcW w:w="4620" w:type="dxa"/>
          </w:tcPr>
          <w:p w14:paraId="49F1CF6E"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33438853" w14:textId="77777777" w:rsidTr="003E2E91">
        <w:trPr>
          <w:trHeight w:val="699"/>
          <w:jc w:val="center"/>
        </w:trPr>
        <w:tc>
          <w:tcPr>
            <w:tcW w:w="5093" w:type="dxa"/>
            <w:vAlign w:val="center"/>
          </w:tcPr>
          <w:p w14:paraId="559B8C95"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Telefon:</w:t>
            </w:r>
          </w:p>
        </w:tc>
        <w:tc>
          <w:tcPr>
            <w:tcW w:w="4620" w:type="dxa"/>
          </w:tcPr>
          <w:p w14:paraId="4B6D1821"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731B3AE7" w14:textId="77777777" w:rsidTr="003E2E91">
        <w:trPr>
          <w:trHeight w:val="695"/>
          <w:jc w:val="center"/>
        </w:trPr>
        <w:tc>
          <w:tcPr>
            <w:tcW w:w="5093" w:type="dxa"/>
            <w:vAlign w:val="center"/>
          </w:tcPr>
          <w:p w14:paraId="40D1A5EE"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Elektronski naslov:</w:t>
            </w:r>
          </w:p>
        </w:tc>
        <w:tc>
          <w:tcPr>
            <w:tcW w:w="4620" w:type="dxa"/>
          </w:tcPr>
          <w:p w14:paraId="45D763C4"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4E8B1129" w14:textId="77777777" w:rsidTr="003E2E91">
        <w:trPr>
          <w:trHeight w:val="833"/>
          <w:jc w:val="center"/>
        </w:trPr>
        <w:tc>
          <w:tcPr>
            <w:tcW w:w="5093" w:type="dxa"/>
            <w:vAlign w:val="center"/>
          </w:tcPr>
          <w:p w14:paraId="76AFB4EA" w14:textId="77777777" w:rsidR="003E2E91" w:rsidRPr="00C60837" w:rsidRDefault="003E2E91" w:rsidP="003E2E91">
            <w:pPr>
              <w:spacing w:before="120"/>
              <w:ind w:left="-62"/>
              <w:rPr>
                <w:rFonts w:ascii="Arial" w:eastAsia="Batang" w:hAnsi="Arial" w:cs="Arial"/>
                <w:sz w:val="20"/>
                <w:szCs w:val="20"/>
                <w:lang w:eastAsia="ko-KR"/>
              </w:rPr>
            </w:pPr>
            <w:r w:rsidRPr="00C60837">
              <w:rPr>
                <w:rFonts w:ascii="Arial" w:eastAsia="Batang" w:hAnsi="Arial" w:cs="Arial"/>
                <w:sz w:val="20"/>
                <w:szCs w:val="20"/>
                <w:lang w:eastAsia="ko-KR"/>
              </w:rPr>
              <w:t>Matična številka podjetja</w:t>
            </w:r>
          </w:p>
        </w:tc>
        <w:tc>
          <w:tcPr>
            <w:tcW w:w="4620" w:type="dxa"/>
          </w:tcPr>
          <w:p w14:paraId="4DBC5EBB" w14:textId="77777777" w:rsidR="003E2E91" w:rsidRPr="00C60837" w:rsidRDefault="003E2E91" w:rsidP="003E2E91">
            <w:pPr>
              <w:spacing w:before="120"/>
              <w:rPr>
                <w:rFonts w:ascii="Arial" w:eastAsia="Batang" w:hAnsi="Arial" w:cs="Arial"/>
                <w:sz w:val="20"/>
                <w:szCs w:val="20"/>
                <w:lang w:eastAsia="ko-KR"/>
              </w:rPr>
            </w:pPr>
          </w:p>
        </w:tc>
      </w:tr>
      <w:tr w:rsidR="00937F05" w:rsidRPr="00C60837" w14:paraId="7AE8A749" w14:textId="77777777" w:rsidTr="003E2E91">
        <w:trPr>
          <w:trHeight w:val="703"/>
          <w:jc w:val="center"/>
        </w:trPr>
        <w:tc>
          <w:tcPr>
            <w:tcW w:w="5093" w:type="dxa"/>
            <w:vAlign w:val="center"/>
          </w:tcPr>
          <w:p w14:paraId="481E3AF2"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Identifikacijska št. za DDV</w:t>
            </w:r>
          </w:p>
        </w:tc>
        <w:tc>
          <w:tcPr>
            <w:tcW w:w="4620" w:type="dxa"/>
          </w:tcPr>
          <w:p w14:paraId="4AC822B7"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284A6FEE" w14:textId="77777777" w:rsidTr="003E2E91">
        <w:trPr>
          <w:trHeight w:val="699"/>
          <w:jc w:val="center"/>
        </w:trPr>
        <w:tc>
          <w:tcPr>
            <w:tcW w:w="5093" w:type="dxa"/>
            <w:vAlign w:val="center"/>
          </w:tcPr>
          <w:p w14:paraId="6D0D5291" w14:textId="3B3B3DE4"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Št. vpisa v sodni register (št. vložka)</w:t>
            </w:r>
          </w:p>
          <w:p w14:paraId="4A668F6F" w14:textId="6AC223A0" w:rsidR="00C46FC5" w:rsidRPr="00C60837" w:rsidRDefault="00C46FC5"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Osnovni kapital podjetja</w:t>
            </w:r>
          </w:p>
        </w:tc>
        <w:tc>
          <w:tcPr>
            <w:tcW w:w="4620" w:type="dxa"/>
          </w:tcPr>
          <w:p w14:paraId="5B996F29"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0E91F5FD" w14:textId="77777777" w:rsidTr="003E2E91">
        <w:trPr>
          <w:trHeight w:val="695"/>
          <w:jc w:val="center"/>
        </w:trPr>
        <w:tc>
          <w:tcPr>
            <w:tcW w:w="5093" w:type="dxa"/>
            <w:vAlign w:val="center"/>
          </w:tcPr>
          <w:p w14:paraId="4AB4D6DA" w14:textId="18BE848C" w:rsidR="003E2E91" w:rsidRPr="00C60837" w:rsidRDefault="00EE192E"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Številka transakcijskega računa in banka pri kateri je račun odprt</w:t>
            </w:r>
          </w:p>
        </w:tc>
        <w:tc>
          <w:tcPr>
            <w:tcW w:w="4620" w:type="dxa"/>
          </w:tcPr>
          <w:p w14:paraId="16A3376C" w14:textId="77777777" w:rsidR="003E2E91" w:rsidRPr="00C60837" w:rsidRDefault="003E2E91" w:rsidP="003E2E91">
            <w:pPr>
              <w:spacing w:before="120" w:line="360" w:lineRule="auto"/>
              <w:rPr>
                <w:rFonts w:ascii="Arial" w:eastAsia="Batang" w:hAnsi="Arial" w:cs="Arial"/>
                <w:sz w:val="20"/>
                <w:szCs w:val="20"/>
                <w:lang w:eastAsia="ko-KR"/>
              </w:rPr>
            </w:pPr>
          </w:p>
        </w:tc>
      </w:tr>
      <w:tr w:rsidR="00937F05" w:rsidRPr="00C60837" w14:paraId="05D441DB" w14:textId="77777777" w:rsidTr="003E2E91">
        <w:trPr>
          <w:trHeight w:val="695"/>
          <w:jc w:val="center"/>
        </w:trPr>
        <w:tc>
          <w:tcPr>
            <w:tcW w:w="5093" w:type="dxa"/>
            <w:vAlign w:val="center"/>
          </w:tcPr>
          <w:p w14:paraId="1096B6E4" w14:textId="77777777" w:rsidR="003E2E91" w:rsidRPr="00C60837" w:rsidRDefault="003E2E91" w:rsidP="003E2E91">
            <w:pPr>
              <w:spacing w:before="120" w:after="120"/>
              <w:ind w:left="-62"/>
              <w:rPr>
                <w:rFonts w:ascii="Arial" w:eastAsia="Batang" w:hAnsi="Arial" w:cs="Arial"/>
                <w:sz w:val="20"/>
                <w:szCs w:val="20"/>
                <w:lang w:eastAsia="ko-KR"/>
              </w:rPr>
            </w:pPr>
            <w:r w:rsidRPr="00C60837">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C60837" w:rsidRDefault="003E2E91" w:rsidP="003E2E91">
            <w:pPr>
              <w:jc w:val="center"/>
              <w:rPr>
                <w:rFonts w:ascii="Arial" w:eastAsia="Batang" w:hAnsi="Arial" w:cs="Arial"/>
                <w:sz w:val="20"/>
                <w:szCs w:val="20"/>
                <w:lang w:eastAsia="ko-KR"/>
              </w:rPr>
            </w:pPr>
            <w:r w:rsidRPr="00C60837">
              <w:rPr>
                <w:rFonts w:ascii="Arial" w:eastAsia="Batang" w:hAnsi="Arial" w:cs="Arial"/>
                <w:sz w:val="20"/>
                <w:szCs w:val="20"/>
                <w:lang w:eastAsia="ko-KR"/>
              </w:rPr>
              <w:t>DA / NE</w:t>
            </w:r>
          </w:p>
        </w:tc>
      </w:tr>
      <w:tr w:rsidR="00937F05" w:rsidRPr="00C60837" w14:paraId="1BBFCF3F" w14:textId="77777777" w:rsidTr="003E2E91">
        <w:trPr>
          <w:trHeight w:val="691"/>
          <w:jc w:val="center"/>
        </w:trPr>
        <w:tc>
          <w:tcPr>
            <w:tcW w:w="5093" w:type="dxa"/>
            <w:vAlign w:val="center"/>
          </w:tcPr>
          <w:p w14:paraId="3AEF1DD7" w14:textId="77777777" w:rsidR="003E2E91" w:rsidRPr="00C60837" w:rsidRDefault="003E2E91" w:rsidP="003E2E91">
            <w:pPr>
              <w:spacing w:before="120" w:line="360" w:lineRule="auto"/>
              <w:ind w:left="-62"/>
              <w:rPr>
                <w:rFonts w:ascii="Arial" w:eastAsia="Batang" w:hAnsi="Arial" w:cs="Arial"/>
                <w:sz w:val="20"/>
                <w:szCs w:val="20"/>
                <w:lang w:eastAsia="ko-KR"/>
              </w:rPr>
            </w:pPr>
            <w:r w:rsidRPr="00C60837">
              <w:rPr>
                <w:rFonts w:ascii="Arial" w:eastAsia="Batang" w:hAnsi="Arial" w:cs="Arial"/>
                <w:sz w:val="20"/>
                <w:szCs w:val="20"/>
                <w:lang w:eastAsia="ko-KR"/>
              </w:rPr>
              <w:t>Odgovorna oseba za podpis pogodbe:</w:t>
            </w:r>
          </w:p>
        </w:tc>
        <w:tc>
          <w:tcPr>
            <w:tcW w:w="4620" w:type="dxa"/>
          </w:tcPr>
          <w:p w14:paraId="025897AF" w14:textId="77777777" w:rsidR="003E2E91" w:rsidRPr="00C60837" w:rsidRDefault="003E2E91" w:rsidP="003E2E91">
            <w:pPr>
              <w:spacing w:before="120" w:line="360" w:lineRule="auto"/>
              <w:rPr>
                <w:rFonts w:ascii="Arial" w:eastAsia="Batang" w:hAnsi="Arial" w:cs="Arial"/>
                <w:sz w:val="20"/>
                <w:szCs w:val="20"/>
                <w:lang w:eastAsia="ko-KR"/>
              </w:rPr>
            </w:pPr>
          </w:p>
        </w:tc>
      </w:tr>
      <w:tr w:rsidR="003E2E91" w:rsidRPr="00C60837" w14:paraId="6C459C2A" w14:textId="77777777" w:rsidTr="003E2E91">
        <w:trPr>
          <w:trHeight w:val="715"/>
          <w:jc w:val="center"/>
        </w:trPr>
        <w:tc>
          <w:tcPr>
            <w:tcW w:w="5093" w:type="dxa"/>
            <w:vAlign w:val="center"/>
          </w:tcPr>
          <w:p w14:paraId="287E5FFC" w14:textId="77777777" w:rsidR="003E2E91" w:rsidRPr="00C60837" w:rsidRDefault="003E2E91" w:rsidP="003E2E91">
            <w:pPr>
              <w:spacing w:before="120"/>
              <w:ind w:left="-62"/>
              <w:rPr>
                <w:rFonts w:ascii="Arial" w:eastAsia="Batang" w:hAnsi="Arial" w:cs="Arial"/>
                <w:sz w:val="20"/>
                <w:szCs w:val="20"/>
                <w:lang w:eastAsia="ko-KR"/>
              </w:rPr>
            </w:pPr>
            <w:r w:rsidRPr="00C60837">
              <w:rPr>
                <w:rFonts w:ascii="Arial" w:eastAsia="Batang" w:hAnsi="Arial" w:cs="Arial"/>
                <w:sz w:val="20"/>
                <w:szCs w:val="20"/>
                <w:lang w:eastAsia="ko-KR"/>
              </w:rPr>
              <w:t>Kontaktna oseba za izvedbo javnega naročila</w:t>
            </w:r>
          </w:p>
          <w:p w14:paraId="13350497" w14:textId="77777777" w:rsidR="003E2E91" w:rsidRPr="00C60837" w:rsidRDefault="003E2E91" w:rsidP="003E2E91">
            <w:pPr>
              <w:ind w:left="-62"/>
              <w:rPr>
                <w:rFonts w:ascii="Arial" w:eastAsia="Batang" w:hAnsi="Arial" w:cs="Arial"/>
                <w:sz w:val="20"/>
                <w:szCs w:val="20"/>
                <w:lang w:eastAsia="ko-KR"/>
              </w:rPr>
            </w:pPr>
            <w:r w:rsidRPr="00C60837">
              <w:rPr>
                <w:rFonts w:ascii="Arial" w:eastAsia="Batang" w:hAnsi="Arial" w:cs="Arial"/>
                <w:sz w:val="20"/>
                <w:szCs w:val="20"/>
                <w:lang w:eastAsia="ko-KR"/>
              </w:rPr>
              <w:t>(ime in priimek, telefon in naslov elektronske pošte):</w:t>
            </w:r>
          </w:p>
        </w:tc>
        <w:tc>
          <w:tcPr>
            <w:tcW w:w="4620" w:type="dxa"/>
          </w:tcPr>
          <w:p w14:paraId="73FDD79D" w14:textId="77777777" w:rsidR="003E2E91" w:rsidRPr="00C60837"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19893672" w14:textId="36822C5A"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Kraj in datum:</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Žig:</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007C62E8" w:rsidRPr="00C60837">
        <w:rPr>
          <w:rFonts w:ascii="Arial" w:eastAsia="Batang" w:hAnsi="Arial" w:cs="Arial"/>
          <w:sz w:val="20"/>
          <w:szCs w:val="20"/>
          <w:lang w:eastAsia="ko-KR"/>
        </w:rPr>
        <w:tab/>
      </w:r>
      <w:r w:rsidRPr="00C60837">
        <w:rPr>
          <w:rFonts w:ascii="Arial" w:eastAsia="Batang" w:hAnsi="Arial" w:cs="Arial"/>
          <w:sz w:val="20"/>
          <w:szCs w:val="20"/>
          <w:lang w:eastAsia="ko-KR"/>
        </w:rPr>
        <w:t>Podpis ponudnika:</w:t>
      </w:r>
      <w:r w:rsidRPr="00C60837">
        <w:rPr>
          <w:rFonts w:ascii="Arial" w:eastAsia="Batang" w:hAnsi="Arial" w:cs="Arial"/>
          <w:sz w:val="20"/>
          <w:szCs w:val="20"/>
          <w:lang w:eastAsia="ko-KR"/>
        </w:rPr>
        <w:t> </w:t>
      </w:r>
    </w:p>
    <w:p w14:paraId="3FFA6205" w14:textId="77777777" w:rsidR="003E2E91" w:rsidRPr="00C60837" w:rsidRDefault="003E2E91" w:rsidP="007124B4">
      <w:pPr>
        <w:autoSpaceDE w:val="0"/>
        <w:autoSpaceDN w:val="0"/>
        <w:adjustRightInd w:val="0"/>
        <w:rPr>
          <w:rFonts w:ascii="Arial" w:hAnsi="Arial" w:cs="Arial"/>
          <w:b/>
          <w:sz w:val="20"/>
          <w:szCs w:val="20"/>
        </w:rPr>
      </w:pPr>
      <w:r w:rsidRPr="00C60837">
        <w:rPr>
          <w:rFonts w:ascii="Arial" w:hAnsi="Arial" w:cs="Arial"/>
          <w:b/>
          <w:sz w:val="20"/>
          <w:szCs w:val="20"/>
        </w:rPr>
        <w:br w:type="page"/>
      </w:r>
    </w:p>
    <w:p w14:paraId="038F32E9" w14:textId="77777777" w:rsidR="003F6DA5" w:rsidRPr="00C60837" w:rsidRDefault="003F6DA5" w:rsidP="00EF6FDA">
      <w:pPr>
        <w:pStyle w:val="Naslov2"/>
        <w:rPr>
          <w:i w:val="0"/>
          <w:sz w:val="20"/>
          <w:szCs w:val="20"/>
        </w:rPr>
        <w:sectPr w:rsidR="003F6DA5" w:rsidRPr="00C60837" w:rsidSect="000441E3">
          <w:headerReference w:type="default" r:id="rId8"/>
          <w:footerReference w:type="default" r:id="rId9"/>
          <w:footerReference w:type="first" r:id="rId10"/>
          <w:type w:val="continuous"/>
          <w:pgSz w:w="12240" w:h="15840"/>
          <w:pgMar w:top="1418" w:right="737" w:bottom="1134" w:left="1985" w:header="709" w:footer="312" w:gutter="0"/>
          <w:cols w:space="708"/>
          <w:titlePg/>
          <w:docGrid w:linePitch="326"/>
        </w:sectPr>
      </w:pPr>
      <w:bookmarkStart w:id="6" w:name="_Toc532533794"/>
    </w:p>
    <w:p w14:paraId="27A0C700" w14:textId="77777777" w:rsidR="007124B4" w:rsidRPr="00C60837" w:rsidRDefault="00BE2358" w:rsidP="00EF6FDA">
      <w:pPr>
        <w:pStyle w:val="Naslov2"/>
        <w:rPr>
          <w:i w:val="0"/>
          <w:sz w:val="20"/>
          <w:szCs w:val="20"/>
        </w:rPr>
      </w:pPr>
      <w:bookmarkStart w:id="7" w:name="_Toc57805095"/>
      <w:r w:rsidRPr="00C60837">
        <w:rPr>
          <w:i w:val="0"/>
          <w:sz w:val="20"/>
          <w:szCs w:val="20"/>
        </w:rPr>
        <w:lastRenderedPageBreak/>
        <w:t>Obrazec 2</w:t>
      </w:r>
      <w:bookmarkEnd w:id="6"/>
      <w:bookmarkEnd w:id="7"/>
    </w:p>
    <w:p w14:paraId="5DFF00DF" w14:textId="77777777" w:rsidR="00564547" w:rsidRPr="00C60837" w:rsidRDefault="00564547" w:rsidP="007124B4">
      <w:pPr>
        <w:autoSpaceDE w:val="0"/>
        <w:autoSpaceDN w:val="0"/>
        <w:adjustRightInd w:val="0"/>
        <w:rPr>
          <w:rFonts w:ascii="Arial" w:hAnsi="Arial" w:cs="Arial"/>
          <w:sz w:val="20"/>
          <w:szCs w:val="20"/>
        </w:rPr>
      </w:pPr>
    </w:p>
    <w:p w14:paraId="1AD15BDB" w14:textId="66875A43" w:rsidR="007124B4" w:rsidRPr="00C60837" w:rsidRDefault="00BE2358" w:rsidP="007124B4">
      <w:pPr>
        <w:pBdr>
          <w:bottom w:val="single" w:sz="12" w:space="1" w:color="auto"/>
        </w:pBdr>
        <w:autoSpaceDE w:val="0"/>
        <w:autoSpaceDN w:val="0"/>
        <w:adjustRightInd w:val="0"/>
        <w:rPr>
          <w:rFonts w:ascii="Arial" w:hAnsi="Arial" w:cs="Arial"/>
          <w:sz w:val="20"/>
          <w:szCs w:val="20"/>
        </w:rPr>
      </w:pPr>
      <w:r w:rsidRPr="00C60837">
        <w:rPr>
          <w:rFonts w:ascii="Arial" w:hAnsi="Arial" w:cs="Arial"/>
          <w:sz w:val="20"/>
          <w:szCs w:val="20"/>
        </w:rPr>
        <w:t>Ponudnik</w:t>
      </w:r>
      <w:r w:rsidR="007124B4" w:rsidRPr="00C60837">
        <w:rPr>
          <w:rFonts w:ascii="Arial" w:hAnsi="Arial" w:cs="Arial"/>
          <w:sz w:val="20"/>
          <w:szCs w:val="20"/>
        </w:rPr>
        <w:t>:</w:t>
      </w:r>
    </w:p>
    <w:p w14:paraId="719EACF4" w14:textId="77777777" w:rsidR="0071491B" w:rsidRPr="00C60837" w:rsidRDefault="0071491B" w:rsidP="007124B4">
      <w:pPr>
        <w:pBdr>
          <w:bottom w:val="single" w:sz="12" w:space="1" w:color="auto"/>
        </w:pBdr>
        <w:autoSpaceDE w:val="0"/>
        <w:autoSpaceDN w:val="0"/>
        <w:adjustRightInd w:val="0"/>
        <w:rPr>
          <w:rFonts w:ascii="Arial" w:hAnsi="Arial" w:cs="Arial"/>
          <w:sz w:val="20"/>
          <w:szCs w:val="20"/>
        </w:rPr>
      </w:pPr>
    </w:p>
    <w:p w14:paraId="230380F5" w14:textId="77777777" w:rsidR="007124B4" w:rsidRPr="00C60837" w:rsidRDefault="007124B4" w:rsidP="007124B4">
      <w:pPr>
        <w:autoSpaceDE w:val="0"/>
        <w:autoSpaceDN w:val="0"/>
        <w:adjustRightInd w:val="0"/>
        <w:rPr>
          <w:rFonts w:ascii="Arial" w:hAnsi="Arial" w:cs="Arial"/>
          <w:sz w:val="20"/>
          <w:szCs w:val="20"/>
        </w:rPr>
      </w:pPr>
    </w:p>
    <w:p w14:paraId="7C2678AE" w14:textId="77777777" w:rsidR="007124B4" w:rsidRPr="00C60837" w:rsidRDefault="00D55521" w:rsidP="007124B4">
      <w:pPr>
        <w:autoSpaceDE w:val="0"/>
        <w:autoSpaceDN w:val="0"/>
        <w:adjustRightInd w:val="0"/>
        <w:jc w:val="center"/>
        <w:rPr>
          <w:rFonts w:ascii="Arial" w:hAnsi="Arial" w:cs="Arial"/>
          <w:b/>
          <w:sz w:val="20"/>
          <w:szCs w:val="20"/>
        </w:rPr>
      </w:pPr>
      <w:r w:rsidRPr="00C60837">
        <w:rPr>
          <w:rFonts w:ascii="Arial" w:hAnsi="Arial" w:cs="Arial"/>
          <w:b/>
          <w:sz w:val="20"/>
          <w:szCs w:val="20"/>
        </w:rPr>
        <w:t xml:space="preserve">PONUDBENI </w:t>
      </w:r>
      <w:r w:rsidR="00D86756" w:rsidRPr="00C60837">
        <w:rPr>
          <w:rFonts w:ascii="Arial" w:hAnsi="Arial" w:cs="Arial"/>
          <w:b/>
          <w:sz w:val="20"/>
          <w:szCs w:val="20"/>
        </w:rPr>
        <w:t>PREDRAČUN</w:t>
      </w:r>
    </w:p>
    <w:p w14:paraId="6AF09575" w14:textId="77777777" w:rsidR="00D55521" w:rsidRPr="00C60837" w:rsidRDefault="00D55521" w:rsidP="00D55521">
      <w:pPr>
        <w:rPr>
          <w:rFonts w:ascii="Arial" w:hAnsi="Arial" w:cs="Arial"/>
          <w:sz w:val="20"/>
          <w:szCs w:val="20"/>
        </w:rPr>
      </w:pPr>
    </w:p>
    <w:p w14:paraId="454666F7" w14:textId="77777777" w:rsidR="00BC402B" w:rsidRPr="00C60837" w:rsidRDefault="00BC402B" w:rsidP="00D55521">
      <w:pPr>
        <w:rPr>
          <w:rFonts w:ascii="Arial" w:hAnsi="Arial" w:cs="Arial"/>
          <w:sz w:val="20"/>
          <w:szCs w:val="20"/>
        </w:rPr>
      </w:pPr>
    </w:p>
    <w:p w14:paraId="2AA29939" w14:textId="50F0E9CE" w:rsidR="00D55521" w:rsidRPr="00C60837" w:rsidRDefault="00D55521" w:rsidP="00D55521">
      <w:pPr>
        <w:rPr>
          <w:rFonts w:ascii="Arial" w:hAnsi="Arial" w:cs="Arial"/>
          <w:sz w:val="20"/>
          <w:szCs w:val="20"/>
        </w:rPr>
      </w:pPr>
      <w:r w:rsidRPr="00C60837">
        <w:rPr>
          <w:rFonts w:ascii="Arial" w:hAnsi="Arial" w:cs="Arial"/>
          <w:sz w:val="20"/>
          <w:szCs w:val="20"/>
        </w:rPr>
        <w:t>Številka predračuna: …………………</w:t>
      </w:r>
    </w:p>
    <w:p w14:paraId="3ADCF2F4" w14:textId="77777777" w:rsidR="00D55521" w:rsidRPr="00C60837" w:rsidRDefault="00D55521" w:rsidP="00D55521">
      <w:pPr>
        <w:rPr>
          <w:rFonts w:ascii="Arial" w:hAnsi="Arial" w:cs="Arial"/>
          <w:sz w:val="20"/>
          <w:szCs w:val="20"/>
        </w:rPr>
      </w:pPr>
      <w:r w:rsidRPr="00C60837">
        <w:rPr>
          <w:rFonts w:ascii="Arial" w:hAnsi="Arial" w:cs="Arial"/>
          <w:sz w:val="20"/>
          <w:szCs w:val="20"/>
        </w:rPr>
        <w:t>Datum: …………………………………</w:t>
      </w:r>
    </w:p>
    <w:p w14:paraId="49614CE9" w14:textId="38E8F77C" w:rsidR="00D55521" w:rsidRPr="00C60837" w:rsidRDefault="00D55521" w:rsidP="00D55521">
      <w:pPr>
        <w:rPr>
          <w:rFonts w:ascii="Arial" w:hAnsi="Arial" w:cs="Arial"/>
          <w:sz w:val="20"/>
          <w:szCs w:val="20"/>
        </w:rPr>
      </w:pPr>
    </w:p>
    <w:p w14:paraId="5C6B1D26" w14:textId="77777777" w:rsidR="00BC402B" w:rsidRPr="00C60837" w:rsidRDefault="00BC402B" w:rsidP="00D55521">
      <w:pPr>
        <w:rPr>
          <w:rFonts w:ascii="Arial" w:hAnsi="Arial" w:cs="Arial"/>
          <w:sz w:val="20"/>
          <w:szCs w:val="20"/>
        </w:rPr>
      </w:pPr>
    </w:p>
    <w:p w14:paraId="34D0716B" w14:textId="2E819995" w:rsidR="00081538" w:rsidRPr="00C60837" w:rsidRDefault="00081538" w:rsidP="007C62E8">
      <w:pPr>
        <w:jc w:val="both"/>
        <w:rPr>
          <w:rFonts w:ascii="Arial" w:hAnsi="Arial" w:cs="Arial"/>
          <w:sz w:val="20"/>
          <w:szCs w:val="20"/>
        </w:rPr>
      </w:pPr>
      <w:r w:rsidRPr="00C60837">
        <w:rPr>
          <w:rFonts w:ascii="Arial" w:hAnsi="Arial" w:cs="Arial"/>
          <w:sz w:val="20"/>
          <w:szCs w:val="20"/>
        </w:rPr>
        <w:t>Na podlagi javnega razpisa za oddajo javnega naročila za: »</w:t>
      </w:r>
      <w:r w:rsidR="006C2907" w:rsidRPr="00C60837">
        <w:rPr>
          <w:rFonts w:ascii="Arial" w:hAnsi="Arial" w:cs="Arial"/>
          <w:b/>
          <w:bCs/>
          <w:sz w:val="20"/>
          <w:szCs w:val="20"/>
        </w:rPr>
        <w:t xml:space="preserve">Dobava rezervnih delov ter vmesna (interim) obnova motorja </w:t>
      </w:r>
      <w:proofErr w:type="spellStart"/>
      <w:r w:rsidR="006C2907" w:rsidRPr="00C60837">
        <w:rPr>
          <w:rFonts w:ascii="Arial" w:hAnsi="Arial" w:cs="Arial"/>
          <w:b/>
          <w:bCs/>
          <w:sz w:val="20"/>
          <w:szCs w:val="20"/>
        </w:rPr>
        <w:t>Deutz</w:t>
      </w:r>
      <w:proofErr w:type="spellEnd"/>
      <w:r w:rsidR="006C2907" w:rsidRPr="00C60837">
        <w:rPr>
          <w:rFonts w:ascii="Arial" w:hAnsi="Arial" w:cs="Arial"/>
          <w:b/>
          <w:bCs/>
          <w:sz w:val="20"/>
          <w:szCs w:val="20"/>
        </w:rPr>
        <w:t xml:space="preserve"> TCD 16.0 V8 za serijo 610</w:t>
      </w:r>
      <w:r w:rsidRPr="00C60837">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19272B01" w14:textId="41BF0535" w:rsidR="00BC402B" w:rsidRPr="00C60837" w:rsidRDefault="00BC402B" w:rsidP="00BC402B">
      <w:pPr>
        <w:rPr>
          <w:rFonts w:ascii="Arial" w:hAnsi="Arial" w:cs="Arial"/>
          <w:sz w:val="20"/>
          <w:szCs w:val="20"/>
        </w:rPr>
      </w:pPr>
    </w:p>
    <w:p w14:paraId="583796D9" w14:textId="77777777" w:rsidR="00BC402B" w:rsidRPr="00C60837" w:rsidRDefault="00BC402B" w:rsidP="00BC402B">
      <w:pPr>
        <w:rPr>
          <w:rFonts w:ascii="Arial" w:hAnsi="Arial" w:cs="Arial"/>
          <w:sz w:val="20"/>
          <w:szCs w:val="20"/>
        </w:rPr>
      </w:pPr>
    </w:p>
    <w:p w14:paraId="38262054" w14:textId="39E8202D" w:rsidR="00BC402B" w:rsidRPr="00C60837" w:rsidRDefault="00BC402B" w:rsidP="00BC402B">
      <w:pPr>
        <w:rPr>
          <w:rFonts w:ascii="Arial" w:hAnsi="Arial" w:cs="Arial"/>
          <w:sz w:val="20"/>
          <w:szCs w:val="20"/>
        </w:rPr>
      </w:pPr>
      <w:r w:rsidRPr="00C60837">
        <w:rPr>
          <w:rFonts w:ascii="Arial" w:hAnsi="Arial" w:cs="Arial"/>
          <w:sz w:val="20"/>
          <w:szCs w:val="20"/>
        </w:rPr>
        <w:t>I. Ponudbo dajemo (ustrezno obkrožiti):</w:t>
      </w:r>
    </w:p>
    <w:p w14:paraId="29B300B2" w14:textId="77777777" w:rsidR="00BC402B" w:rsidRPr="00C60837" w:rsidRDefault="00BC402B" w:rsidP="00BC402B">
      <w:pPr>
        <w:rPr>
          <w:rFonts w:ascii="Arial" w:hAnsi="Arial" w:cs="Arial"/>
          <w:sz w:val="20"/>
          <w:szCs w:val="20"/>
        </w:rPr>
      </w:pPr>
      <w:r w:rsidRPr="00C60837">
        <w:rPr>
          <w:rFonts w:ascii="Arial" w:hAnsi="Arial" w:cs="Arial"/>
          <w:sz w:val="20"/>
          <w:szCs w:val="20"/>
        </w:rPr>
        <w:t>a) samostojno</w:t>
      </w:r>
    </w:p>
    <w:p w14:paraId="1FF0411E" w14:textId="5EFEE8A0" w:rsidR="00DA269B" w:rsidRPr="00C60837" w:rsidRDefault="00BC402B" w:rsidP="00BC402B">
      <w:pPr>
        <w:rPr>
          <w:rFonts w:ascii="Arial" w:hAnsi="Arial" w:cs="Arial"/>
          <w:sz w:val="20"/>
          <w:szCs w:val="20"/>
        </w:rPr>
      </w:pPr>
      <w:r w:rsidRPr="00C60837">
        <w:rPr>
          <w:rFonts w:ascii="Arial" w:hAnsi="Arial" w:cs="Arial"/>
          <w:sz w:val="20"/>
          <w:szCs w:val="20"/>
        </w:rPr>
        <w:t>b) skupno ponudbo v skupini izvajalcev</w:t>
      </w:r>
      <w:r w:rsidR="00DA269B" w:rsidRPr="00C60837">
        <w:rPr>
          <w:rFonts w:ascii="Arial" w:hAnsi="Arial" w:cs="Arial"/>
          <w:sz w:val="20"/>
          <w:szCs w:val="20"/>
        </w:rPr>
        <w:t xml:space="preserve"> (podizvajalcev)</w:t>
      </w:r>
      <w:r w:rsidRPr="00C60837">
        <w:rPr>
          <w:rFonts w:ascii="Arial" w:hAnsi="Arial" w:cs="Arial"/>
          <w:sz w:val="20"/>
          <w:szCs w:val="20"/>
        </w:rPr>
        <w:t>:_________________________________</w:t>
      </w:r>
    </w:p>
    <w:p w14:paraId="4E50A467" w14:textId="77777777" w:rsidR="00DA269B" w:rsidRPr="00C60837" w:rsidRDefault="00DA269B" w:rsidP="00BC402B">
      <w:pPr>
        <w:rPr>
          <w:rFonts w:ascii="Arial" w:hAnsi="Arial" w:cs="Arial"/>
          <w:sz w:val="20"/>
          <w:szCs w:val="20"/>
        </w:rPr>
      </w:pPr>
    </w:p>
    <w:p w14:paraId="098C7F2B" w14:textId="272EE9C6" w:rsidR="00DA269B" w:rsidRPr="00C60837" w:rsidRDefault="00DA269B" w:rsidP="00BC402B">
      <w:pPr>
        <w:rPr>
          <w:rFonts w:ascii="Arial" w:hAnsi="Arial" w:cs="Arial"/>
          <w:sz w:val="20"/>
          <w:szCs w:val="20"/>
        </w:rPr>
      </w:pPr>
      <w:r w:rsidRPr="00C60837">
        <w:rPr>
          <w:rFonts w:ascii="Arial" w:hAnsi="Arial" w:cs="Arial"/>
          <w:sz w:val="20"/>
          <w:szCs w:val="20"/>
        </w:rPr>
        <w:t>Ponudbena cena</w:t>
      </w:r>
    </w:p>
    <w:p w14:paraId="03E753C1" w14:textId="77777777" w:rsidR="00DA269B" w:rsidRPr="00C60837" w:rsidRDefault="00DA269B" w:rsidP="00BC402B">
      <w:pPr>
        <w:rPr>
          <w:rFonts w:ascii="Arial" w:hAnsi="Arial" w:cs="Arial"/>
          <w:sz w:val="20"/>
          <w:szCs w:val="20"/>
        </w:rPr>
      </w:pPr>
    </w:p>
    <w:tbl>
      <w:tblPr>
        <w:tblStyle w:val="Tabelamrea"/>
        <w:tblW w:w="11199" w:type="dxa"/>
        <w:tblInd w:w="-147" w:type="dxa"/>
        <w:tblLayout w:type="fixed"/>
        <w:tblLook w:val="04A0" w:firstRow="1" w:lastRow="0" w:firstColumn="1" w:lastColumn="0" w:noHBand="0" w:noVBand="1"/>
      </w:tblPr>
      <w:tblGrid>
        <w:gridCol w:w="708"/>
        <w:gridCol w:w="1561"/>
        <w:gridCol w:w="1559"/>
        <w:gridCol w:w="2410"/>
        <w:gridCol w:w="1134"/>
        <w:gridCol w:w="992"/>
        <w:gridCol w:w="1134"/>
        <w:gridCol w:w="1701"/>
      </w:tblGrid>
      <w:tr w:rsidR="00937F05" w:rsidRPr="00C60837" w14:paraId="19521CAE" w14:textId="77777777" w:rsidTr="00447A3B">
        <w:trPr>
          <w:trHeight w:val="600"/>
        </w:trPr>
        <w:tc>
          <w:tcPr>
            <w:tcW w:w="708" w:type="dxa"/>
            <w:vAlign w:val="center"/>
            <w:hideMark/>
          </w:tcPr>
          <w:p w14:paraId="557212B7"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C60837">
              <w:rPr>
                <w:rFonts w:ascii="Arial" w:eastAsia="Batang" w:hAnsi="Arial" w:cs="Arial"/>
                <w:b/>
                <w:sz w:val="18"/>
                <w:szCs w:val="18"/>
                <w:lang w:eastAsia="ko-KR"/>
              </w:rPr>
              <w:t>Zap</w:t>
            </w:r>
            <w:proofErr w:type="spellEnd"/>
            <w:r w:rsidRPr="00C60837">
              <w:rPr>
                <w:rFonts w:ascii="Arial" w:eastAsia="Batang" w:hAnsi="Arial" w:cs="Arial"/>
                <w:b/>
                <w:sz w:val="18"/>
                <w:szCs w:val="18"/>
                <w:lang w:eastAsia="ko-KR"/>
              </w:rPr>
              <w:t>. št.</w:t>
            </w:r>
          </w:p>
        </w:tc>
        <w:tc>
          <w:tcPr>
            <w:tcW w:w="1561" w:type="dxa"/>
            <w:vAlign w:val="center"/>
            <w:hideMark/>
          </w:tcPr>
          <w:p w14:paraId="1444DE1C" w14:textId="34CB6C0D" w:rsidR="008D0EB5" w:rsidRPr="00C60837" w:rsidRDefault="00775112" w:rsidP="00447A3B">
            <w:pPr>
              <w:autoSpaceDE w:val="0"/>
              <w:autoSpaceDN w:val="0"/>
              <w:adjustRightInd w:val="0"/>
              <w:spacing w:after="120" w:line="276" w:lineRule="auto"/>
              <w:ind w:left="21" w:hanging="10"/>
              <w:jc w:val="center"/>
              <w:rPr>
                <w:rFonts w:ascii="Arial" w:eastAsia="Batang" w:hAnsi="Arial" w:cs="Arial"/>
                <w:b/>
                <w:sz w:val="18"/>
                <w:szCs w:val="18"/>
                <w:lang w:eastAsia="ko-KR"/>
              </w:rPr>
            </w:pPr>
            <w:proofErr w:type="spellStart"/>
            <w:r w:rsidRPr="00C60837">
              <w:rPr>
                <w:rFonts w:ascii="Arial" w:eastAsia="Batang" w:hAnsi="Arial" w:cs="Arial"/>
                <w:b/>
                <w:sz w:val="18"/>
                <w:szCs w:val="18"/>
                <w:lang w:eastAsia="ko-KR"/>
              </w:rPr>
              <w:t>Ident</w:t>
            </w:r>
            <w:proofErr w:type="spellEnd"/>
          </w:p>
        </w:tc>
        <w:tc>
          <w:tcPr>
            <w:tcW w:w="1559" w:type="dxa"/>
            <w:vAlign w:val="center"/>
            <w:hideMark/>
          </w:tcPr>
          <w:p w14:paraId="310993AB"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r w:rsidRPr="00C60837">
              <w:rPr>
                <w:rFonts w:ascii="Arial" w:eastAsia="Batang" w:hAnsi="Arial" w:cs="Arial"/>
                <w:b/>
                <w:sz w:val="18"/>
                <w:szCs w:val="18"/>
                <w:lang w:eastAsia="ko-KR"/>
              </w:rPr>
              <w:t>Kataloška št.</w:t>
            </w:r>
          </w:p>
        </w:tc>
        <w:tc>
          <w:tcPr>
            <w:tcW w:w="2410" w:type="dxa"/>
            <w:vAlign w:val="center"/>
            <w:hideMark/>
          </w:tcPr>
          <w:p w14:paraId="5772C323"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r w:rsidRPr="00C60837">
              <w:rPr>
                <w:rFonts w:ascii="Arial" w:eastAsia="Batang" w:hAnsi="Arial" w:cs="Arial"/>
                <w:b/>
                <w:sz w:val="18"/>
                <w:szCs w:val="18"/>
                <w:lang w:eastAsia="ko-KR"/>
              </w:rPr>
              <w:t>Naziv</w:t>
            </w:r>
          </w:p>
        </w:tc>
        <w:tc>
          <w:tcPr>
            <w:tcW w:w="1134" w:type="dxa"/>
          </w:tcPr>
          <w:p w14:paraId="58D10380" w14:textId="77777777" w:rsidR="008D0EB5" w:rsidRPr="00C60837" w:rsidRDefault="008D0EB5" w:rsidP="008D0EB5">
            <w:pPr>
              <w:autoSpaceDE w:val="0"/>
              <w:autoSpaceDN w:val="0"/>
              <w:adjustRightInd w:val="0"/>
              <w:spacing w:after="120" w:line="276" w:lineRule="auto"/>
              <w:rPr>
                <w:rFonts w:ascii="Arial" w:eastAsia="Batang" w:hAnsi="Arial" w:cs="Arial"/>
                <w:b/>
                <w:sz w:val="18"/>
                <w:szCs w:val="18"/>
                <w:lang w:eastAsia="ko-KR"/>
              </w:rPr>
            </w:pPr>
            <w:r w:rsidRPr="00C60837">
              <w:rPr>
                <w:rFonts w:ascii="Arial" w:eastAsia="Batang" w:hAnsi="Arial" w:cs="Arial"/>
                <w:b/>
                <w:sz w:val="18"/>
                <w:szCs w:val="18"/>
                <w:lang w:eastAsia="ko-KR"/>
              </w:rPr>
              <w:t xml:space="preserve"> </w:t>
            </w:r>
          </w:p>
          <w:p w14:paraId="58DBDE33" w14:textId="182B866F" w:rsidR="008D0EB5" w:rsidRPr="00C60837" w:rsidRDefault="008D0EB5" w:rsidP="008D0EB5">
            <w:pPr>
              <w:autoSpaceDE w:val="0"/>
              <w:autoSpaceDN w:val="0"/>
              <w:adjustRightInd w:val="0"/>
              <w:spacing w:after="120" w:line="276" w:lineRule="auto"/>
              <w:rPr>
                <w:rFonts w:ascii="Arial" w:eastAsia="Batang" w:hAnsi="Arial" w:cs="Arial"/>
                <w:b/>
                <w:sz w:val="18"/>
                <w:szCs w:val="18"/>
                <w:lang w:eastAsia="ko-KR"/>
              </w:rPr>
            </w:pPr>
            <w:r w:rsidRPr="00C60837">
              <w:rPr>
                <w:rFonts w:ascii="Arial" w:eastAsia="Batang" w:hAnsi="Arial" w:cs="Arial"/>
                <w:b/>
                <w:sz w:val="18"/>
                <w:szCs w:val="18"/>
                <w:lang w:eastAsia="ko-KR"/>
              </w:rPr>
              <w:t>Enota</w:t>
            </w:r>
          </w:p>
        </w:tc>
        <w:tc>
          <w:tcPr>
            <w:tcW w:w="992" w:type="dxa"/>
            <w:vAlign w:val="center"/>
            <w:hideMark/>
          </w:tcPr>
          <w:p w14:paraId="68B50282" w14:textId="46056AB8"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r w:rsidRPr="00C60837">
              <w:rPr>
                <w:rFonts w:ascii="Arial" w:eastAsia="Batang" w:hAnsi="Arial" w:cs="Arial"/>
                <w:b/>
                <w:sz w:val="18"/>
                <w:szCs w:val="18"/>
                <w:lang w:eastAsia="ko-KR"/>
              </w:rPr>
              <w:t>Količina</w:t>
            </w:r>
          </w:p>
        </w:tc>
        <w:tc>
          <w:tcPr>
            <w:tcW w:w="1134" w:type="dxa"/>
            <w:vAlign w:val="center"/>
            <w:hideMark/>
          </w:tcPr>
          <w:p w14:paraId="032E2B8B" w14:textId="6CCE0810"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r w:rsidRPr="00C60837">
              <w:rPr>
                <w:rFonts w:ascii="Arial" w:eastAsia="Batang" w:hAnsi="Arial" w:cs="Arial"/>
                <w:b/>
                <w:sz w:val="18"/>
                <w:szCs w:val="18"/>
                <w:lang w:eastAsia="ko-KR"/>
              </w:rPr>
              <w:t>Cena/kos/komplet v EUR brez DDV</w:t>
            </w:r>
          </w:p>
        </w:tc>
        <w:tc>
          <w:tcPr>
            <w:tcW w:w="1701" w:type="dxa"/>
            <w:vAlign w:val="center"/>
            <w:hideMark/>
          </w:tcPr>
          <w:p w14:paraId="1D491FB5"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b/>
                <w:sz w:val="18"/>
                <w:szCs w:val="18"/>
                <w:lang w:eastAsia="ko-KR"/>
              </w:rPr>
            </w:pPr>
            <w:r w:rsidRPr="00C60837">
              <w:rPr>
                <w:rFonts w:ascii="Arial" w:eastAsia="Batang" w:hAnsi="Arial" w:cs="Arial"/>
                <w:b/>
                <w:sz w:val="18"/>
                <w:szCs w:val="18"/>
                <w:lang w:eastAsia="ko-KR"/>
              </w:rPr>
              <w:t>Skupna vrednost</w:t>
            </w:r>
            <w:r w:rsidRPr="00C60837">
              <w:rPr>
                <w:rFonts w:ascii="Arial" w:eastAsia="Arial" w:hAnsi="Arial" w:cs="Arial"/>
                <w:sz w:val="18"/>
                <w:szCs w:val="18"/>
              </w:rPr>
              <w:t xml:space="preserve"> </w:t>
            </w:r>
            <w:r w:rsidRPr="00C60837">
              <w:rPr>
                <w:rFonts w:ascii="Arial" w:eastAsia="Batang" w:hAnsi="Arial" w:cs="Arial"/>
                <w:b/>
                <w:sz w:val="18"/>
                <w:szCs w:val="18"/>
                <w:lang w:eastAsia="ko-KR"/>
              </w:rPr>
              <w:t>v EUR brez DDV</w:t>
            </w:r>
          </w:p>
        </w:tc>
      </w:tr>
      <w:tr w:rsidR="00937F05" w:rsidRPr="00C60837" w14:paraId="3802952A" w14:textId="77777777" w:rsidTr="00447A3B">
        <w:trPr>
          <w:trHeight w:val="600"/>
        </w:trPr>
        <w:tc>
          <w:tcPr>
            <w:tcW w:w="708" w:type="dxa"/>
            <w:vAlign w:val="center"/>
            <w:hideMark/>
          </w:tcPr>
          <w:p w14:paraId="4F9171A4"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1</w:t>
            </w:r>
          </w:p>
        </w:tc>
        <w:tc>
          <w:tcPr>
            <w:tcW w:w="1561" w:type="dxa"/>
            <w:hideMark/>
          </w:tcPr>
          <w:p w14:paraId="19C18E0D"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2000051156</w:t>
            </w:r>
          </w:p>
        </w:tc>
        <w:tc>
          <w:tcPr>
            <w:tcW w:w="1559" w:type="dxa"/>
            <w:hideMark/>
          </w:tcPr>
          <w:p w14:paraId="31734AA9"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4266390</w:t>
            </w:r>
          </w:p>
        </w:tc>
        <w:tc>
          <w:tcPr>
            <w:tcW w:w="2410" w:type="dxa"/>
            <w:hideMark/>
          </w:tcPr>
          <w:p w14:paraId="2F04093E"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Tesnilo pokrova glave</w:t>
            </w:r>
          </w:p>
        </w:tc>
        <w:tc>
          <w:tcPr>
            <w:tcW w:w="1134" w:type="dxa"/>
          </w:tcPr>
          <w:p w14:paraId="0C117F65" w14:textId="0E0035CC"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hideMark/>
          </w:tcPr>
          <w:p w14:paraId="48E34CD1" w14:textId="7D99B068"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r w:rsidRPr="00C60837">
              <w:t>1480</w:t>
            </w:r>
          </w:p>
        </w:tc>
        <w:tc>
          <w:tcPr>
            <w:tcW w:w="1134" w:type="dxa"/>
            <w:vAlign w:val="center"/>
            <w:hideMark/>
          </w:tcPr>
          <w:p w14:paraId="5306B7BB"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hideMark/>
          </w:tcPr>
          <w:p w14:paraId="43C3578D"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4D7DDEEA" w14:textId="77777777" w:rsidTr="00447A3B">
        <w:trPr>
          <w:trHeight w:val="600"/>
        </w:trPr>
        <w:tc>
          <w:tcPr>
            <w:tcW w:w="708" w:type="dxa"/>
            <w:vAlign w:val="center"/>
          </w:tcPr>
          <w:p w14:paraId="56213709"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2</w:t>
            </w:r>
          </w:p>
        </w:tc>
        <w:tc>
          <w:tcPr>
            <w:tcW w:w="1561" w:type="dxa"/>
          </w:tcPr>
          <w:p w14:paraId="534938BF"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2000051157</w:t>
            </w:r>
          </w:p>
        </w:tc>
        <w:tc>
          <w:tcPr>
            <w:tcW w:w="1559" w:type="dxa"/>
          </w:tcPr>
          <w:p w14:paraId="3B12E77B"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1174477</w:t>
            </w:r>
          </w:p>
        </w:tc>
        <w:tc>
          <w:tcPr>
            <w:tcW w:w="2410" w:type="dxa"/>
          </w:tcPr>
          <w:p w14:paraId="5F472955"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Oljni filter</w:t>
            </w:r>
          </w:p>
        </w:tc>
        <w:tc>
          <w:tcPr>
            <w:tcW w:w="1134" w:type="dxa"/>
          </w:tcPr>
          <w:p w14:paraId="3A54453A" w14:textId="1480F6A6"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tcPr>
          <w:p w14:paraId="48097EF1" w14:textId="1650F1AD"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r w:rsidRPr="00C60837">
              <w:t>185</w:t>
            </w:r>
          </w:p>
        </w:tc>
        <w:tc>
          <w:tcPr>
            <w:tcW w:w="1134" w:type="dxa"/>
            <w:vAlign w:val="center"/>
          </w:tcPr>
          <w:p w14:paraId="2F57ADF5"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tcPr>
          <w:p w14:paraId="51B951A4"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46C7B011" w14:textId="77777777" w:rsidTr="00447A3B">
        <w:trPr>
          <w:trHeight w:val="600"/>
        </w:trPr>
        <w:tc>
          <w:tcPr>
            <w:tcW w:w="708" w:type="dxa"/>
            <w:vAlign w:val="center"/>
          </w:tcPr>
          <w:p w14:paraId="70DD84C8"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3</w:t>
            </w:r>
          </w:p>
        </w:tc>
        <w:tc>
          <w:tcPr>
            <w:tcW w:w="1561" w:type="dxa"/>
          </w:tcPr>
          <w:p w14:paraId="7D3BDB52"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2000051158</w:t>
            </w:r>
          </w:p>
        </w:tc>
        <w:tc>
          <w:tcPr>
            <w:tcW w:w="1559" w:type="dxa"/>
          </w:tcPr>
          <w:p w14:paraId="7C59E3ED"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4266875</w:t>
            </w:r>
          </w:p>
        </w:tc>
        <w:tc>
          <w:tcPr>
            <w:tcW w:w="2410" w:type="dxa"/>
          </w:tcPr>
          <w:p w14:paraId="1F8A0724"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Filter goriva</w:t>
            </w:r>
          </w:p>
        </w:tc>
        <w:tc>
          <w:tcPr>
            <w:tcW w:w="1134" w:type="dxa"/>
          </w:tcPr>
          <w:p w14:paraId="210D5D2A" w14:textId="3F8EB5DF"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tcPr>
          <w:p w14:paraId="0D40B64A" w14:textId="4DF09192"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r w:rsidRPr="00C60837">
              <w:t>185</w:t>
            </w:r>
          </w:p>
        </w:tc>
        <w:tc>
          <w:tcPr>
            <w:tcW w:w="1134" w:type="dxa"/>
            <w:vAlign w:val="center"/>
          </w:tcPr>
          <w:p w14:paraId="069DEFEE"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tcPr>
          <w:p w14:paraId="740A3607"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4FC4E9ED" w14:textId="77777777" w:rsidTr="00447A3B">
        <w:trPr>
          <w:trHeight w:val="600"/>
        </w:trPr>
        <w:tc>
          <w:tcPr>
            <w:tcW w:w="708" w:type="dxa"/>
            <w:vAlign w:val="center"/>
          </w:tcPr>
          <w:p w14:paraId="75BA4A06"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4</w:t>
            </w:r>
          </w:p>
        </w:tc>
        <w:tc>
          <w:tcPr>
            <w:tcW w:w="1561" w:type="dxa"/>
          </w:tcPr>
          <w:p w14:paraId="06B6BDD2"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2000051159</w:t>
            </w:r>
          </w:p>
        </w:tc>
        <w:tc>
          <w:tcPr>
            <w:tcW w:w="1559" w:type="dxa"/>
          </w:tcPr>
          <w:p w14:paraId="2B9CDBA9"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2934690</w:t>
            </w:r>
          </w:p>
        </w:tc>
        <w:tc>
          <w:tcPr>
            <w:tcW w:w="2410" w:type="dxa"/>
          </w:tcPr>
          <w:p w14:paraId="3BA3A8FA"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 xml:space="preserve">Filter </w:t>
            </w:r>
            <w:proofErr w:type="spellStart"/>
            <w:r w:rsidRPr="00C60837">
              <w:t>Adblue</w:t>
            </w:r>
            <w:proofErr w:type="spellEnd"/>
          </w:p>
        </w:tc>
        <w:tc>
          <w:tcPr>
            <w:tcW w:w="1134" w:type="dxa"/>
          </w:tcPr>
          <w:p w14:paraId="7B96132A" w14:textId="5EAFF8C2"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tcPr>
          <w:p w14:paraId="10965CB5" w14:textId="18BBE6E8"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r w:rsidRPr="00C60837">
              <w:t>185</w:t>
            </w:r>
          </w:p>
        </w:tc>
        <w:tc>
          <w:tcPr>
            <w:tcW w:w="1134" w:type="dxa"/>
            <w:vAlign w:val="center"/>
          </w:tcPr>
          <w:p w14:paraId="736F5614"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tcPr>
          <w:p w14:paraId="114644AA"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55FA0DE3" w14:textId="77777777" w:rsidTr="00447A3B">
        <w:trPr>
          <w:trHeight w:val="600"/>
        </w:trPr>
        <w:tc>
          <w:tcPr>
            <w:tcW w:w="708" w:type="dxa"/>
            <w:vAlign w:val="center"/>
          </w:tcPr>
          <w:p w14:paraId="504EFD77"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5</w:t>
            </w:r>
          </w:p>
        </w:tc>
        <w:tc>
          <w:tcPr>
            <w:tcW w:w="1561" w:type="dxa"/>
          </w:tcPr>
          <w:p w14:paraId="015EAC4E" w14:textId="77777777" w:rsidR="008D0EB5" w:rsidRPr="00C60837" w:rsidRDefault="008D0EB5" w:rsidP="007331F0">
            <w:pPr>
              <w:autoSpaceDE w:val="0"/>
              <w:autoSpaceDN w:val="0"/>
              <w:adjustRightInd w:val="0"/>
              <w:spacing w:after="120" w:line="276" w:lineRule="auto"/>
              <w:ind w:left="21" w:hanging="10"/>
            </w:pPr>
            <w:r w:rsidRPr="00C60837">
              <w:t>2000052297</w:t>
            </w:r>
          </w:p>
        </w:tc>
        <w:tc>
          <w:tcPr>
            <w:tcW w:w="1559" w:type="dxa"/>
          </w:tcPr>
          <w:p w14:paraId="2804D94B" w14:textId="77777777" w:rsidR="008D0EB5" w:rsidRPr="00C60837" w:rsidRDefault="008D0EB5" w:rsidP="007331F0">
            <w:pPr>
              <w:autoSpaceDE w:val="0"/>
              <w:autoSpaceDN w:val="0"/>
              <w:adjustRightInd w:val="0"/>
              <w:spacing w:after="120" w:line="276" w:lineRule="auto"/>
              <w:ind w:left="21" w:hanging="10"/>
            </w:pPr>
            <w:r w:rsidRPr="00C60837">
              <w:t>1184200</w:t>
            </w:r>
          </w:p>
        </w:tc>
        <w:tc>
          <w:tcPr>
            <w:tcW w:w="2410" w:type="dxa"/>
          </w:tcPr>
          <w:p w14:paraId="5D10EB7C" w14:textId="77777777" w:rsidR="008D0EB5" w:rsidRPr="00C60837" w:rsidRDefault="008D0EB5" w:rsidP="007331F0">
            <w:pPr>
              <w:autoSpaceDE w:val="0"/>
              <w:autoSpaceDN w:val="0"/>
              <w:adjustRightInd w:val="0"/>
              <w:spacing w:after="120" w:line="276" w:lineRule="auto"/>
              <w:ind w:left="21" w:hanging="10"/>
            </w:pPr>
            <w:r w:rsidRPr="00C60837">
              <w:t>Plamenska žarilna svečka</w:t>
            </w:r>
          </w:p>
        </w:tc>
        <w:tc>
          <w:tcPr>
            <w:tcW w:w="1134" w:type="dxa"/>
          </w:tcPr>
          <w:p w14:paraId="51D956B2" w14:textId="6E7A0907"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tcPr>
          <w:p w14:paraId="6D26E633" w14:textId="476A3E00" w:rsidR="008D0EB5" w:rsidRPr="00C60837" w:rsidRDefault="008D0EB5" w:rsidP="007331F0">
            <w:pPr>
              <w:autoSpaceDE w:val="0"/>
              <w:autoSpaceDN w:val="0"/>
              <w:adjustRightInd w:val="0"/>
              <w:spacing w:after="120" w:line="276" w:lineRule="auto"/>
              <w:ind w:left="21" w:hanging="10"/>
              <w:jc w:val="center"/>
            </w:pPr>
            <w:r w:rsidRPr="00C60837">
              <w:t>60</w:t>
            </w:r>
          </w:p>
        </w:tc>
        <w:tc>
          <w:tcPr>
            <w:tcW w:w="1134" w:type="dxa"/>
            <w:vAlign w:val="center"/>
          </w:tcPr>
          <w:p w14:paraId="085A1523"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tcPr>
          <w:p w14:paraId="02E994B1"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08266154" w14:textId="77777777" w:rsidTr="00447A3B">
        <w:trPr>
          <w:trHeight w:val="600"/>
        </w:trPr>
        <w:tc>
          <w:tcPr>
            <w:tcW w:w="708" w:type="dxa"/>
            <w:vAlign w:val="center"/>
          </w:tcPr>
          <w:p w14:paraId="74F39129"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6</w:t>
            </w:r>
          </w:p>
        </w:tc>
        <w:tc>
          <w:tcPr>
            <w:tcW w:w="1561" w:type="dxa"/>
          </w:tcPr>
          <w:p w14:paraId="3F14BE9E" w14:textId="77777777" w:rsidR="008D0EB5" w:rsidRPr="00C60837" w:rsidRDefault="008D0EB5" w:rsidP="007331F0">
            <w:pPr>
              <w:autoSpaceDE w:val="0"/>
              <w:autoSpaceDN w:val="0"/>
              <w:adjustRightInd w:val="0"/>
              <w:spacing w:after="120" w:line="276" w:lineRule="auto"/>
              <w:ind w:left="21" w:hanging="10"/>
            </w:pPr>
            <w:r w:rsidRPr="00C60837">
              <w:t>2000052296</w:t>
            </w:r>
          </w:p>
        </w:tc>
        <w:tc>
          <w:tcPr>
            <w:tcW w:w="1559" w:type="dxa"/>
          </w:tcPr>
          <w:p w14:paraId="19E17C75" w14:textId="77777777" w:rsidR="008D0EB5" w:rsidRPr="00C60837" w:rsidRDefault="008D0EB5" w:rsidP="007331F0">
            <w:pPr>
              <w:autoSpaceDE w:val="0"/>
              <w:autoSpaceDN w:val="0"/>
              <w:adjustRightInd w:val="0"/>
              <w:spacing w:after="120" w:line="276" w:lineRule="auto"/>
              <w:ind w:left="21" w:hanging="10"/>
            </w:pPr>
            <w:r w:rsidRPr="00C60837">
              <w:t>2938376</w:t>
            </w:r>
          </w:p>
        </w:tc>
        <w:tc>
          <w:tcPr>
            <w:tcW w:w="2410" w:type="dxa"/>
          </w:tcPr>
          <w:p w14:paraId="7A704BCC" w14:textId="77777777" w:rsidR="008D0EB5" w:rsidRPr="00C60837" w:rsidRDefault="008D0EB5" w:rsidP="007331F0">
            <w:pPr>
              <w:autoSpaceDE w:val="0"/>
              <w:autoSpaceDN w:val="0"/>
              <w:adjustRightInd w:val="0"/>
              <w:spacing w:after="120" w:line="276" w:lineRule="auto"/>
              <w:ind w:left="21" w:hanging="10"/>
            </w:pPr>
            <w:r w:rsidRPr="00C60837">
              <w:t>Črpalka hladilne tekočine</w:t>
            </w:r>
          </w:p>
        </w:tc>
        <w:tc>
          <w:tcPr>
            <w:tcW w:w="1134" w:type="dxa"/>
          </w:tcPr>
          <w:p w14:paraId="3C1D1106" w14:textId="25738A90" w:rsidR="008D0EB5" w:rsidRPr="00C60837" w:rsidRDefault="008D0EB5" w:rsidP="007331F0">
            <w:pPr>
              <w:autoSpaceDE w:val="0"/>
              <w:autoSpaceDN w:val="0"/>
              <w:adjustRightInd w:val="0"/>
              <w:spacing w:after="120" w:line="276" w:lineRule="auto"/>
              <w:ind w:left="21" w:hanging="10"/>
              <w:jc w:val="center"/>
            </w:pPr>
            <w:r w:rsidRPr="00C60837">
              <w:t>Kos</w:t>
            </w:r>
          </w:p>
        </w:tc>
        <w:tc>
          <w:tcPr>
            <w:tcW w:w="992" w:type="dxa"/>
          </w:tcPr>
          <w:p w14:paraId="4118D343" w14:textId="19DFDC8F" w:rsidR="008D0EB5" w:rsidRPr="00C60837" w:rsidRDefault="008D0EB5" w:rsidP="007331F0">
            <w:pPr>
              <w:autoSpaceDE w:val="0"/>
              <w:autoSpaceDN w:val="0"/>
              <w:adjustRightInd w:val="0"/>
              <w:spacing w:after="120" w:line="276" w:lineRule="auto"/>
              <w:ind w:left="21" w:hanging="10"/>
              <w:jc w:val="center"/>
            </w:pPr>
            <w:r w:rsidRPr="00C60837">
              <w:t>30</w:t>
            </w:r>
          </w:p>
        </w:tc>
        <w:tc>
          <w:tcPr>
            <w:tcW w:w="1134" w:type="dxa"/>
            <w:vAlign w:val="center"/>
          </w:tcPr>
          <w:p w14:paraId="706D7872"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c>
          <w:tcPr>
            <w:tcW w:w="1701" w:type="dxa"/>
            <w:vAlign w:val="center"/>
          </w:tcPr>
          <w:p w14:paraId="32B295B7" w14:textId="77777777" w:rsidR="008D0EB5" w:rsidRPr="00C60837" w:rsidRDefault="008D0EB5" w:rsidP="007331F0">
            <w:pPr>
              <w:autoSpaceDE w:val="0"/>
              <w:autoSpaceDN w:val="0"/>
              <w:adjustRightInd w:val="0"/>
              <w:spacing w:after="120" w:line="276" w:lineRule="auto"/>
              <w:ind w:left="21" w:hanging="10"/>
              <w:jc w:val="center"/>
              <w:rPr>
                <w:rFonts w:ascii="Arial" w:eastAsia="Batang" w:hAnsi="Arial" w:cs="Arial"/>
                <w:sz w:val="18"/>
                <w:szCs w:val="18"/>
                <w:lang w:eastAsia="ko-KR"/>
              </w:rPr>
            </w:pPr>
          </w:p>
        </w:tc>
      </w:tr>
      <w:tr w:rsidR="00937F05" w:rsidRPr="00C60837" w14:paraId="2E21CB41" w14:textId="77777777" w:rsidTr="00447A3B">
        <w:trPr>
          <w:trHeight w:val="600"/>
        </w:trPr>
        <w:tc>
          <w:tcPr>
            <w:tcW w:w="708" w:type="dxa"/>
            <w:vAlign w:val="center"/>
          </w:tcPr>
          <w:p w14:paraId="78623FFA"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7</w:t>
            </w:r>
          </w:p>
        </w:tc>
        <w:tc>
          <w:tcPr>
            <w:tcW w:w="1561" w:type="dxa"/>
            <w:vAlign w:val="center"/>
          </w:tcPr>
          <w:p w14:paraId="6C3D591F" w14:textId="193A1124" w:rsidR="008D0EB5" w:rsidRPr="00C60837" w:rsidRDefault="00775112" w:rsidP="007331F0">
            <w:pPr>
              <w:autoSpaceDE w:val="0"/>
              <w:autoSpaceDN w:val="0"/>
              <w:adjustRightInd w:val="0"/>
              <w:spacing w:after="120" w:line="276" w:lineRule="auto"/>
              <w:ind w:left="21" w:hanging="10"/>
            </w:pPr>
            <w:r w:rsidRPr="00C60837">
              <w:t>2000055052</w:t>
            </w:r>
          </w:p>
        </w:tc>
        <w:tc>
          <w:tcPr>
            <w:tcW w:w="1559" w:type="dxa"/>
          </w:tcPr>
          <w:p w14:paraId="0890EB7B" w14:textId="1724B7BD"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2410" w:type="dxa"/>
          </w:tcPr>
          <w:p w14:paraId="3AA692D8" w14:textId="7D00FE27" w:rsidR="008D0EB5" w:rsidRPr="00C60837" w:rsidRDefault="00775112"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t xml:space="preserve">Komplet materiala za vmesno obnovo dizelskega motorja </w:t>
            </w:r>
            <w:proofErr w:type="spellStart"/>
            <w:r w:rsidRPr="00C60837">
              <w:t>Deutz</w:t>
            </w:r>
            <w:proofErr w:type="spellEnd"/>
            <w:r w:rsidRPr="00C60837">
              <w:t xml:space="preserve"> TCD 16.0 V8</w:t>
            </w:r>
          </w:p>
        </w:tc>
        <w:tc>
          <w:tcPr>
            <w:tcW w:w="1134" w:type="dxa"/>
          </w:tcPr>
          <w:p w14:paraId="3EBB8166" w14:textId="7B0A3EC4" w:rsidR="008D0EB5" w:rsidRPr="00C60837" w:rsidRDefault="008D0EB5" w:rsidP="00E10020">
            <w:pPr>
              <w:autoSpaceDE w:val="0"/>
              <w:autoSpaceDN w:val="0"/>
              <w:adjustRightInd w:val="0"/>
              <w:spacing w:after="120" w:line="276" w:lineRule="auto"/>
              <w:ind w:left="21" w:hanging="10"/>
              <w:jc w:val="center"/>
            </w:pPr>
            <w:r w:rsidRPr="00C60837">
              <w:t>Komplet</w:t>
            </w:r>
          </w:p>
        </w:tc>
        <w:tc>
          <w:tcPr>
            <w:tcW w:w="992" w:type="dxa"/>
          </w:tcPr>
          <w:p w14:paraId="235C350C" w14:textId="63B045ED" w:rsidR="008D0EB5" w:rsidRPr="00C60837" w:rsidRDefault="00775112" w:rsidP="00E10020">
            <w:pPr>
              <w:autoSpaceDE w:val="0"/>
              <w:autoSpaceDN w:val="0"/>
              <w:adjustRightInd w:val="0"/>
              <w:spacing w:after="120" w:line="276" w:lineRule="auto"/>
              <w:ind w:left="21" w:hanging="10"/>
              <w:jc w:val="center"/>
            </w:pPr>
            <w:r w:rsidRPr="00C60837">
              <w:t>3</w:t>
            </w:r>
            <w:r w:rsidR="008D0EB5" w:rsidRPr="00C60837">
              <w:t>8</w:t>
            </w:r>
          </w:p>
        </w:tc>
        <w:tc>
          <w:tcPr>
            <w:tcW w:w="1134" w:type="dxa"/>
            <w:vAlign w:val="center"/>
          </w:tcPr>
          <w:p w14:paraId="236BD944"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1701" w:type="dxa"/>
            <w:vAlign w:val="center"/>
          </w:tcPr>
          <w:p w14:paraId="7B7AB940"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r>
      <w:tr w:rsidR="00937F05" w:rsidRPr="00C60837" w14:paraId="2FB3F3CE" w14:textId="77777777" w:rsidTr="00447A3B">
        <w:trPr>
          <w:trHeight w:val="600"/>
        </w:trPr>
        <w:tc>
          <w:tcPr>
            <w:tcW w:w="708" w:type="dxa"/>
            <w:vAlign w:val="center"/>
          </w:tcPr>
          <w:p w14:paraId="65385913" w14:textId="259CE574" w:rsidR="008A3A6A" w:rsidRPr="00C60837" w:rsidRDefault="008A3A6A"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8</w:t>
            </w:r>
          </w:p>
        </w:tc>
        <w:tc>
          <w:tcPr>
            <w:tcW w:w="1561" w:type="dxa"/>
            <w:vAlign w:val="center"/>
          </w:tcPr>
          <w:p w14:paraId="3DBE1441" w14:textId="32B5F53F" w:rsidR="008A3A6A" w:rsidRPr="00C60837" w:rsidRDefault="008A3A6A" w:rsidP="007331F0">
            <w:pPr>
              <w:autoSpaceDE w:val="0"/>
              <w:autoSpaceDN w:val="0"/>
              <w:adjustRightInd w:val="0"/>
              <w:spacing w:after="120" w:line="276" w:lineRule="auto"/>
              <w:ind w:left="21" w:hanging="10"/>
            </w:pPr>
            <w:r w:rsidRPr="00C60837">
              <w:t>2000055082</w:t>
            </w:r>
          </w:p>
        </w:tc>
        <w:tc>
          <w:tcPr>
            <w:tcW w:w="1559" w:type="dxa"/>
          </w:tcPr>
          <w:p w14:paraId="401BE019" w14:textId="77777777" w:rsidR="008A3A6A" w:rsidRPr="00C60837" w:rsidRDefault="008A3A6A"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2410" w:type="dxa"/>
          </w:tcPr>
          <w:p w14:paraId="0870FACC" w14:textId="1AB6708D" w:rsidR="008A3A6A" w:rsidRPr="00C60837" w:rsidRDefault="008A3A6A" w:rsidP="007331F0">
            <w:pPr>
              <w:autoSpaceDE w:val="0"/>
              <w:autoSpaceDN w:val="0"/>
              <w:adjustRightInd w:val="0"/>
              <w:spacing w:after="120" w:line="276" w:lineRule="auto"/>
              <w:ind w:left="21" w:hanging="10"/>
            </w:pPr>
            <w:r w:rsidRPr="00C60837">
              <w:t xml:space="preserve">Komplet materiala za obnovo </w:t>
            </w:r>
            <w:proofErr w:type="spellStart"/>
            <w:r w:rsidRPr="00C60837">
              <w:lastRenderedPageBreak/>
              <w:t>turbopolnilnika</w:t>
            </w:r>
            <w:proofErr w:type="spellEnd"/>
            <w:r w:rsidRPr="00C60837">
              <w:t xml:space="preserve"> motorja </w:t>
            </w:r>
            <w:proofErr w:type="spellStart"/>
            <w:r w:rsidRPr="00C60837">
              <w:t>Deutz</w:t>
            </w:r>
            <w:proofErr w:type="spellEnd"/>
            <w:r w:rsidRPr="00C60837">
              <w:t xml:space="preserve"> TCD 16.0 V8</w:t>
            </w:r>
          </w:p>
        </w:tc>
        <w:tc>
          <w:tcPr>
            <w:tcW w:w="1134" w:type="dxa"/>
          </w:tcPr>
          <w:p w14:paraId="7152242C" w14:textId="580F9ECD" w:rsidR="008A3A6A" w:rsidRPr="00C60837" w:rsidRDefault="008A3A6A" w:rsidP="00E10020">
            <w:pPr>
              <w:autoSpaceDE w:val="0"/>
              <w:autoSpaceDN w:val="0"/>
              <w:adjustRightInd w:val="0"/>
              <w:spacing w:after="120" w:line="276" w:lineRule="auto"/>
              <w:ind w:left="21" w:hanging="10"/>
              <w:jc w:val="center"/>
            </w:pPr>
            <w:r w:rsidRPr="00C60837">
              <w:lastRenderedPageBreak/>
              <w:t>Komplet</w:t>
            </w:r>
          </w:p>
        </w:tc>
        <w:tc>
          <w:tcPr>
            <w:tcW w:w="992" w:type="dxa"/>
          </w:tcPr>
          <w:p w14:paraId="7742916F" w14:textId="039B1789" w:rsidR="008A3A6A" w:rsidRPr="00C60837" w:rsidRDefault="008A3A6A" w:rsidP="00E10020">
            <w:pPr>
              <w:autoSpaceDE w:val="0"/>
              <w:autoSpaceDN w:val="0"/>
              <w:adjustRightInd w:val="0"/>
              <w:spacing w:after="120" w:line="276" w:lineRule="auto"/>
              <w:ind w:left="21" w:hanging="10"/>
              <w:jc w:val="center"/>
            </w:pPr>
            <w:r w:rsidRPr="00C60837">
              <w:t>19</w:t>
            </w:r>
          </w:p>
        </w:tc>
        <w:tc>
          <w:tcPr>
            <w:tcW w:w="1134" w:type="dxa"/>
            <w:vAlign w:val="center"/>
          </w:tcPr>
          <w:p w14:paraId="4FD24D6E" w14:textId="77777777" w:rsidR="008A3A6A" w:rsidRPr="00C60837" w:rsidRDefault="008A3A6A"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1701" w:type="dxa"/>
            <w:vAlign w:val="center"/>
          </w:tcPr>
          <w:p w14:paraId="51F14369" w14:textId="77777777" w:rsidR="008A3A6A" w:rsidRPr="00C60837" w:rsidRDefault="008A3A6A" w:rsidP="007331F0">
            <w:pPr>
              <w:autoSpaceDE w:val="0"/>
              <w:autoSpaceDN w:val="0"/>
              <w:adjustRightInd w:val="0"/>
              <w:spacing w:after="120" w:line="276" w:lineRule="auto"/>
              <w:ind w:left="21" w:hanging="10"/>
              <w:rPr>
                <w:rFonts w:ascii="Arial" w:eastAsia="Batang" w:hAnsi="Arial" w:cs="Arial"/>
                <w:sz w:val="18"/>
                <w:szCs w:val="18"/>
                <w:lang w:eastAsia="ko-KR"/>
              </w:rPr>
            </w:pPr>
          </w:p>
        </w:tc>
      </w:tr>
      <w:tr w:rsidR="00937F05" w:rsidRPr="00C60837" w14:paraId="4F228482" w14:textId="77777777" w:rsidTr="00447A3B">
        <w:trPr>
          <w:trHeight w:val="600"/>
        </w:trPr>
        <w:tc>
          <w:tcPr>
            <w:tcW w:w="708" w:type="dxa"/>
            <w:vAlign w:val="center"/>
          </w:tcPr>
          <w:p w14:paraId="401E41C1" w14:textId="40269D9A" w:rsidR="008D0EB5" w:rsidRPr="00C60837" w:rsidRDefault="006A263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9</w:t>
            </w:r>
          </w:p>
        </w:tc>
        <w:tc>
          <w:tcPr>
            <w:tcW w:w="1561" w:type="dxa"/>
            <w:vAlign w:val="center"/>
          </w:tcPr>
          <w:p w14:paraId="63CD4CD9"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1559" w:type="dxa"/>
          </w:tcPr>
          <w:p w14:paraId="560A0276" w14:textId="2D972B2C" w:rsidR="008D0EB5" w:rsidRPr="00C60837" w:rsidRDefault="008D0EB5" w:rsidP="007331F0">
            <w:pPr>
              <w:autoSpaceDE w:val="0"/>
              <w:autoSpaceDN w:val="0"/>
              <w:adjustRightInd w:val="0"/>
              <w:spacing w:after="120" w:line="276" w:lineRule="auto"/>
              <w:ind w:left="21" w:hanging="10"/>
            </w:pPr>
          </w:p>
        </w:tc>
        <w:tc>
          <w:tcPr>
            <w:tcW w:w="2410" w:type="dxa"/>
          </w:tcPr>
          <w:p w14:paraId="590D5CB5" w14:textId="483889B1" w:rsidR="008D0EB5" w:rsidRPr="00C60837" w:rsidRDefault="006A2635" w:rsidP="007331F0">
            <w:pPr>
              <w:autoSpaceDE w:val="0"/>
              <w:autoSpaceDN w:val="0"/>
              <w:adjustRightInd w:val="0"/>
              <w:spacing w:after="120" w:line="276" w:lineRule="auto"/>
              <w:ind w:left="21" w:hanging="10"/>
            </w:pPr>
            <w:r w:rsidRPr="00C60837">
              <w:t xml:space="preserve">Komplet posebnega orodja in opreme za vmesno obnovo motorja </w:t>
            </w:r>
            <w:proofErr w:type="spellStart"/>
            <w:r w:rsidRPr="00C60837">
              <w:t>Deutz</w:t>
            </w:r>
            <w:proofErr w:type="spellEnd"/>
            <w:r w:rsidRPr="00C60837">
              <w:t xml:space="preserve"> TCD 16.0 V8</w:t>
            </w:r>
          </w:p>
        </w:tc>
        <w:tc>
          <w:tcPr>
            <w:tcW w:w="1134" w:type="dxa"/>
          </w:tcPr>
          <w:p w14:paraId="6E15778E" w14:textId="2A59CAF1" w:rsidR="008D0EB5" w:rsidRPr="00C60837" w:rsidRDefault="008D0EB5" w:rsidP="008D0EB5">
            <w:pPr>
              <w:autoSpaceDE w:val="0"/>
              <w:autoSpaceDN w:val="0"/>
              <w:adjustRightInd w:val="0"/>
              <w:spacing w:after="120" w:line="276" w:lineRule="auto"/>
              <w:ind w:left="21" w:hanging="10"/>
              <w:jc w:val="center"/>
            </w:pPr>
            <w:r w:rsidRPr="00C60837">
              <w:t>Ko</w:t>
            </w:r>
            <w:r w:rsidR="006A2635" w:rsidRPr="00C60837">
              <w:t>mplet</w:t>
            </w:r>
          </w:p>
        </w:tc>
        <w:tc>
          <w:tcPr>
            <w:tcW w:w="992" w:type="dxa"/>
          </w:tcPr>
          <w:p w14:paraId="70AA5E8C" w14:textId="2A252552" w:rsidR="008D0EB5" w:rsidRPr="00C60837" w:rsidRDefault="008D0EB5" w:rsidP="007331F0">
            <w:pPr>
              <w:autoSpaceDE w:val="0"/>
              <w:autoSpaceDN w:val="0"/>
              <w:adjustRightInd w:val="0"/>
              <w:spacing w:after="120" w:line="276" w:lineRule="auto"/>
              <w:ind w:left="21" w:hanging="10"/>
            </w:pPr>
            <w:r w:rsidRPr="00C60837">
              <w:t>1</w:t>
            </w:r>
          </w:p>
        </w:tc>
        <w:tc>
          <w:tcPr>
            <w:tcW w:w="1134" w:type="dxa"/>
            <w:vAlign w:val="center"/>
          </w:tcPr>
          <w:p w14:paraId="52FA160C"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1701" w:type="dxa"/>
            <w:vAlign w:val="center"/>
          </w:tcPr>
          <w:p w14:paraId="5F2CA77E" w14:textId="77777777" w:rsidR="008D0EB5" w:rsidRPr="00C60837" w:rsidRDefault="008D0EB5" w:rsidP="007331F0">
            <w:pPr>
              <w:autoSpaceDE w:val="0"/>
              <w:autoSpaceDN w:val="0"/>
              <w:adjustRightInd w:val="0"/>
              <w:spacing w:after="120" w:line="276" w:lineRule="auto"/>
              <w:ind w:left="21" w:hanging="10"/>
              <w:rPr>
                <w:rFonts w:ascii="Arial" w:eastAsia="Batang" w:hAnsi="Arial" w:cs="Arial"/>
                <w:sz w:val="18"/>
                <w:szCs w:val="18"/>
                <w:lang w:eastAsia="ko-KR"/>
              </w:rPr>
            </w:pPr>
          </w:p>
        </w:tc>
      </w:tr>
      <w:tr w:rsidR="00937F05" w:rsidRPr="00C60837" w14:paraId="4EE27929" w14:textId="77777777" w:rsidTr="00447A3B">
        <w:trPr>
          <w:trHeight w:val="600"/>
        </w:trPr>
        <w:tc>
          <w:tcPr>
            <w:tcW w:w="708" w:type="dxa"/>
            <w:vAlign w:val="center"/>
          </w:tcPr>
          <w:p w14:paraId="4C13DCBF" w14:textId="654545E4" w:rsidR="008A3A6A" w:rsidRPr="00C60837" w:rsidRDefault="006A2635" w:rsidP="007331F0">
            <w:pPr>
              <w:autoSpaceDE w:val="0"/>
              <w:autoSpaceDN w:val="0"/>
              <w:adjustRightInd w:val="0"/>
              <w:spacing w:after="120" w:line="276" w:lineRule="auto"/>
              <w:ind w:left="21" w:hanging="10"/>
              <w:rPr>
                <w:rFonts w:ascii="Arial" w:eastAsia="Batang" w:hAnsi="Arial" w:cs="Arial"/>
                <w:sz w:val="18"/>
                <w:szCs w:val="18"/>
                <w:lang w:eastAsia="ko-KR"/>
              </w:rPr>
            </w:pPr>
            <w:r w:rsidRPr="00C60837">
              <w:rPr>
                <w:rFonts w:ascii="Arial" w:eastAsia="Batang" w:hAnsi="Arial" w:cs="Arial"/>
                <w:sz w:val="18"/>
                <w:szCs w:val="18"/>
                <w:lang w:eastAsia="ko-KR"/>
              </w:rPr>
              <w:t>10</w:t>
            </w:r>
          </w:p>
        </w:tc>
        <w:tc>
          <w:tcPr>
            <w:tcW w:w="1561" w:type="dxa"/>
            <w:vAlign w:val="center"/>
          </w:tcPr>
          <w:p w14:paraId="3108605B" w14:textId="77777777" w:rsidR="008A3A6A" w:rsidRPr="00C60837" w:rsidRDefault="008A3A6A" w:rsidP="007331F0">
            <w:pPr>
              <w:autoSpaceDE w:val="0"/>
              <w:autoSpaceDN w:val="0"/>
              <w:adjustRightInd w:val="0"/>
              <w:spacing w:after="120" w:line="276" w:lineRule="auto"/>
              <w:ind w:left="21" w:hanging="10"/>
              <w:rPr>
                <w:rFonts w:ascii="Arial" w:eastAsia="Batang" w:hAnsi="Arial" w:cs="Arial"/>
                <w:sz w:val="18"/>
                <w:szCs w:val="18"/>
                <w:lang w:eastAsia="ko-KR"/>
              </w:rPr>
            </w:pPr>
          </w:p>
        </w:tc>
        <w:tc>
          <w:tcPr>
            <w:tcW w:w="1559" w:type="dxa"/>
          </w:tcPr>
          <w:p w14:paraId="29655C26" w14:textId="77777777" w:rsidR="008A3A6A" w:rsidRPr="00C60837" w:rsidRDefault="008A3A6A" w:rsidP="007331F0">
            <w:pPr>
              <w:autoSpaceDE w:val="0"/>
              <w:autoSpaceDN w:val="0"/>
              <w:adjustRightInd w:val="0"/>
              <w:spacing w:after="120" w:line="276" w:lineRule="auto"/>
              <w:ind w:left="21" w:hanging="10"/>
            </w:pPr>
          </w:p>
        </w:tc>
        <w:tc>
          <w:tcPr>
            <w:tcW w:w="2410" w:type="dxa"/>
          </w:tcPr>
          <w:p w14:paraId="308CF685" w14:textId="5D272FA1" w:rsidR="008A3A6A" w:rsidRPr="00C60837" w:rsidRDefault="00906BF7" w:rsidP="007331F0">
            <w:pPr>
              <w:autoSpaceDE w:val="0"/>
              <w:autoSpaceDN w:val="0"/>
              <w:adjustRightInd w:val="0"/>
              <w:spacing w:after="120" w:line="276" w:lineRule="auto"/>
              <w:ind w:left="21" w:hanging="10"/>
            </w:pPr>
            <w:r w:rsidRPr="00C60837">
              <w:t>Usposabljanje</w:t>
            </w:r>
            <w:r w:rsidR="008A3A6A" w:rsidRPr="00C60837">
              <w:t xml:space="preserve"> za CC2+, SERDIA z licenco, dostop do dokumentacije </w:t>
            </w:r>
          </w:p>
        </w:tc>
        <w:tc>
          <w:tcPr>
            <w:tcW w:w="1134" w:type="dxa"/>
          </w:tcPr>
          <w:p w14:paraId="2ADA288E" w14:textId="543D3118" w:rsidR="008A3A6A" w:rsidRPr="00C60837" w:rsidRDefault="008A3A6A" w:rsidP="008D0EB5">
            <w:pPr>
              <w:autoSpaceDE w:val="0"/>
              <w:autoSpaceDN w:val="0"/>
              <w:adjustRightInd w:val="0"/>
              <w:spacing w:after="120" w:line="276" w:lineRule="auto"/>
              <w:ind w:left="21" w:hanging="10"/>
              <w:jc w:val="center"/>
            </w:pPr>
            <w:r w:rsidRPr="00C60837">
              <w:t>Kos</w:t>
            </w:r>
          </w:p>
        </w:tc>
        <w:tc>
          <w:tcPr>
            <w:tcW w:w="992" w:type="dxa"/>
          </w:tcPr>
          <w:p w14:paraId="0E529A11" w14:textId="4A913A76" w:rsidR="008A3A6A" w:rsidRPr="00C60837" w:rsidRDefault="008A3A6A" w:rsidP="008D0EB5">
            <w:pPr>
              <w:autoSpaceDE w:val="0"/>
              <w:autoSpaceDN w:val="0"/>
              <w:adjustRightInd w:val="0"/>
              <w:spacing w:after="120" w:line="276" w:lineRule="auto"/>
              <w:ind w:left="21" w:hanging="10"/>
            </w:pPr>
            <w:r w:rsidRPr="00C60837">
              <w:t>1</w:t>
            </w:r>
          </w:p>
        </w:tc>
        <w:tc>
          <w:tcPr>
            <w:tcW w:w="1134" w:type="dxa"/>
            <w:vAlign w:val="center"/>
          </w:tcPr>
          <w:p w14:paraId="11ED46C9" w14:textId="77777777" w:rsidR="008A3A6A" w:rsidRPr="00C60837" w:rsidRDefault="008A3A6A" w:rsidP="008D0EB5">
            <w:pPr>
              <w:autoSpaceDE w:val="0"/>
              <w:autoSpaceDN w:val="0"/>
              <w:adjustRightInd w:val="0"/>
              <w:spacing w:after="120" w:line="276" w:lineRule="auto"/>
              <w:ind w:left="21" w:hanging="10"/>
              <w:jc w:val="center"/>
            </w:pPr>
          </w:p>
        </w:tc>
        <w:tc>
          <w:tcPr>
            <w:tcW w:w="1701" w:type="dxa"/>
            <w:vAlign w:val="center"/>
          </w:tcPr>
          <w:p w14:paraId="56C140DE" w14:textId="77777777" w:rsidR="008A3A6A" w:rsidRPr="00C60837" w:rsidRDefault="008A3A6A" w:rsidP="008D0EB5">
            <w:pPr>
              <w:autoSpaceDE w:val="0"/>
              <w:autoSpaceDN w:val="0"/>
              <w:adjustRightInd w:val="0"/>
              <w:spacing w:after="120" w:line="276" w:lineRule="auto"/>
              <w:ind w:left="21" w:hanging="10"/>
              <w:jc w:val="center"/>
            </w:pPr>
          </w:p>
        </w:tc>
      </w:tr>
      <w:tr w:rsidR="00937F05" w:rsidRPr="00C60837" w14:paraId="36330A04" w14:textId="77777777" w:rsidTr="003865B4">
        <w:trPr>
          <w:trHeight w:val="600"/>
        </w:trPr>
        <w:tc>
          <w:tcPr>
            <w:tcW w:w="8364" w:type="dxa"/>
            <w:gridSpan w:val="6"/>
            <w:tcBorders>
              <w:top w:val="single" w:sz="4" w:space="0" w:color="auto"/>
              <w:left w:val="single" w:sz="4" w:space="0" w:color="auto"/>
              <w:bottom w:val="single" w:sz="4" w:space="0" w:color="auto"/>
              <w:right w:val="single" w:sz="4" w:space="0" w:color="auto"/>
            </w:tcBorders>
          </w:tcPr>
          <w:p w14:paraId="28676AFF" w14:textId="49E50AB5" w:rsidR="00447A3B" w:rsidRPr="00C60837" w:rsidRDefault="00447A3B" w:rsidP="00763A40">
            <w:pPr>
              <w:autoSpaceDE w:val="0"/>
              <w:autoSpaceDN w:val="0"/>
              <w:adjustRightInd w:val="0"/>
              <w:spacing w:after="120" w:line="276" w:lineRule="auto"/>
              <w:ind w:left="21" w:hanging="10"/>
              <w:jc w:val="right"/>
              <w:rPr>
                <w:rFonts w:eastAsia="Batang" w:cs="Arial"/>
                <w:b/>
                <w:sz w:val="22"/>
                <w:szCs w:val="22"/>
                <w:lang w:eastAsia="ko-KR"/>
              </w:rPr>
            </w:pPr>
            <w:r w:rsidRPr="00C60837">
              <w:rPr>
                <w:rFonts w:eastAsia="Batang" w:cs="Arial"/>
                <w:b/>
                <w:sz w:val="22"/>
                <w:szCs w:val="22"/>
                <w:lang w:eastAsia="ko-KR"/>
              </w:rPr>
              <w:t>Skupna ponudbena vrednost v EUR brez DDV</w:t>
            </w:r>
          </w:p>
        </w:tc>
        <w:tc>
          <w:tcPr>
            <w:tcW w:w="2835" w:type="dxa"/>
            <w:gridSpan w:val="2"/>
            <w:tcBorders>
              <w:left w:val="single" w:sz="4" w:space="0" w:color="auto"/>
            </w:tcBorders>
            <w:vAlign w:val="center"/>
          </w:tcPr>
          <w:p w14:paraId="22807C73" w14:textId="77777777" w:rsidR="00447A3B" w:rsidRPr="00C60837" w:rsidRDefault="00447A3B" w:rsidP="00763A40">
            <w:pPr>
              <w:autoSpaceDE w:val="0"/>
              <w:autoSpaceDN w:val="0"/>
              <w:adjustRightInd w:val="0"/>
              <w:spacing w:after="120" w:line="276" w:lineRule="auto"/>
              <w:ind w:left="21" w:hanging="10"/>
              <w:rPr>
                <w:rFonts w:eastAsia="Batang" w:cs="Arial"/>
                <w:sz w:val="18"/>
                <w:szCs w:val="18"/>
                <w:lang w:eastAsia="ko-KR"/>
              </w:rPr>
            </w:pPr>
          </w:p>
        </w:tc>
      </w:tr>
      <w:tr w:rsidR="00937F05" w:rsidRPr="00C60837" w14:paraId="65C3A3D0" w14:textId="77777777" w:rsidTr="00F01159">
        <w:trPr>
          <w:trHeight w:val="600"/>
        </w:trPr>
        <w:tc>
          <w:tcPr>
            <w:tcW w:w="8364" w:type="dxa"/>
            <w:gridSpan w:val="6"/>
            <w:tcBorders>
              <w:top w:val="single" w:sz="4" w:space="0" w:color="auto"/>
              <w:left w:val="single" w:sz="4" w:space="0" w:color="auto"/>
              <w:bottom w:val="single" w:sz="4" w:space="0" w:color="auto"/>
              <w:right w:val="single" w:sz="4" w:space="0" w:color="auto"/>
            </w:tcBorders>
          </w:tcPr>
          <w:p w14:paraId="5F1404CE" w14:textId="7B5A21F0" w:rsidR="00447A3B" w:rsidRPr="00C60837" w:rsidRDefault="00447A3B" w:rsidP="00763A40">
            <w:pPr>
              <w:autoSpaceDE w:val="0"/>
              <w:autoSpaceDN w:val="0"/>
              <w:adjustRightInd w:val="0"/>
              <w:spacing w:after="120" w:line="276" w:lineRule="auto"/>
              <w:ind w:left="21" w:hanging="10"/>
              <w:jc w:val="right"/>
              <w:rPr>
                <w:rFonts w:eastAsia="Batang" w:cs="Arial"/>
                <w:b/>
                <w:sz w:val="18"/>
                <w:szCs w:val="18"/>
                <w:lang w:eastAsia="ko-KR"/>
              </w:rPr>
            </w:pPr>
            <w:r w:rsidRPr="00C60837">
              <w:rPr>
                <w:rFonts w:eastAsia="Batang" w:cs="Arial"/>
                <w:b/>
                <w:sz w:val="18"/>
                <w:szCs w:val="18"/>
                <w:lang w:eastAsia="ko-KR"/>
              </w:rPr>
              <w:t>22% DDV</w:t>
            </w:r>
          </w:p>
        </w:tc>
        <w:tc>
          <w:tcPr>
            <w:tcW w:w="2835" w:type="dxa"/>
            <w:gridSpan w:val="2"/>
            <w:tcBorders>
              <w:left w:val="single" w:sz="4" w:space="0" w:color="auto"/>
            </w:tcBorders>
            <w:vAlign w:val="center"/>
          </w:tcPr>
          <w:p w14:paraId="1E094C5F" w14:textId="77777777" w:rsidR="00447A3B" w:rsidRPr="00C60837" w:rsidRDefault="00447A3B" w:rsidP="00763A40">
            <w:pPr>
              <w:autoSpaceDE w:val="0"/>
              <w:autoSpaceDN w:val="0"/>
              <w:adjustRightInd w:val="0"/>
              <w:spacing w:after="120" w:line="276" w:lineRule="auto"/>
              <w:ind w:left="21" w:hanging="10"/>
              <w:rPr>
                <w:rFonts w:eastAsia="Batang" w:cs="Arial"/>
                <w:sz w:val="18"/>
                <w:szCs w:val="18"/>
                <w:lang w:eastAsia="ko-KR"/>
              </w:rPr>
            </w:pPr>
          </w:p>
        </w:tc>
      </w:tr>
      <w:tr w:rsidR="00937F05" w:rsidRPr="00C60837" w14:paraId="6EAF4005" w14:textId="77777777" w:rsidTr="005D2331">
        <w:trPr>
          <w:trHeight w:val="600"/>
        </w:trPr>
        <w:tc>
          <w:tcPr>
            <w:tcW w:w="8364" w:type="dxa"/>
            <w:gridSpan w:val="6"/>
            <w:tcBorders>
              <w:top w:val="single" w:sz="4" w:space="0" w:color="auto"/>
              <w:left w:val="single" w:sz="4" w:space="0" w:color="auto"/>
              <w:bottom w:val="single" w:sz="4" w:space="0" w:color="auto"/>
              <w:right w:val="single" w:sz="4" w:space="0" w:color="auto"/>
            </w:tcBorders>
          </w:tcPr>
          <w:p w14:paraId="1D705175" w14:textId="43F56EF9" w:rsidR="00447A3B" w:rsidRPr="00C60837" w:rsidRDefault="00447A3B" w:rsidP="00763A40">
            <w:pPr>
              <w:autoSpaceDE w:val="0"/>
              <w:autoSpaceDN w:val="0"/>
              <w:adjustRightInd w:val="0"/>
              <w:spacing w:after="120" w:line="276" w:lineRule="auto"/>
              <w:ind w:left="21" w:hanging="10"/>
              <w:jc w:val="right"/>
              <w:rPr>
                <w:rFonts w:eastAsia="Batang" w:cs="Arial"/>
                <w:b/>
                <w:sz w:val="22"/>
                <w:szCs w:val="22"/>
                <w:lang w:eastAsia="ko-KR"/>
              </w:rPr>
            </w:pPr>
            <w:r w:rsidRPr="00C60837">
              <w:rPr>
                <w:rFonts w:eastAsia="Batang" w:cs="Arial"/>
                <w:b/>
                <w:sz w:val="22"/>
                <w:szCs w:val="22"/>
                <w:lang w:eastAsia="ko-KR"/>
              </w:rPr>
              <w:t>Skupna ponudbena vrednost v EUR z DDV</w:t>
            </w:r>
          </w:p>
        </w:tc>
        <w:tc>
          <w:tcPr>
            <w:tcW w:w="2835" w:type="dxa"/>
            <w:gridSpan w:val="2"/>
            <w:tcBorders>
              <w:left w:val="single" w:sz="4" w:space="0" w:color="auto"/>
            </w:tcBorders>
            <w:vAlign w:val="center"/>
          </w:tcPr>
          <w:p w14:paraId="78F1C8BF" w14:textId="77777777" w:rsidR="00447A3B" w:rsidRPr="00C60837" w:rsidRDefault="00447A3B" w:rsidP="00763A40">
            <w:pPr>
              <w:autoSpaceDE w:val="0"/>
              <w:autoSpaceDN w:val="0"/>
              <w:adjustRightInd w:val="0"/>
              <w:spacing w:after="120" w:line="276" w:lineRule="auto"/>
              <w:ind w:left="21" w:hanging="10"/>
              <w:rPr>
                <w:rFonts w:eastAsia="Batang" w:cs="Arial"/>
                <w:sz w:val="18"/>
                <w:szCs w:val="18"/>
                <w:lang w:eastAsia="ko-KR"/>
              </w:rPr>
            </w:pPr>
          </w:p>
        </w:tc>
      </w:tr>
    </w:tbl>
    <w:p w14:paraId="750665BB" w14:textId="77777777" w:rsidR="006F5C18" w:rsidRPr="00C60837" w:rsidRDefault="006F5C18" w:rsidP="00D55521">
      <w:pPr>
        <w:rPr>
          <w:rFonts w:ascii="Arial" w:hAnsi="Arial" w:cs="Arial"/>
          <w:sz w:val="20"/>
          <w:szCs w:val="20"/>
        </w:rPr>
      </w:pPr>
    </w:p>
    <w:p w14:paraId="4F630862" w14:textId="2F625166" w:rsidR="00081538" w:rsidRPr="00C60837" w:rsidRDefault="005D1AC2" w:rsidP="005D1AC2">
      <w:pPr>
        <w:tabs>
          <w:tab w:val="num" w:pos="0"/>
        </w:tabs>
        <w:jc w:val="both"/>
        <w:rPr>
          <w:rFonts w:ascii="Arial" w:hAnsi="Arial" w:cs="Arial"/>
          <w:sz w:val="20"/>
        </w:rPr>
      </w:pPr>
      <w:r w:rsidRPr="00C60837">
        <w:rPr>
          <w:rFonts w:ascii="Arial" w:hAnsi="Arial" w:cs="Arial"/>
          <w:sz w:val="20"/>
        </w:rPr>
        <w:t xml:space="preserve">II. </w:t>
      </w:r>
      <w:r w:rsidR="00081538" w:rsidRPr="00C60837">
        <w:rPr>
          <w:rFonts w:ascii="Arial" w:hAnsi="Arial" w:cs="Arial"/>
          <w:sz w:val="20"/>
        </w:rPr>
        <w:t>Ponudbeni pogoji</w:t>
      </w:r>
    </w:p>
    <w:p w14:paraId="71E2688D" w14:textId="77777777" w:rsidR="005D1AC2" w:rsidRPr="00C60837" w:rsidRDefault="005D1AC2" w:rsidP="005D1AC2">
      <w:pPr>
        <w:jc w:val="both"/>
        <w:rPr>
          <w:rFonts w:ascii="Arial" w:hAnsi="Arial" w:cs="Arial"/>
          <w:sz w:val="20"/>
          <w:szCs w:val="20"/>
        </w:rPr>
      </w:pPr>
    </w:p>
    <w:p w14:paraId="29A65F9A" w14:textId="1F370569" w:rsidR="005D1AC2" w:rsidRPr="00C60837" w:rsidRDefault="005D1AC2" w:rsidP="00A572D8">
      <w:pPr>
        <w:autoSpaceDE w:val="0"/>
        <w:autoSpaceDN w:val="0"/>
        <w:adjustRightInd w:val="0"/>
        <w:spacing w:line="276" w:lineRule="auto"/>
        <w:jc w:val="both"/>
        <w:rPr>
          <w:rFonts w:ascii="Arial" w:eastAsia="Batang" w:hAnsi="Arial" w:cs="Arial"/>
          <w:b/>
          <w:sz w:val="20"/>
          <w:szCs w:val="20"/>
          <w:lang w:eastAsia="ko-KR"/>
        </w:rPr>
      </w:pPr>
      <w:r w:rsidRPr="00C60837">
        <w:rPr>
          <w:rFonts w:ascii="Arial" w:eastAsia="Batang" w:hAnsi="Arial" w:cs="Arial"/>
          <w:b/>
          <w:sz w:val="20"/>
          <w:szCs w:val="20"/>
          <w:lang w:eastAsia="ko-KR"/>
        </w:rPr>
        <w:t>Pariteta</w:t>
      </w:r>
    </w:p>
    <w:p w14:paraId="15EEFF91" w14:textId="4DECB405" w:rsidR="006C2907" w:rsidRPr="00C60837" w:rsidRDefault="006C2907" w:rsidP="006C2907">
      <w:pPr>
        <w:rPr>
          <w:rFonts w:ascii="Arial" w:hAnsi="Arial" w:cs="Arial"/>
          <w:bCs/>
          <w:sz w:val="20"/>
          <w:szCs w:val="20"/>
        </w:rPr>
      </w:pPr>
      <w:r w:rsidRPr="00C60837">
        <w:rPr>
          <w:rFonts w:ascii="Arial" w:hAnsi="Arial" w:cs="Arial"/>
          <w:bCs/>
          <w:sz w:val="20"/>
          <w:szCs w:val="20"/>
        </w:rPr>
        <w:t xml:space="preserve">Kraj dobave bo določen za vsak odpoklic posebej. Možni kraji dobave </w:t>
      </w:r>
      <w:r w:rsidR="00DA269B" w:rsidRPr="00C60837">
        <w:rPr>
          <w:rFonts w:ascii="Arial" w:hAnsi="Arial" w:cs="Arial"/>
          <w:bCs/>
          <w:sz w:val="20"/>
          <w:szCs w:val="20"/>
        </w:rPr>
        <w:t>po pariteti DDP (</w:t>
      </w:r>
      <w:proofErr w:type="spellStart"/>
      <w:r w:rsidR="00DA269B" w:rsidRPr="00C60837">
        <w:rPr>
          <w:rFonts w:ascii="Arial" w:hAnsi="Arial" w:cs="Arial"/>
          <w:bCs/>
          <w:sz w:val="20"/>
          <w:szCs w:val="20"/>
        </w:rPr>
        <w:t>Incoterms</w:t>
      </w:r>
      <w:proofErr w:type="spellEnd"/>
      <w:r w:rsidR="00DA269B" w:rsidRPr="00C60837">
        <w:rPr>
          <w:rFonts w:ascii="Arial" w:hAnsi="Arial" w:cs="Arial"/>
          <w:bCs/>
          <w:sz w:val="20"/>
          <w:szCs w:val="20"/>
        </w:rPr>
        <w:t xml:space="preserve"> 2020) </w:t>
      </w:r>
      <w:r w:rsidRPr="00C60837">
        <w:rPr>
          <w:rFonts w:ascii="Arial" w:hAnsi="Arial" w:cs="Arial"/>
          <w:bCs/>
          <w:sz w:val="20"/>
          <w:szCs w:val="20"/>
        </w:rPr>
        <w:t>so:</w:t>
      </w:r>
    </w:p>
    <w:p w14:paraId="0CCF2B74" w14:textId="77777777" w:rsidR="006C2907" w:rsidRPr="00C60837" w:rsidRDefault="006C2907" w:rsidP="006C2907">
      <w:pPr>
        <w:rPr>
          <w:rFonts w:ascii="Arial" w:hAnsi="Arial" w:cs="Arial"/>
          <w:bCs/>
          <w:sz w:val="20"/>
          <w:szCs w:val="20"/>
        </w:rPr>
      </w:pPr>
    </w:p>
    <w:p w14:paraId="02C2C973" w14:textId="77777777" w:rsidR="006C2907" w:rsidRPr="00C60837" w:rsidRDefault="006C2907" w:rsidP="006C2907">
      <w:pPr>
        <w:pStyle w:val="Odstavekseznama"/>
        <w:numPr>
          <w:ilvl w:val="0"/>
          <w:numId w:val="57"/>
        </w:numPr>
        <w:rPr>
          <w:rFonts w:ascii="Arial" w:hAnsi="Arial" w:cs="Arial"/>
          <w:bCs/>
          <w:sz w:val="20"/>
        </w:rPr>
      </w:pPr>
      <w:r w:rsidRPr="00C60837">
        <w:rPr>
          <w:rFonts w:ascii="Arial" w:hAnsi="Arial" w:cs="Arial"/>
          <w:bCs/>
          <w:sz w:val="20"/>
        </w:rPr>
        <w:t>DDP SŽ-Vleka in tehnika d.o.o., Center Ljubljana, Zaloška cesta 217, 1000 Ljubljana,</w:t>
      </w:r>
    </w:p>
    <w:p w14:paraId="05B6FF1F" w14:textId="77777777" w:rsidR="006C2907" w:rsidRPr="00C60837" w:rsidRDefault="006C2907" w:rsidP="006C2907">
      <w:pPr>
        <w:pStyle w:val="Odstavekseznama"/>
        <w:numPr>
          <w:ilvl w:val="0"/>
          <w:numId w:val="57"/>
        </w:numPr>
        <w:rPr>
          <w:rFonts w:ascii="Arial" w:hAnsi="Arial" w:cs="Arial"/>
          <w:bCs/>
          <w:sz w:val="20"/>
        </w:rPr>
      </w:pPr>
      <w:r w:rsidRPr="00C60837">
        <w:rPr>
          <w:rFonts w:ascii="Arial" w:hAnsi="Arial" w:cs="Arial"/>
          <w:bCs/>
          <w:sz w:val="20"/>
        </w:rPr>
        <w:t>DDP SŽ-Vleka in tehnika d.o.o., Center Maribor, Kurilniška ulica 8, 2000 Maribor,</w:t>
      </w:r>
    </w:p>
    <w:p w14:paraId="58660089" w14:textId="77777777" w:rsidR="006C2907" w:rsidRPr="00C60837" w:rsidRDefault="006C2907" w:rsidP="006C2907">
      <w:pPr>
        <w:pStyle w:val="Odstavekseznama"/>
        <w:numPr>
          <w:ilvl w:val="0"/>
          <w:numId w:val="57"/>
        </w:numPr>
        <w:rPr>
          <w:rFonts w:ascii="Arial" w:hAnsi="Arial" w:cs="Arial"/>
          <w:bCs/>
          <w:sz w:val="20"/>
        </w:rPr>
      </w:pPr>
      <w:r w:rsidRPr="00C60837">
        <w:rPr>
          <w:rFonts w:ascii="Arial" w:hAnsi="Arial" w:cs="Arial"/>
          <w:bCs/>
          <w:sz w:val="20"/>
        </w:rPr>
        <w:t>DDP SŽ-Vleka in tehnika d.o.o., Delovišče Novo Mesto, Kolodvorska 9, 8000 Novo Mesto.</w:t>
      </w:r>
    </w:p>
    <w:p w14:paraId="396A8356" w14:textId="77777777" w:rsidR="006C2907" w:rsidRPr="00C60837" w:rsidRDefault="006C2907" w:rsidP="00A572D8">
      <w:pPr>
        <w:autoSpaceDE w:val="0"/>
        <w:autoSpaceDN w:val="0"/>
        <w:adjustRightInd w:val="0"/>
        <w:spacing w:line="276" w:lineRule="auto"/>
        <w:jc w:val="both"/>
        <w:rPr>
          <w:rFonts w:ascii="Arial" w:eastAsia="Batang" w:hAnsi="Arial" w:cs="Arial"/>
          <w:b/>
          <w:sz w:val="20"/>
          <w:szCs w:val="20"/>
          <w:lang w:eastAsia="ko-KR"/>
        </w:rPr>
      </w:pPr>
    </w:p>
    <w:p w14:paraId="445F8EA8" w14:textId="77777777" w:rsidR="005D1AC2" w:rsidRPr="00C60837" w:rsidRDefault="005D1AC2" w:rsidP="005D1AC2">
      <w:pPr>
        <w:jc w:val="both"/>
        <w:rPr>
          <w:rFonts w:ascii="Arial" w:hAnsi="Arial" w:cs="Arial"/>
          <w:sz w:val="20"/>
          <w:szCs w:val="20"/>
        </w:rPr>
      </w:pPr>
      <w:r w:rsidRPr="00C60837">
        <w:rPr>
          <w:rFonts w:ascii="Arial" w:hAnsi="Arial" w:cs="Arial"/>
          <w:b/>
          <w:sz w:val="20"/>
          <w:szCs w:val="20"/>
        </w:rPr>
        <w:t>Rok plačila</w:t>
      </w:r>
      <w:r w:rsidRPr="00C60837">
        <w:rPr>
          <w:rFonts w:ascii="Arial" w:hAnsi="Arial" w:cs="Arial"/>
          <w:sz w:val="20"/>
          <w:szCs w:val="20"/>
        </w:rPr>
        <w:t xml:space="preserve"> je 30 dni od dneva prejema računa.</w:t>
      </w:r>
    </w:p>
    <w:p w14:paraId="38A6367A" w14:textId="77777777" w:rsidR="00172E6C" w:rsidRPr="00C60837" w:rsidRDefault="00172E6C" w:rsidP="005D1AC2">
      <w:pPr>
        <w:jc w:val="both"/>
        <w:rPr>
          <w:rFonts w:ascii="Arial" w:hAnsi="Arial" w:cs="Arial"/>
          <w:sz w:val="20"/>
          <w:szCs w:val="20"/>
        </w:rPr>
      </w:pPr>
    </w:p>
    <w:p w14:paraId="073091D3" w14:textId="3252E850" w:rsidR="00BC402B" w:rsidRPr="00C60837" w:rsidRDefault="00BC402B" w:rsidP="00BC402B">
      <w:pPr>
        <w:jc w:val="both"/>
        <w:rPr>
          <w:rFonts w:ascii="Arial" w:hAnsi="Arial" w:cs="Arial"/>
          <w:b/>
          <w:sz w:val="20"/>
          <w:szCs w:val="20"/>
        </w:rPr>
      </w:pPr>
      <w:r w:rsidRPr="00C60837">
        <w:rPr>
          <w:rFonts w:ascii="Arial" w:hAnsi="Arial" w:cs="Arial"/>
          <w:b/>
          <w:sz w:val="20"/>
          <w:szCs w:val="20"/>
        </w:rPr>
        <w:t xml:space="preserve">Rok dobave </w:t>
      </w:r>
    </w:p>
    <w:p w14:paraId="7983A80A" w14:textId="69291054" w:rsidR="008A2A81" w:rsidRPr="00C60837" w:rsidRDefault="006C2907" w:rsidP="006522F4">
      <w:pPr>
        <w:jc w:val="both"/>
        <w:rPr>
          <w:rFonts w:ascii="Arial" w:hAnsi="Arial" w:cs="Arial"/>
          <w:sz w:val="20"/>
          <w:szCs w:val="20"/>
        </w:rPr>
      </w:pPr>
      <w:r w:rsidRPr="00C60837">
        <w:rPr>
          <w:rFonts w:ascii="Arial" w:hAnsi="Arial" w:cs="Arial"/>
          <w:sz w:val="20"/>
          <w:szCs w:val="20"/>
        </w:rPr>
        <w:t xml:space="preserve">Naročnik bo blago naročal na podlagi odpoklicev, za vsako posamezno dobavo. Izbrani ponudnik se zavezuje, da bo izvedel dobavo rezervnih delov motorja </w:t>
      </w:r>
      <w:proofErr w:type="spellStart"/>
      <w:r w:rsidRPr="00C60837">
        <w:rPr>
          <w:rFonts w:ascii="Arial" w:hAnsi="Arial" w:cs="Arial"/>
          <w:sz w:val="20"/>
          <w:szCs w:val="20"/>
        </w:rPr>
        <w:t>Deutz</w:t>
      </w:r>
      <w:proofErr w:type="spellEnd"/>
      <w:r w:rsidRPr="00C60837">
        <w:rPr>
          <w:rFonts w:ascii="Arial" w:hAnsi="Arial" w:cs="Arial"/>
          <w:sz w:val="20"/>
          <w:szCs w:val="20"/>
        </w:rPr>
        <w:t xml:space="preserve"> za serijo 610 najkasneje v roku 14 dni od vsakokratnega pisnega odpoklica s strani naročnika (poslanega po pošti ali e-pošti). Zadnji odpoklic bo izveden najkasneje dne 31.12.2027.</w:t>
      </w:r>
    </w:p>
    <w:p w14:paraId="0955F2A2" w14:textId="77777777" w:rsidR="008A2A81" w:rsidRPr="00C60837" w:rsidRDefault="008A2A81" w:rsidP="006522F4">
      <w:pPr>
        <w:jc w:val="both"/>
        <w:rPr>
          <w:rFonts w:ascii="Arial" w:hAnsi="Arial" w:cs="Arial"/>
          <w:bCs/>
          <w:sz w:val="20"/>
          <w:szCs w:val="20"/>
        </w:rPr>
      </w:pPr>
    </w:p>
    <w:p w14:paraId="62BC526C" w14:textId="20F0A1AB" w:rsidR="00123B07" w:rsidRPr="00C60837" w:rsidRDefault="00123B07" w:rsidP="00D41F46">
      <w:pPr>
        <w:jc w:val="both"/>
        <w:rPr>
          <w:rFonts w:ascii="Arial" w:hAnsi="Arial" w:cs="Arial"/>
          <w:sz w:val="20"/>
          <w:szCs w:val="20"/>
        </w:rPr>
      </w:pPr>
      <w:r w:rsidRPr="00C60837">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A76E068" w14:textId="77777777" w:rsidR="005D1AC2" w:rsidRPr="00C60837" w:rsidRDefault="005D1AC2" w:rsidP="00D41F46">
      <w:pPr>
        <w:jc w:val="both"/>
        <w:rPr>
          <w:rFonts w:ascii="Arial" w:hAnsi="Arial" w:cs="Arial"/>
          <w:sz w:val="20"/>
          <w:szCs w:val="20"/>
        </w:rPr>
      </w:pPr>
    </w:p>
    <w:p w14:paraId="3503D5E2" w14:textId="0BC915A3" w:rsidR="00123B07" w:rsidRPr="00C60837" w:rsidRDefault="00123B07" w:rsidP="00D41F46">
      <w:pPr>
        <w:jc w:val="both"/>
        <w:rPr>
          <w:rFonts w:ascii="Arial" w:hAnsi="Arial" w:cs="Arial"/>
          <w:sz w:val="20"/>
          <w:szCs w:val="20"/>
        </w:rPr>
      </w:pPr>
      <w:r w:rsidRPr="00C60837">
        <w:rPr>
          <w:rFonts w:ascii="Arial" w:hAnsi="Arial" w:cs="Arial"/>
          <w:sz w:val="20"/>
          <w:szCs w:val="20"/>
        </w:rPr>
        <w:t>Zavedamo se, da si kot naročnik pridržujete pravico, da naše ponudbe ne izberete.</w:t>
      </w:r>
    </w:p>
    <w:p w14:paraId="3C4FCE81" w14:textId="77777777" w:rsidR="00123B07" w:rsidRPr="00C60837" w:rsidRDefault="00123B07" w:rsidP="00D41F46">
      <w:pPr>
        <w:jc w:val="both"/>
        <w:rPr>
          <w:rFonts w:ascii="Arial" w:hAnsi="Arial" w:cs="Arial"/>
          <w:sz w:val="20"/>
          <w:szCs w:val="20"/>
        </w:rPr>
      </w:pPr>
    </w:p>
    <w:p w14:paraId="58A95E88" w14:textId="7676E611" w:rsidR="00D26B74" w:rsidRPr="00C60837" w:rsidRDefault="00D55521" w:rsidP="00D41F46">
      <w:pPr>
        <w:jc w:val="both"/>
        <w:rPr>
          <w:rFonts w:ascii="Arial" w:hAnsi="Arial" w:cs="Arial"/>
          <w:sz w:val="20"/>
          <w:szCs w:val="20"/>
        </w:rPr>
      </w:pPr>
      <w:r w:rsidRPr="00C60837">
        <w:rPr>
          <w:rFonts w:ascii="Arial" w:hAnsi="Arial" w:cs="Arial"/>
          <w:sz w:val="20"/>
          <w:szCs w:val="20"/>
        </w:rPr>
        <w:t>Strinjamo se, da naša ponudba velja za dobo 120 dni od datuma, določenega za oddajo ponudbe, kot je določeno v razpisni dokumentaciji, in bo za nas obvezujoča.</w:t>
      </w:r>
    </w:p>
    <w:p w14:paraId="749C6789" w14:textId="77777777" w:rsidR="00D55521" w:rsidRPr="00C60837" w:rsidRDefault="00D55521" w:rsidP="00D41F46">
      <w:pPr>
        <w:jc w:val="both"/>
        <w:rPr>
          <w:rFonts w:ascii="Arial" w:hAnsi="Arial" w:cs="Arial"/>
          <w:sz w:val="20"/>
          <w:szCs w:val="20"/>
        </w:rPr>
      </w:pPr>
      <w:r w:rsidRPr="00C60837">
        <w:rPr>
          <w:rFonts w:ascii="Arial" w:hAnsi="Arial" w:cs="Arial"/>
          <w:sz w:val="20"/>
          <w:szCs w:val="20"/>
        </w:rPr>
        <w:t>Dokler se ne pripravi in ne podpiše uradna pogodba med nami, ta ponudba, skupaj z vašim obvestilom o izboru ponudnika tvori med nami obvezujočo pogodbo.</w:t>
      </w:r>
    </w:p>
    <w:p w14:paraId="00C3516A" w14:textId="77777777" w:rsidR="00FC23A7" w:rsidRPr="00C60837" w:rsidRDefault="00FC23A7" w:rsidP="00BE2358">
      <w:pPr>
        <w:autoSpaceDE w:val="0"/>
        <w:autoSpaceDN w:val="0"/>
        <w:adjustRightInd w:val="0"/>
        <w:spacing w:before="120"/>
        <w:rPr>
          <w:rFonts w:ascii="Arial" w:eastAsia="Batang" w:hAnsi="Arial" w:cs="Arial"/>
          <w:sz w:val="20"/>
          <w:szCs w:val="20"/>
          <w:lang w:eastAsia="ko-KR"/>
        </w:rPr>
      </w:pPr>
    </w:p>
    <w:p w14:paraId="63594ACD" w14:textId="77777777" w:rsidR="000E5472" w:rsidRPr="00C60837" w:rsidRDefault="000E5472" w:rsidP="000E5472">
      <w:pPr>
        <w:rPr>
          <w:rFonts w:ascii="Arial" w:hAnsi="Arial" w:cs="Arial"/>
          <w:b/>
          <w:sz w:val="20"/>
          <w:szCs w:val="20"/>
        </w:rPr>
      </w:pPr>
    </w:p>
    <w:p w14:paraId="038125B1" w14:textId="6016FC63" w:rsidR="00BE2358" w:rsidRPr="00C60837" w:rsidRDefault="00BE2358" w:rsidP="00BE2358">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Kraj in datum:</w:t>
      </w:r>
      <w:r w:rsidRPr="00C60837">
        <w:rPr>
          <w:rFonts w:ascii="Arial" w:eastAsia="Batang" w:hAnsi="Arial" w:cs="Arial"/>
          <w:sz w:val="20"/>
          <w:szCs w:val="20"/>
          <w:lang w:eastAsia="ko-KR"/>
        </w:rPr>
        <w:tab/>
      </w:r>
      <w:r w:rsidR="003F6DA5" w:rsidRPr="00C60837">
        <w:rPr>
          <w:rFonts w:ascii="Arial" w:eastAsia="Batang" w:hAnsi="Arial" w:cs="Arial"/>
          <w:sz w:val="20"/>
          <w:szCs w:val="20"/>
          <w:lang w:eastAsia="ko-KR"/>
        </w:rPr>
        <w:tab/>
      </w:r>
      <w:r w:rsidR="003D3AF0" w:rsidRPr="00C60837">
        <w:rPr>
          <w:rFonts w:ascii="Arial" w:eastAsia="Batang" w:hAnsi="Arial" w:cs="Arial"/>
          <w:sz w:val="20"/>
          <w:szCs w:val="20"/>
          <w:lang w:eastAsia="ko-KR"/>
        </w:rPr>
        <w:tab/>
      </w:r>
      <w:r w:rsidR="00987902" w:rsidRPr="00C60837">
        <w:rPr>
          <w:rFonts w:ascii="Arial" w:eastAsia="Batang" w:hAnsi="Arial" w:cs="Arial"/>
          <w:sz w:val="20"/>
          <w:szCs w:val="20"/>
          <w:lang w:eastAsia="ko-KR"/>
        </w:rPr>
        <w:tab/>
      </w:r>
      <w:r w:rsidR="003D3AF0" w:rsidRPr="00C60837">
        <w:rPr>
          <w:rFonts w:ascii="Arial" w:eastAsia="Batang" w:hAnsi="Arial" w:cs="Arial"/>
          <w:sz w:val="20"/>
          <w:szCs w:val="20"/>
          <w:lang w:eastAsia="ko-KR"/>
        </w:rPr>
        <w:tab/>
      </w:r>
      <w:r w:rsidRPr="00C60837">
        <w:rPr>
          <w:rFonts w:ascii="Arial" w:eastAsia="Batang" w:hAnsi="Arial" w:cs="Arial"/>
          <w:sz w:val="20"/>
          <w:szCs w:val="20"/>
          <w:lang w:eastAsia="ko-KR"/>
        </w:rPr>
        <w:t>Žig:</w:t>
      </w:r>
      <w:r w:rsidRPr="00C60837">
        <w:rPr>
          <w:rFonts w:ascii="Arial" w:eastAsia="Batang" w:hAnsi="Arial" w:cs="Arial"/>
          <w:sz w:val="20"/>
          <w:szCs w:val="20"/>
          <w:lang w:eastAsia="ko-KR"/>
        </w:rPr>
        <w:tab/>
      </w:r>
      <w:r w:rsidR="003D3AF0" w:rsidRPr="00C60837">
        <w:rPr>
          <w:rFonts w:ascii="Arial" w:eastAsia="Batang" w:hAnsi="Arial" w:cs="Arial"/>
          <w:sz w:val="20"/>
          <w:szCs w:val="20"/>
          <w:lang w:eastAsia="ko-KR"/>
        </w:rPr>
        <w:tab/>
      </w:r>
      <w:r w:rsidR="003F6DA5"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Podpis ponudnika:</w:t>
      </w:r>
      <w:r w:rsidRPr="00C60837">
        <w:rPr>
          <w:rFonts w:ascii="Arial" w:eastAsia="Batang" w:hAnsi="Arial" w:cs="Arial"/>
          <w:sz w:val="20"/>
          <w:szCs w:val="20"/>
          <w:lang w:eastAsia="ko-KR"/>
        </w:rPr>
        <w:t> </w:t>
      </w:r>
    </w:p>
    <w:p w14:paraId="0057D1CB" w14:textId="77777777" w:rsidR="003F6DA5" w:rsidRPr="00C60837" w:rsidRDefault="003F6DA5" w:rsidP="00EF6FDA">
      <w:pPr>
        <w:pStyle w:val="Naslov2"/>
        <w:rPr>
          <w:i w:val="0"/>
          <w:sz w:val="20"/>
          <w:szCs w:val="20"/>
        </w:rPr>
        <w:sectPr w:rsidR="003F6DA5" w:rsidRPr="00C60837" w:rsidSect="000C0002">
          <w:type w:val="continuous"/>
          <w:pgSz w:w="12240" w:h="15840"/>
          <w:pgMar w:top="1418" w:right="737" w:bottom="1134" w:left="1021" w:header="709" w:footer="312" w:gutter="0"/>
          <w:cols w:space="708"/>
          <w:docGrid w:linePitch="326"/>
        </w:sectPr>
      </w:pPr>
      <w:bookmarkStart w:id="8" w:name="_Toc513809730"/>
      <w:bookmarkStart w:id="9" w:name="_Toc519595407"/>
      <w:bookmarkStart w:id="10" w:name="_Toc532533796"/>
    </w:p>
    <w:p w14:paraId="27DE525F" w14:textId="52700F87" w:rsidR="003E2E91" w:rsidRPr="00C60837" w:rsidRDefault="007124B4" w:rsidP="00F32528">
      <w:pPr>
        <w:pStyle w:val="Naslov2"/>
        <w:rPr>
          <w:i w:val="0"/>
          <w:sz w:val="20"/>
          <w:szCs w:val="20"/>
        </w:rPr>
      </w:pPr>
      <w:bookmarkStart w:id="11" w:name="_Toc532533798"/>
      <w:bookmarkStart w:id="12" w:name="_Toc57805098"/>
      <w:bookmarkStart w:id="13" w:name="_Hlk107575396"/>
      <w:bookmarkEnd w:id="8"/>
      <w:bookmarkEnd w:id="9"/>
      <w:bookmarkEnd w:id="10"/>
      <w:r w:rsidRPr="00C60837">
        <w:rPr>
          <w:i w:val="0"/>
          <w:sz w:val="20"/>
          <w:szCs w:val="20"/>
        </w:rPr>
        <w:lastRenderedPageBreak/>
        <w:t>O</w:t>
      </w:r>
      <w:r w:rsidR="00A959CE" w:rsidRPr="00C60837">
        <w:rPr>
          <w:i w:val="0"/>
          <w:sz w:val="20"/>
          <w:szCs w:val="20"/>
        </w:rPr>
        <w:t>brazec</w:t>
      </w:r>
      <w:r w:rsidR="00086321" w:rsidRPr="00C60837">
        <w:rPr>
          <w:i w:val="0"/>
          <w:sz w:val="20"/>
          <w:szCs w:val="20"/>
        </w:rPr>
        <w:t xml:space="preserve"> </w:t>
      </w:r>
      <w:bookmarkEnd w:id="11"/>
      <w:bookmarkEnd w:id="12"/>
      <w:r w:rsidR="00802B9D" w:rsidRPr="00C60837">
        <w:rPr>
          <w:i w:val="0"/>
          <w:sz w:val="20"/>
          <w:szCs w:val="20"/>
        </w:rPr>
        <w:t>3</w:t>
      </w:r>
    </w:p>
    <w:p w14:paraId="170ADB69" w14:textId="77777777" w:rsidR="003E2E91" w:rsidRPr="00C60837" w:rsidRDefault="003E2E91" w:rsidP="007124B4">
      <w:pPr>
        <w:autoSpaceDE w:val="0"/>
        <w:autoSpaceDN w:val="0"/>
        <w:adjustRightInd w:val="0"/>
        <w:rPr>
          <w:rFonts w:ascii="Arial" w:hAnsi="Arial" w:cs="Arial"/>
          <w:b/>
          <w:sz w:val="20"/>
          <w:szCs w:val="20"/>
        </w:rPr>
      </w:pPr>
    </w:p>
    <w:p w14:paraId="1D10CF72" w14:textId="77777777" w:rsidR="0096648E" w:rsidRPr="00C60837" w:rsidRDefault="007124B4" w:rsidP="000B6499">
      <w:pPr>
        <w:autoSpaceDE w:val="0"/>
        <w:autoSpaceDN w:val="0"/>
        <w:adjustRightInd w:val="0"/>
        <w:rPr>
          <w:rFonts w:ascii="Arial" w:hAnsi="Arial" w:cs="Arial"/>
          <w:b/>
          <w:iCs/>
          <w:spacing w:val="-5"/>
          <w:sz w:val="20"/>
          <w:szCs w:val="20"/>
        </w:rPr>
      </w:pPr>
      <w:bookmarkStart w:id="14" w:name="_Hlk52281782"/>
      <w:r w:rsidRPr="00C60837">
        <w:rPr>
          <w:rFonts w:ascii="Arial" w:hAnsi="Arial" w:cs="Arial"/>
          <w:b/>
          <w:sz w:val="20"/>
          <w:szCs w:val="20"/>
        </w:rPr>
        <w:t xml:space="preserve">VZOREC </w:t>
      </w:r>
      <w:r w:rsidR="00B65CB5" w:rsidRPr="00C60837">
        <w:rPr>
          <w:rFonts w:ascii="Arial" w:hAnsi="Arial" w:cs="Arial"/>
          <w:b/>
          <w:sz w:val="20"/>
          <w:szCs w:val="20"/>
        </w:rPr>
        <w:t>POGODBE</w:t>
      </w:r>
      <w:r w:rsidR="0096648E" w:rsidRPr="00C60837">
        <w:rPr>
          <w:rFonts w:ascii="Arial" w:hAnsi="Arial" w:cs="Arial"/>
          <w:b/>
          <w:iCs/>
          <w:spacing w:val="-5"/>
          <w:sz w:val="20"/>
          <w:szCs w:val="20"/>
        </w:rPr>
        <w:t xml:space="preserve"> </w:t>
      </w:r>
    </w:p>
    <w:bookmarkEnd w:id="13"/>
    <w:bookmarkEnd w:id="14"/>
    <w:p w14:paraId="2BFFD8C1" w14:textId="28F3100C" w:rsidR="00AB1DEE" w:rsidRPr="00C60837" w:rsidRDefault="00AB1DEE" w:rsidP="00E069FD">
      <w:pPr>
        <w:autoSpaceDE w:val="0"/>
        <w:autoSpaceDN w:val="0"/>
        <w:adjustRightInd w:val="0"/>
        <w:jc w:val="both"/>
        <w:rPr>
          <w:rFonts w:ascii="Arial" w:hAnsi="Arial" w:cs="Arial"/>
          <w:b/>
          <w:sz w:val="20"/>
          <w:szCs w:val="20"/>
        </w:rPr>
      </w:pPr>
    </w:p>
    <w:p w14:paraId="23B96C6C" w14:textId="77777777" w:rsidR="00637BA2" w:rsidRPr="00C60837" w:rsidRDefault="00637BA2" w:rsidP="00637BA2">
      <w:pPr>
        <w:spacing w:after="4" w:line="261" w:lineRule="auto"/>
        <w:ind w:left="21" w:hanging="10"/>
        <w:jc w:val="both"/>
        <w:rPr>
          <w:rFonts w:ascii="Arial" w:eastAsia="Arial" w:hAnsi="Arial" w:cs="Arial"/>
          <w:sz w:val="20"/>
          <w:szCs w:val="20"/>
        </w:rPr>
      </w:pPr>
      <w:bookmarkStart w:id="15" w:name="_Toc513809733"/>
      <w:bookmarkStart w:id="16" w:name="_Toc523396873"/>
      <w:r w:rsidRPr="00C60837">
        <w:rPr>
          <w:rFonts w:ascii="Arial" w:eastAsia="Arial" w:hAnsi="Arial" w:cs="Arial"/>
          <w:b/>
          <w:bCs/>
          <w:sz w:val="20"/>
          <w:szCs w:val="20"/>
        </w:rPr>
        <w:t>SŽ – Vleka in tehnika, d.o.o.</w:t>
      </w:r>
      <w:r w:rsidRPr="00C60837">
        <w:rPr>
          <w:rFonts w:ascii="Arial" w:eastAsia="Arial" w:hAnsi="Arial" w:cs="Arial"/>
          <w:b/>
          <w:sz w:val="20"/>
          <w:szCs w:val="20"/>
        </w:rPr>
        <w:t>, Zaloška cesta 217, SI - 1000 Ljubljana</w:t>
      </w:r>
      <w:r w:rsidRPr="00C60837">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C60837">
        <w:rPr>
          <w:rFonts w:ascii="Arial" w:eastAsia="Arial" w:hAnsi="Arial" w:cs="Arial"/>
          <w:sz w:val="20"/>
          <w:szCs w:val="20"/>
        </w:rPr>
        <w:t>d.d</w:t>
      </w:r>
      <w:proofErr w:type="spellEnd"/>
      <w:r w:rsidRPr="00C60837">
        <w:rPr>
          <w:rFonts w:ascii="Arial" w:eastAsia="Arial" w:hAnsi="Arial" w:cs="Arial"/>
          <w:sz w:val="20"/>
          <w:szCs w:val="20"/>
        </w:rPr>
        <w:t>., davčni zavezanec, Identifikacijska številka za DDV: SI99181762, ki ga zastopata direktor Dušan ŽIČKAR in član poslovodstva Matej Pogladič, (v nadaljnjem besedilu: KUPEC)</w:t>
      </w:r>
    </w:p>
    <w:p w14:paraId="0A2C817A" w14:textId="77777777" w:rsidR="00637BA2" w:rsidRPr="00C60837" w:rsidRDefault="00637BA2" w:rsidP="00763A40">
      <w:pPr>
        <w:rPr>
          <w:rFonts w:ascii="Arial" w:hAnsi="Arial" w:cs="Arial"/>
          <w:sz w:val="20"/>
          <w:szCs w:val="20"/>
        </w:rPr>
      </w:pPr>
    </w:p>
    <w:p w14:paraId="28DC44B7" w14:textId="0C4690C5" w:rsidR="00763A40" w:rsidRPr="00C60837" w:rsidRDefault="00763A40" w:rsidP="00763A40">
      <w:pPr>
        <w:rPr>
          <w:rFonts w:ascii="Arial" w:hAnsi="Arial" w:cs="Arial"/>
          <w:sz w:val="20"/>
          <w:szCs w:val="20"/>
        </w:rPr>
      </w:pPr>
      <w:r w:rsidRPr="00C60837">
        <w:rPr>
          <w:rFonts w:ascii="Arial" w:hAnsi="Arial" w:cs="Arial"/>
          <w:sz w:val="20"/>
          <w:szCs w:val="20"/>
        </w:rPr>
        <w:t xml:space="preserve">in </w:t>
      </w:r>
    </w:p>
    <w:p w14:paraId="39806FB9" w14:textId="77777777" w:rsidR="00637BA2" w:rsidRPr="00C60837" w:rsidRDefault="00637BA2" w:rsidP="00637BA2">
      <w:pPr>
        <w:rPr>
          <w:rFonts w:ascii="Arial" w:hAnsi="Arial" w:cs="Arial"/>
          <w:sz w:val="20"/>
          <w:szCs w:val="20"/>
        </w:rPr>
      </w:pPr>
      <w:r w:rsidRPr="00C60837">
        <w:rPr>
          <w:rFonts w:ascii="Arial" w:hAnsi="Arial" w:cs="Arial"/>
          <w:sz w:val="20"/>
          <w:szCs w:val="20"/>
        </w:rPr>
        <w:t>………………………………………………………(izvajalec),</w:t>
      </w:r>
    </w:p>
    <w:p w14:paraId="0F4AE719" w14:textId="77777777" w:rsidR="00637BA2" w:rsidRPr="00C60837" w:rsidRDefault="00637BA2" w:rsidP="00637BA2">
      <w:pPr>
        <w:rPr>
          <w:rFonts w:ascii="Arial" w:hAnsi="Arial" w:cs="Arial"/>
          <w:sz w:val="20"/>
          <w:szCs w:val="20"/>
        </w:rPr>
      </w:pPr>
      <w:r w:rsidRPr="00C60837">
        <w:rPr>
          <w:rFonts w:ascii="Arial" w:hAnsi="Arial" w:cs="Arial"/>
          <w:sz w:val="20"/>
          <w:szCs w:val="20"/>
        </w:rPr>
        <w:t>Registrirano pri ……………………………., Osnovni kapital:……………………………….., Registrski vložek………………………….., Identifikacijska številka za DDV/davčna št.: ……………………., ki ga zastopa ………………………….</w:t>
      </w:r>
    </w:p>
    <w:p w14:paraId="3381F0CE" w14:textId="47906A38" w:rsidR="00763A40" w:rsidRPr="00C60837" w:rsidRDefault="00637BA2" w:rsidP="00637BA2">
      <w:pPr>
        <w:rPr>
          <w:rFonts w:ascii="Arial" w:hAnsi="Arial" w:cs="Arial"/>
          <w:sz w:val="20"/>
          <w:szCs w:val="20"/>
        </w:rPr>
      </w:pPr>
      <w:r w:rsidRPr="00C60837">
        <w:rPr>
          <w:rFonts w:ascii="Arial" w:hAnsi="Arial" w:cs="Arial"/>
          <w:sz w:val="20"/>
          <w:szCs w:val="20"/>
        </w:rPr>
        <w:t>(v nadaljnjem besedilu: PRODAJALEC)</w:t>
      </w:r>
    </w:p>
    <w:p w14:paraId="1AFFEE72" w14:textId="5148BC01" w:rsidR="00763A40" w:rsidRPr="00C60837" w:rsidRDefault="00763A40" w:rsidP="00763A40">
      <w:pPr>
        <w:spacing w:before="120"/>
        <w:jc w:val="center"/>
        <w:rPr>
          <w:rFonts w:ascii="Arial" w:hAnsi="Arial" w:cs="Arial"/>
          <w:b/>
          <w:sz w:val="20"/>
          <w:szCs w:val="20"/>
        </w:rPr>
      </w:pPr>
      <w:bookmarkStart w:id="17" w:name="_Toc381959638"/>
      <w:bookmarkStart w:id="18" w:name="_Toc386189390"/>
      <w:bookmarkStart w:id="19" w:name="_Toc445199913"/>
      <w:r w:rsidRPr="00C60837">
        <w:rPr>
          <w:rFonts w:ascii="Arial" w:hAnsi="Arial" w:cs="Arial"/>
          <w:b/>
          <w:sz w:val="20"/>
          <w:szCs w:val="20"/>
        </w:rPr>
        <w:t>POGODBO NAB št.: __/2025/</w:t>
      </w:r>
      <w:bookmarkEnd w:id="17"/>
      <w:bookmarkEnd w:id="18"/>
      <w:r w:rsidRPr="00C60837">
        <w:rPr>
          <w:rFonts w:ascii="Arial" w:hAnsi="Arial" w:cs="Arial"/>
          <w:b/>
          <w:sz w:val="20"/>
          <w:szCs w:val="20"/>
        </w:rPr>
        <w:t>0</w:t>
      </w:r>
      <w:bookmarkEnd w:id="19"/>
      <w:r w:rsidRPr="00C60837">
        <w:rPr>
          <w:rFonts w:ascii="Arial" w:hAnsi="Arial" w:cs="Arial"/>
          <w:b/>
          <w:sz w:val="20"/>
          <w:szCs w:val="20"/>
        </w:rPr>
        <w:t>2</w:t>
      </w:r>
    </w:p>
    <w:p w14:paraId="676B5C8F" w14:textId="77777777" w:rsidR="00763A40" w:rsidRPr="00C60837" w:rsidRDefault="00763A40" w:rsidP="00763A40">
      <w:pPr>
        <w:jc w:val="both"/>
        <w:rPr>
          <w:rFonts w:ascii="Arial" w:hAnsi="Arial" w:cs="Arial"/>
          <w:sz w:val="20"/>
          <w:szCs w:val="20"/>
        </w:rPr>
      </w:pPr>
    </w:p>
    <w:p w14:paraId="1CCACF4A" w14:textId="0EAE54F5" w:rsidR="00763A40" w:rsidRPr="00C60837" w:rsidRDefault="00637BA2" w:rsidP="00763A40">
      <w:pPr>
        <w:jc w:val="both"/>
        <w:rPr>
          <w:rFonts w:ascii="Arial" w:hAnsi="Arial" w:cs="Arial"/>
          <w:sz w:val="20"/>
          <w:szCs w:val="20"/>
        </w:rPr>
      </w:pPr>
      <w:r w:rsidRPr="00C60837">
        <w:rPr>
          <w:rFonts w:ascii="Arial" w:hAnsi="Arial" w:cs="Arial"/>
          <w:sz w:val="20"/>
          <w:szCs w:val="20"/>
        </w:rPr>
        <w:t>Prodajalec</w:t>
      </w:r>
      <w:r w:rsidR="00763A40" w:rsidRPr="00C60837">
        <w:rPr>
          <w:rFonts w:ascii="Arial" w:hAnsi="Arial" w:cs="Arial"/>
          <w:sz w:val="20"/>
          <w:szCs w:val="20"/>
        </w:rPr>
        <w:t xml:space="preserve"> je bil izbran kot najugodnejši ponudnik na podlagi izvedenega javnega naročila v skladu s 40. členom Zakona o javnem naročanju (Ur. l. RS, št. 91/2015, 14/18, 121/21, 10/22, 74/22 – </w:t>
      </w:r>
      <w:proofErr w:type="spellStart"/>
      <w:r w:rsidR="00763A40" w:rsidRPr="00C60837">
        <w:rPr>
          <w:rFonts w:ascii="Arial" w:hAnsi="Arial" w:cs="Arial"/>
          <w:sz w:val="20"/>
          <w:szCs w:val="20"/>
        </w:rPr>
        <w:t>odl</w:t>
      </w:r>
      <w:proofErr w:type="spellEnd"/>
      <w:r w:rsidR="00763A40" w:rsidRPr="00C60837">
        <w:rPr>
          <w:rFonts w:ascii="Arial" w:hAnsi="Arial" w:cs="Arial"/>
          <w:sz w:val="20"/>
          <w:szCs w:val="20"/>
        </w:rPr>
        <w:t>. US, 100/22 – ZNUZSZS, 28/23 in 88/23-ZOPNN-F; ZJN-3) »</w:t>
      </w:r>
      <w:r w:rsidR="006C2907" w:rsidRPr="00C60837">
        <w:rPr>
          <w:rFonts w:ascii="Arial" w:hAnsi="Arial" w:cs="Arial"/>
          <w:b/>
          <w:sz w:val="20"/>
          <w:szCs w:val="20"/>
        </w:rPr>
        <w:t xml:space="preserve">Dobava rezervnih delov ter vmesna (interim) obnova motorja </w:t>
      </w:r>
      <w:proofErr w:type="spellStart"/>
      <w:r w:rsidR="006C2907" w:rsidRPr="00C60837">
        <w:rPr>
          <w:rFonts w:ascii="Arial" w:hAnsi="Arial" w:cs="Arial"/>
          <w:b/>
          <w:sz w:val="20"/>
          <w:szCs w:val="20"/>
        </w:rPr>
        <w:t>Deutz</w:t>
      </w:r>
      <w:proofErr w:type="spellEnd"/>
      <w:r w:rsidR="006C2907" w:rsidRPr="00C60837">
        <w:rPr>
          <w:rFonts w:ascii="Arial" w:hAnsi="Arial" w:cs="Arial"/>
          <w:b/>
          <w:sz w:val="20"/>
          <w:szCs w:val="20"/>
        </w:rPr>
        <w:t xml:space="preserve"> TCD 16.0 V8 za serijo 610</w:t>
      </w:r>
      <w:r w:rsidR="00763A40" w:rsidRPr="00C60837">
        <w:rPr>
          <w:rFonts w:ascii="Arial" w:hAnsi="Arial" w:cs="Arial"/>
          <w:sz w:val="20"/>
          <w:szCs w:val="20"/>
        </w:rPr>
        <w:t xml:space="preserve">«, objavljenega na Portalu javnih naročil, št. objave ………….. z dne ………... ter na portalu TED (Tender </w:t>
      </w:r>
      <w:proofErr w:type="spellStart"/>
      <w:r w:rsidR="00763A40" w:rsidRPr="00C60837">
        <w:rPr>
          <w:rFonts w:ascii="Arial" w:hAnsi="Arial" w:cs="Arial"/>
          <w:sz w:val="20"/>
          <w:szCs w:val="20"/>
        </w:rPr>
        <w:t>Electronic</w:t>
      </w:r>
      <w:proofErr w:type="spellEnd"/>
      <w:r w:rsidR="00763A40" w:rsidRPr="00C60837">
        <w:rPr>
          <w:rFonts w:ascii="Arial" w:hAnsi="Arial" w:cs="Arial"/>
          <w:sz w:val="20"/>
          <w:szCs w:val="20"/>
        </w:rPr>
        <w:t xml:space="preserve"> </w:t>
      </w:r>
      <w:proofErr w:type="spellStart"/>
      <w:r w:rsidR="00763A40" w:rsidRPr="00C60837">
        <w:rPr>
          <w:rFonts w:ascii="Arial" w:hAnsi="Arial" w:cs="Arial"/>
          <w:sz w:val="20"/>
          <w:szCs w:val="20"/>
        </w:rPr>
        <w:t>Daily</w:t>
      </w:r>
      <w:proofErr w:type="spellEnd"/>
      <w:r w:rsidR="00763A40" w:rsidRPr="00C60837">
        <w:rPr>
          <w:rFonts w:ascii="Arial" w:hAnsi="Arial" w:cs="Arial"/>
          <w:sz w:val="20"/>
          <w:szCs w:val="20"/>
        </w:rPr>
        <w:t>) pod oznako ………………….. z dne ……………...</w:t>
      </w:r>
    </w:p>
    <w:p w14:paraId="2B7F0E98" w14:textId="77777777" w:rsidR="00763A40" w:rsidRPr="00C60837" w:rsidRDefault="00763A40" w:rsidP="00763A40">
      <w:pPr>
        <w:tabs>
          <w:tab w:val="left" w:pos="6345"/>
        </w:tabs>
        <w:spacing w:before="120"/>
        <w:rPr>
          <w:rFonts w:ascii="Arial" w:hAnsi="Arial" w:cs="Arial"/>
          <w:b/>
          <w:sz w:val="20"/>
          <w:szCs w:val="20"/>
        </w:rPr>
      </w:pPr>
      <w:r w:rsidRPr="00C60837">
        <w:rPr>
          <w:rFonts w:ascii="Arial" w:hAnsi="Arial" w:cs="Arial"/>
          <w:b/>
          <w:sz w:val="20"/>
          <w:szCs w:val="20"/>
        </w:rPr>
        <w:t>I. PREDMET POGODBE</w:t>
      </w:r>
    </w:p>
    <w:p w14:paraId="445FA659"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1. člen</w:t>
      </w:r>
    </w:p>
    <w:p w14:paraId="247D88F6" w14:textId="12C9101A" w:rsidR="00763A40" w:rsidRPr="00C60837" w:rsidRDefault="00763A40" w:rsidP="00763A40">
      <w:pPr>
        <w:jc w:val="both"/>
        <w:rPr>
          <w:rFonts w:ascii="Arial" w:hAnsi="Arial" w:cs="Arial"/>
          <w:sz w:val="20"/>
          <w:szCs w:val="20"/>
        </w:rPr>
      </w:pPr>
      <w:r w:rsidRPr="00C60837">
        <w:rPr>
          <w:rFonts w:ascii="Arial" w:hAnsi="Arial" w:cs="Arial"/>
          <w:sz w:val="20"/>
          <w:szCs w:val="20"/>
        </w:rPr>
        <w:t xml:space="preserve">S to pogodbo se pogodbeni stranki dogovorita o </w:t>
      </w:r>
      <w:r w:rsidR="006C2907" w:rsidRPr="00C60837">
        <w:rPr>
          <w:rFonts w:ascii="Arial" w:hAnsi="Arial" w:cs="Arial"/>
          <w:sz w:val="20"/>
          <w:szCs w:val="20"/>
        </w:rPr>
        <w:t xml:space="preserve">dobavi rezervnih delov ter vmesni (interim) obnovi motorja </w:t>
      </w:r>
      <w:proofErr w:type="spellStart"/>
      <w:r w:rsidR="006C2907" w:rsidRPr="00C60837">
        <w:rPr>
          <w:rFonts w:ascii="Arial" w:hAnsi="Arial" w:cs="Arial"/>
          <w:sz w:val="20"/>
          <w:szCs w:val="20"/>
        </w:rPr>
        <w:t>Deutz</w:t>
      </w:r>
      <w:proofErr w:type="spellEnd"/>
      <w:r w:rsidR="006C2907" w:rsidRPr="00C60837">
        <w:rPr>
          <w:rFonts w:ascii="Arial" w:hAnsi="Arial" w:cs="Arial"/>
          <w:sz w:val="20"/>
          <w:szCs w:val="20"/>
        </w:rPr>
        <w:t xml:space="preserve"> TCD 16.0 V8 za serijo 610</w:t>
      </w:r>
      <w:r w:rsidR="00637BA2" w:rsidRPr="00C60837">
        <w:rPr>
          <w:rFonts w:ascii="Arial" w:hAnsi="Arial" w:cs="Arial"/>
          <w:sz w:val="20"/>
          <w:szCs w:val="20"/>
        </w:rPr>
        <w:t xml:space="preserve"> </w:t>
      </w:r>
      <w:r w:rsidRPr="00C60837">
        <w:rPr>
          <w:rFonts w:ascii="Arial" w:hAnsi="Arial" w:cs="Arial"/>
          <w:sz w:val="20"/>
          <w:szCs w:val="20"/>
        </w:rPr>
        <w:t>na podlagi predračuna št. ……………. z dne……………, ki je sestavni del pogodbe, s katero je skladna tudi kakovost, količina in pogodbena cena (Priloga 1).</w:t>
      </w:r>
    </w:p>
    <w:p w14:paraId="7EFC1D08" w14:textId="77777777" w:rsidR="00763A40" w:rsidRPr="00C60837" w:rsidRDefault="00763A40" w:rsidP="00763A40">
      <w:pPr>
        <w:jc w:val="both"/>
        <w:rPr>
          <w:rFonts w:ascii="Arial" w:hAnsi="Arial" w:cs="Arial"/>
          <w:sz w:val="20"/>
          <w:szCs w:val="20"/>
        </w:rPr>
      </w:pPr>
    </w:p>
    <w:p w14:paraId="00642FBD" w14:textId="35225B86" w:rsidR="00763A40" w:rsidRPr="00C60837" w:rsidRDefault="00763A40" w:rsidP="00763A40">
      <w:pPr>
        <w:jc w:val="both"/>
        <w:rPr>
          <w:rFonts w:ascii="Arial" w:hAnsi="Arial" w:cs="Arial"/>
          <w:sz w:val="20"/>
          <w:szCs w:val="20"/>
        </w:rPr>
      </w:pPr>
      <w:r w:rsidRPr="00C60837">
        <w:rPr>
          <w:rFonts w:ascii="Arial" w:hAnsi="Arial" w:cs="Arial"/>
          <w:sz w:val="20"/>
          <w:szCs w:val="20"/>
        </w:rPr>
        <w:t>II</w:t>
      </w:r>
      <w:r w:rsidRPr="00C60837">
        <w:rPr>
          <w:rFonts w:ascii="Arial" w:hAnsi="Arial" w:cs="Arial"/>
          <w:b/>
          <w:sz w:val="20"/>
          <w:szCs w:val="20"/>
        </w:rPr>
        <w:t xml:space="preserve">. CENA IN ROK </w:t>
      </w:r>
      <w:r w:rsidR="00637BA2" w:rsidRPr="00C60837">
        <w:rPr>
          <w:rFonts w:ascii="Arial" w:hAnsi="Arial" w:cs="Arial"/>
          <w:b/>
          <w:sz w:val="20"/>
          <w:szCs w:val="20"/>
        </w:rPr>
        <w:t>DOBAVE</w:t>
      </w:r>
    </w:p>
    <w:p w14:paraId="1E8809A1"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2. člen</w:t>
      </w:r>
    </w:p>
    <w:p w14:paraId="63E62028" w14:textId="77777777" w:rsidR="00763A40" w:rsidRPr="00C60837" w:rsidRDefault="00763A40" w:rsidP="00763A40">
      <w:pPr>
        <w:jc w:val="both"/>
        <w:rPr>
          <w:rFonts w:ascii="Arial" w:hAnsi="Arial" w:cs="Arial"/>
          <w:sz w:val="20"/>
          <w:szCs w:val="20"/>
        </w:rPr>
      </w:pPr>
    </w:p>
    <w:p w14:paraId="22616562" w14:textId="3A6FFE63" w:rsidR="00763A40" w:rsidRPr="00C60837" w:rsidRDefault="00763A40" w:rsidP="00763A40">
      <w:pPr>
        <w:jc w:val="both"/>
        <w:rPr>
          <w:rFonts w:ascii="Arial" w:hAnsi="Arial" w:cs="Arial"/>
          <w:sz w:val="20"/>
          <w:szCs w:val="20"/>
        </w:rPr>
      </w:pPr>
      <w:r w:rsidRPr="00C60837">
        <w:rPr>
          <w:rFonts w:ascii="Arial" w:hAnsi="Arial" w:cs="Arial"/>
          <w:sz w:val="20"/>
          <w:szCs w:val="20"/>
        </w:rPr>
        <w:t xml:space="preserve">Pogodbena cena je določena na podlagi prejetega predračuna št. …………….. z dne ………… in </w:t>
      </w:r>
      <w:r w:rsidRPr="00C60837">
        <w:rPr>
          <w:rFonts w:ascii="Arial" w:hAnsi="Arial" w:cs="Arial"/>
          <w:b/>
          <w:sz w:val="20"/>
          <w:szCs w:val="20"/>
        </w:rPr>
        <w:t xml:space="preserve">znaša…………................... EUR brez DDV oz. ………….............................. EUR z DDV. </w:t>
      </w:r>
    </w:p>
    <w:p w14:paraId="0D7B28B0" w14:textId="77777777" w:rsidR="00763A40" w:rsidRPr="00C60837" w:rsidRDefault="00763A40" w:rsidP="00763A40">
      <w:pPr>
        <w:jc w:val="both"/>
        <w:rPr>
          <w:rFonts w:ascii="Arial" w:hAnsi="Arial" w:cs="Arial"/>
          <w:sz w:val="20"/>
          <w:szCs w:val="20"/>
        </w:rPr>
      </w:pPr>
    </w:p>
    <w:p w14:paraId="3A7E1ACB" w14:textId="77777777" w:rsidR="00763A40" w:rsidRPr="00C60837" w:rsidRDefault="00763A40" w:rsidP="00763A40">
      <w:pPr>
        <w:jc w:val="both"/>
        <w:rPr>
          <w:rFonts w:ascii="Arial" w:hAnsi="Arial" w:cs="Arial"/>
          <w:sz w:val="20"/>
          <w:szCs w:val="20"/>
        </w:rPr>
      </w:pPr>
    </w:p>
    <w:p w14:paraId="4B52C63C" w14:textId="00CFF775" w:rsidR="006C2907" w:rsidRPr="00C60837" w:rsidRDefault="00763A40" w:rsidP="006C2907">
      <w:pPr>
        <w:autoSpaceDE w:val="0"/>
        <w:autoSpaceDN w:val="0"/>
        <w:adjustRightInd w:val="0"/>
        <w:jc w:val="both"/>
        <w:rPr>
          <w:rFonts w:ascii="Arial" w:hAnsi="Arial" w:cs="Arial"/>
          <w:sz w:val="20"/>
          <w:szCs w:val="20"/>
        </w:rPr>
      </w:pPr>
      <w:r w:rsidRPr="00C60837">
        <w:rPr>
          <w:rFonts w:ascii="Arial" w:hAnsi="Arial" w:cs="Arial"/>
          <w:sz w:val="20"/>
          <w:szCs w:val="20"/>
        </w:rPr>
        <w:t>Cena je do izpolnitve vseh pogodbenih obveznosti fiksna ter nespremenljiva</w:t>
      </w:r>
      <w:r w:rsidR="00637BA2" w:rsidRPr="00C60837">
        <w:rPr>
          <w:rFonts w:ascii="Arial" w:hAnsi="Arial" w:cs="Arial"/>
          <w:sz w:val="20"/>
          <w:szCs w:val="20"/>
        </w:rPr>
        <w:t xml:space="preserve"> in </w:t>
      </w:r>
      <w:r w:rsidRPr="00C60837">
        <w:rPr>
          <w:rFonts w:ascii="Arial" w:hAnsi="Arial" w:cs="Arial"/>
          <w:sz w:val="20"/>
          <w:szCs w:val="20"/>
        </w:rPr>
        <w:t xml:space="preserve">vključuje </w:t>
      </w:r>
      <w:r w:rsidR="00637BA2" w:rsidRPr="00C60837">
        <w:rPr>
          <w:rFonts w:ascii="Arial" w:hAnsi="Arial" w:cs="Arial"/>
          <w:sz w:val="20"/>
          <w:szCs w:val="20"/>
        </w:rPr>
        <w:t xml:space="preserve">dobavo </w:t>
      </w:r>
      <w:r w:rsidR="00924ABB" w:rsidRPr="00C60837">
        <w:rPr>
          <w:rFonts w:ascii="Arial" w:hAnsi="Arial" w:cs="Arial"/>
          <w:sz w:val="20"/>
          <w:szCs w:val="20"/>
        </w:rPr>
        <w:t xml:space="preserve">rezervnih delov motorja </w:t>
      </w:r>
      <w:proofErr w:type="spellStart"/>
      <w:r w:rsidR="00924ABB" w:rsidRPr="00C60837">
        <w:rPr>
          <w:rFonts w:ascii="Arial" w:hAnsi="Arial" w:cs="Arial"/>
          <w:sz w:val="20"/>
          <w:szCs w:val="20"/>
        </w:rPr>
        <w:t>Deutz</w:t>
      </w:r>
      <w:proofErr w:type="spellEnd"/>
      <w:r w:rsidR="00924ABB" w:rsidRPr="00C60837">
        <w:rPr>
          <w:rFonts w:ascii="Arial" w:hAnsi="Arial" w:cs="Arial"/>
          <w:sz w:val="20"/>
          <w:szCs w:val="20"/>
        </w:rPr>
        <w:t xml:space="preserve"> za serijo 610</w:t>
      </w:r>
      <w:r w:rsidRPr="00C60837">
        <w:rPr>
          <w:rFonts w:ascii="Arial" w:hAnsi="Arial" w:cs="Arial"/>
          <w:sz w:val="20"/>
          <w:szCs w:val="20"/>
        </w:rPr>
        <w:t xml:space="preserve"> na pariteto </w:t>
      </w:r>
      <w:r w:rsidR="00637BA2" w:rsidRPr="00C60837">
        <w:rPr>
          <w:rFonts w:ascii="Arial" w:hAnsi="Arial" w:cs="Arial"/>
          <w:sz w:val="20"/>
          <w:szCs w:val="20"/>
        </w:rPr>
        <w:t>DDP SŽ-Vleka in tehnika d.o.o., Center Ljubljana, Zaloška cesta 217, 1000 Ljubljana</w:t>
      </w:r>
      <w:r w:rsidR="00447A3B" w:rsidRPr="00C60837">
        <w:rPr>
          <w:rFonts w:ascii="Arial" w:hAnsi="Arial" w:cs="Arial"/>
          <w:sz w:val="20"/>
          <w:szCs w:val="20"/>
        </w:rPr>
        <w:t xml:space="preserve"> ali DDP SŽ-Vleka in tehnika d.o.o., Center Maribor, Kurilniška ulica 8, 2000 Maribor ali DDP SŽ-Vleka in tehnika d.o.o., Delovišče Novo Mesto, Kolodvorska 9, 8000 Novo Mesto</w:t>
      </w:r>
      <w:r w:rsidR="00637BA2" w:rsidRPr="00C60837">
        <w:rPr>
          <w:rFonts w:ascii="Arial" w:hAnsi="Arial" w:cs="Arial"/>
          <w:sz w:val="20"/>
          <w:szCs w:val="20"/>
        </w:rPr>
        <w:t xml:space="preserve">. </w:t>
      </w:r>
      <w:r w:rsidRPr="00C60837">
        <w:rPr>
          <w:rFonts w:ascii="Arial" w:hAnsi="Arial" w:cs="Arial"/>
          <w:sz w:val="20"/>
          <w:szCs w:val="20"/>
        </w:rPr>
        <w:t xml:space="preserve">V pariteto DDP </w:t>
      </w:r>
      <w:r w:rsidR="007B7D9B" w:rsidRPr="00C60837">
        <w:rPr>
          <w:rFonts w:ascii="Arial" w:hAnsi="Arial" w:cs="Arial"/>
          <w:sz w:val="20"/>
          <w:szCs w:val="20"/>
        </w:rPr>
        <w:t>(</w:t>
      </w:r>
      <w:proofErr w:type="spellStart"/>
      <w:r w:rsidR="007B7D9B" w:rsidRPr="00C60837">
        <w:rPr>
          <w:rFonts w:ascii="Arial" w:hAnsi="Arial" w:cs="Arial"/>
          <w:sz w:val="20"/>
          <w:szCs w:val="20"/>
        </w:rPr>
        <w:t>Incoterms</w:t>
      </w:r>
      <w:proofErr w:type="spellEnd"/>
      <w:r w:rsidR="007B7D9B" w:rsidRPr="00C60837">
        <w:rPr>
          <w:rFonts w:ascii="Arial" w:hAnsi="Arial" w:cs="Arial"/>
          <w:sz w:val="20"/>
          <w:szCs w:val="20"/>
        </w:rPr>
        <w:t xml:space="preserve"> 2020) </w:t>
      </w:r>
      <w:r w:rsidRPr="00C60837">
        <w:rPr>
          <w:rFonts w:ascii="Arial" w:hAnsi="Arial" w:cs="Arial"/>
          <w:sz w:val="20"/>
          <w:szCs w:val="20"/>
        </w:rPr>
        <w:t xml:space="preserve">morajo biti vključeni vsi stroški. </w:t>
      </w:r>
      <w:r w:rsidR="006C2907" w:rsidRPr="00C60837">
        <w:rPr>
          <w:rFonts w:ascii="Arial" w:hAnsi="Arial" w:cs="Arial"/>
          <w:sz w:val="20"/>
          <w:szCs w:val="20"/>
        </w:rPr>
        <w:tab/>
      </w:r>
    </w:p>
    <w:p w14:paraId="136C107E" w14:textId="720C38FB" w:rsidR="00763A40" w:rsidRPr="00C60837" w:rsidRDefault="00763A40" w:rsidP="00637BA2">
      <w:pPr>
        <w:tabs>
          <w:tab w:val="left" w:pos="1128"/>
        </w:tabs>
        <w:rPr>
          <w:rFonts w:ascii="Arial" w:hAnsi="Arial" w:cs="Arial"/>
          <w:sz w:val="20"/>
          <w:szCs w:val="20"/>
        </w:rPr>
      </w:pPr>
    </w:p>
    <w:p w14:paraId="33C17728"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3. člen</w:t>
      </w:r>
    </w:p>
    <w:p w14:paraId="2F9A0A73" w14:textId="77777777" w:rsidR="00447A3B" w:rsidRPr="00C60837" w:rsidRDefault="00447A3B" w:rsidP="00763A40">
      <w:pPr>
        <w:tabs>
          <w:tab w:val="left" w:pos="1725"/>
        </w:tabs>
        <w:contextualSpacing/>
        <w:jc w:val="both"/>
        <w:rPr>
          <w:rFonts w:ascii="Arial" w:hAnsi="Arial" w:cs="Arial"/>
          <w:sz w:val="20"/>
          <w:szCs w:val="20"/>
        </w:rPr>
      </w:pPr>
    </w:p>
    <w:p w14:paraId="65D08129" w14:textId="77777777" w:rsidR="007B7D9B" w:rsidRPr="00C60837" w:rsidRDefault="007B7D9B" w:rsidP="00447A3B">
      <w:pPr>
        <w:jc w:val="both"/>
        <w:rPr>
          <w:rFonts w:ascii="Arial" w:hAnsi="Arial" w:cs="Arial"/>
          <w:sz w:val="20"/>
          <w:szCs w:val="20"/>
        </w:rPr>
      </w:pPr>
    </w:p>
    <w:p w14:paraId="05267D4B" w14:textId="4554EB37" w:rsidR="00447A3B" w:rsidRPr="00C60837" w:rsidRDefault="00447A3B" w:rsidP="00447A3B">
      <w:pPr>
        <w:jc w:val="both"/>
        <w:rPr>
          <w:rFonts w:ascii="Arial" w:hAnsi="Arial" w:cs="Arial"/>
          <w:sz w:val="20"/>
          <w:szCs w:val="20"/>
        </w:rPr>
      </w:pPr>
      <w:r w:rsidRPr="00C60837">
        <w:rPr>
          <w:rFonts w:ascii="Arial" w:hAnsi="Arial" w:cs="Arial"/>
          <w:sz w:val="20"/>
          <w:szCs w:val="20"/>
        </w:rPr>
        <w:t xml:space="preserve">Prodajalec bo blago dobavil na podlagi odpoklicev, za vsako posamezno dobavo. Prodajalec se zavezuje, da bo izvedel dobavo rezervnih delov motorja </w:t>
      </w:r>
      <w:proofErr w:type="spellStart"/>
      <w:r w:rsidRPr="00C60837">
        <w:rPr>
          <w:rFonts w:ascii="Arial" w:hAnsi="Arial" w:cs="Arial"/>
          <w:sz w:val="20"/>
          <w:szCs w:val="20"/>
        </w:rPr>
        <w:t>Deutz</w:t>
      </w:r>
      <w:proofErr w:type="spellEnd"/>
      <w:r w:rsidRPr="00C60837">
        <w:rPr>
          <w:rFonts w:ascii="Arial" w:hAnsi="Arial" w:cs="Arial"/>
          <w:sz w:val="20"/>
          <w:szCs w:val="20"/>
        </w:rPr>
        <w:t xml:space="preserve"> za serijo 610 najkasneje v roku 14 dni od vsakokratnega pisnega odpoklica s strani naročnika (poslanega po pošti ali e-pošti). Zadnji odpoklic bo izveden najkasneje dne 31.12.2027.</w:t>
      </w:r>
    </w:p>
    <w:p w14:paraId="781D0141" w14:textId="77777777" w:rsidR="00447A3B" w:rsidRPr="00C60837" w:rsidRDefault="00447A3B" w:rsidP="00763A40">
      <w:pPr>
        <w:tabs>
          <w:tab w:val="left" w:pos="1725"/>
        </w:tabs>
        <w:contextualSpacing/>
        <w:jc w:val="both"/>
        <w:rPr>
          <w:rFonts w:ascii="Arial" w:hAnsi="Arial" w:cs="Arial"/>
          <w:sz w:val="20"/>
          <w:szCs w:val="20"/>
        </w:rPr>
      </w:pPr>
    </w:p>
    <w:p w14:paraId="18AC77AD" w14:textId="77777777" w:rsidR="00637BA2" w:rsidRPr="00C60837" w:rsidRDefault="00637BA2" w:rsidP="00763A40">
      <w:pPr>
        <w:tabs>
          <w:tab w:val="left" w:pos="1725"/>
        </w:tabs>
        <w:contextualSpacing/>
        <w:jc w:val="both"/>
        <w:rPr>
          <w:rFonts w:ascii="Arial" w:hAnsi="Arial" w:cs="Arial"/>
          <w:sz w:val="20"/>
          <w:szCs w:val="20"/>
        </w:rPr>
      </w:pPr>
    </w:p>
    <w:p w14:paraId="291DC937" w14:textId="77777777" w:rsidR="00763A40" w:rsidRPr="00C60837" w:rsidRDefault="00763A40" w:rsidP="00763A40">
      <w:pPr>
        <w:rPr>
          <w:rFonts w:ascii="Arial" w:hAnsi="Arial" w:cs="Arial"/>
          <w:b/>
          <w:sz w:val="20"/>
          <w:szCs w:val="20"/>
        </w:rPr>
      </w:pPr>
      <w:r w:rsidRPr="00C60837">
        <w:rPr>
          <w:rFonts w:ascii="Arial" w:hAnsi="Arial" w:cs="Arial"/>
          <w:b/>
          <w:sz w:val="20"/>
          <w:szCs w:val="20"/>
        </w:rPr>
        <w:t>III. NAČIN PLAČILA</w:t>
      </w:r>
    </w:p>
    <w:p w14:paraId="76BD07D6"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4. člen</w:t>
      </w:r>
    </w:p>
    <w:p w14:paraId="6295C2E1" w14:textId="77777777" w:rsidR="007B7D9B" w:rsidRPr="00C60837" w:rsidRDefault="007B7D9B" w:rsidP="00637BA2">
      <w:pPr>
        <w:spacing w:after="4" w:line="261" w:lineRule="auto"/>
        <w:ind w:left="21" w:hanging="10"/>
        <w:jc w:val="both"/>
        <w:rPr>
          <w:rFonts w:ascii="Arial" w:eastAsia="Arial" w:hAnsi="Arial" w:cs="Arial"/>
          <w:sz w:val="20"/>
          <w:szCs w:val="22"/>
        </w:rPr>
      </w:pPr>
    </w:p>
    <w:p w14:paraId="434843CB" w14:textId="24E73FDC" w:rsidR="007B7D9B" w:rsidRPr="00C60837" w:rsidRDefault="007B7D9B" w:rsidP="00637BA2">
      <w:pPr>
        <w:spacing w:after="4" w:line="261" w:lineRule="auto"/>
        <w:ind w:left="21" w:hanging="10"/>
        <w:jc w:val="both"/>
        <w:rPr>
          <w:rFonts w:ascii="Arial" w:eastAsia="Arial" w:hAnsi="Arial" w:cs="Arial"/>
          <w:sz w:val="20"/>
          <w:szCs w:val="22"/>
        </w:rPr>
      </w:pPr>
      <w:r w:rsidRPr="00C60837">
        <w:rPr>
          <w:rFonts w:ascii="Arial" w:eastAsia="Arial" w:hAnsi="Arial" w:cs="Arial"/>
          <w:sz w:val="20"/>
          <w:szCs w:val="22"/>
        </w:rPr>
        <w:t>Dobavitelj/Prodajalec bo po opravljeni uspešni dobavi v roku  5 dni izdal račun.</w:t>
      </w:r>
    </w:p>
    <w:p w14:paraId="1A0BA01D" w14:textId="0AF7E195" w:rsidR="00637BA2" w:rsidRPr="00C60837" w:rsidRDefault="00637BA2" w:rsidP="00637BA2">
      <w:pPr>
        <w:spacing w:after="4" w:line="261" w:lineRule="auto"/>
        <w:ind w:left="21" w:hanging="10"/>
        <w:jc w:val="both"/>
        <w:rPr>
          <w:rFonts w:ascii="Arial" w:eastAsia="Arial" w:hAnsi="Arial" w:cs="Arial"/>
          <w:sz w:val="20"/>
          <w:szCs w:val="22"/>
        </w:rPr>
      </w:pPr>
      <w:r w:rsidRPr="00C60837">
        <w:rPr>
          <w:rFonts w:ascii="Arial" w:eastAsia="Arial" w:hAnsi="Arial" w:cs="Arial"/>
          <w:sz w:val="20"/>
          <w:szCs w:val="22"/>
        </w:rPr>
        <w:t xml:space="preserve">Kupec se zavezuje, da bo svojo obveznost do prodajalca iz 2. člena te pogodbe poravnal v 30 dneh od prejema računa, na transakcijski račun prodajalca št. ………………………………..odprt pri……………………………... Za nepravočasno </w:t>
      </w:r>
      <w:r w:rsidRPr="00C60837">
        <w:rPr>
          <w:rFonts w:ascii="Arial" w:eastAsia="Arial" w:hAnsi="Arial" w:cs="Arial"/>
          <w:sz w:val="20"/>
          <w:szCs w:val="22"/>
        </w:rPr>
        <w:lastRenderedPageBreak/>
        <w:t xml:space="preserve">poravnavo obveznosti po tej pogodbi je kupec dolžan plačati zakonske zamudne obresti, ki veljajo v času plačilne zamude. </w:t>
      </w:r>
    </w:p>
    <w:p w14:paraId="7CC8D06C" w14:textId="77777777" w:rsidR="00637BA2" w:rsidRPr="00C60837" w:rsidRDefault="00637BA2" w:rsidP="00637BA2">
      <w:pPr>
        <w:spacing w:after="4" w:line="261" w:lineRule="auto"/>
        <w:ind w:left="21" w:hanging="10"/>
        <w:jc w:val="both"/>
        <w:rPr>
          <w:rFonts w:ascii="Arial" w:eastAsia="Arial" w:hAnsi="Arial" w:cs="Arial"/>
          <w:sz w:val="20"/>
          <w:szCs w:val="22"/>
        </w:rPr>
      </w:pPr>
    </w:p>
    <w:p w14:paraId="5CA3413D" w14:textId="33CDE4A1" w:rsidR="00637BA2" w:rsidRPr="00C60837" w:rsidRDefault="00637BA2" w:rsidP="00637BA2">
      <w:pPr>
        <w:spacing w:after="4" w:line="261" w:lineRule="auto"/>
        <w:ind w:left="21" w:hanging="10"/>
        <w:jc w:val="both"/>
        <w:rPr>
          <w:rFonts w:ascii="Arial" w:eastAsia="Arial" w:hAnsi="Arial" w:cs="Arial"/>
          <w:sz w:val="20"/>
          <w:szCs w:val="22"/>
        </w:rPr>
      </w:pPr>
      <w:r w:rsidRPr="00C60837">
        <w:rPr>
          <w:rFonts w:ascii="Arial" w:eastAsia="Arial" w:hAnsi="Arial" w:cs="Arial"/>
          <w:sz w:val="20"/>
          <w:szCs w:val="22"/>
        </w:rPr>
        <w:t>K računu mora biti priložena dobavnica s specifikacijo dobavljenega blaga.</w:t>
      </w:r>
    </w:p>
    <w:p w14:paraId="7C55ADB7" w14:textId="77777777" w:rsidR="00637BA2" w:rsidRPr="00C60837" w:rsidRDefault="00637BA2" w:rsidP="00637BA2">
      <w:pPr>
        <w:spacing w:after="4" w:line="261" w:lineRule="auto"/>
        <w:ind w:left="21" w:hanging="10"/>
        <w:jc w:val="both"/>
        <w:rPr>
          <w:rFonts w:ascii="Arial" w:eastAsia="Arial" w:hAnsi="Arial" w:cs="Arial"/>
          <w:sz w:val="20"/>
          <w:szCs w:val="22"/>
        </w:rPr>
      </w:pPr>
    </w:p>
    <w:p w14:paraId="2121F4DE" w14:textId="09ED12B3" w:rsidR="00763A40" w:rsidRPr="00C60837" w:rsidRDefault="00763A40" w:rsidP="00763A40">
      <w:pPr>
        <w:jc w:val="both"/>
        <w:rPr>
          <w:rFonts w:ascii="Arial" w:hAnsi="Arial" w:cs="Arial"/>
          <w:sz w:val="20"/>
          <w:szCs w:val="20"/>
        </w:rPr>
      </w:pPr>
      <w:r w:rsidRPr="00C60837">
        <w:rPr>
          <w:rFonts w:ascii="Arial" w:hAnsi="Arial" w:cs="Arial"/>
          <w:sz w:val="20"/>
          <w:szCs w:val="20"/>
        </w:rPr>
        <w:t xml:space="preserve">Obvezni podatek v računu je sklic na to pogodbo in številka nabavnega naročila, kreiranega v informacijskem sistemu SAP, ki jo bo </w:t>
      </w:r>
      <w:r w:rsidR="00F621F3" w:rsidRPr="00C60837">
        <w:rPr>
          <w:rFonts w:ascii="Arial" w:hAnsi="Arial" w:cs="Arial"/>
          <w:sz w:val="20"/>
          <w:szCs w:val="20"/>
        </w:rPr>
        <w:t>kupec prodajalcu</w:t>
      </w:r>
      <w:r w:rsidRPr="00C60837">
        <w:rPr>
          <w:rFonts w:ascii="Arial" w:hAnsi="Arial" w:cs="Arial"/>
          <w:sz w:val="20"/>
          <w:szCs w:val="20"/>
        </w:rPr>
        <w:t xml:space="preserve"> sporočil po sklenitvi te pogodbe.</w:t>
      </w:r>
    </w:p>
    <w:p w14:paraId="2EBBA6D7" w14:textId="77777777" w:rsidR="00763A40" w:rsidRPr="00C60837" w:rsidRDefault="00763A40" w:rsidP="00763A40">
      <w:pPr>
        <w:rPr>
          <w:rFonts w:ascii="Arial" w:hAnsi="Arial" w:cs="Arial"/>
          <w:sz w:val="20"/>
          <w:szCs w:val="20"/>
        </w:rPr>
      </w:pPr>
    </w:p>
    <w:p w14:paraId="6FFC56CD"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5. člen</w:t>
      </w:r>
    </w:p>
    <w:p w14:paraId="3E9AE85D" w14:textId="11C0E323" w:rsidR="00763A40" w:rsidRPr="00C60837" w:rsidRDefault="00F621F3" w:rsidP="00763A40">
      <w:pPr>
        <w:spacing w:before="120"/>
        <w:jc w:val="both"/>
        <w:rPr>
          <w:rFonts w:ascii="Arial" w:hAnsi="Arial" w:cs="Arial"/>
          <w:sz w:val="20"/>
          <w:szCs w:val="20"/>
        </w:rPr>
      </w:pPr>
      <w:r w:rsidRPr="00C60837">
        <w:rPr>
          <w:rFonts w:ascii="Arial" w:hAnsi="Arial" w:cs="Arial"/>
          <w:sz w:val="20"/>
          <w:szCs w:val="20"/>
        </w:rPr>
        <w:t>Prodajalec</w:t>
      </w:r>
      <w:r w:rsidR="00763A40" w:rsidRPr="00C60837">
        <w:rPr>
          <w:rFonts w:ascii="Arial" w:hAnsi="Arial" w:cs="Arial"/>
          <w:sz w:val="20"/>
          <w:szCs w:val="20"/>
        </w:rPr>
        <w:t xml:space="preserve">/podizvajalec ne sme svoje denarne terjatve do </w:t>
      </w:r>
      <w:r w:rsidRPr="00C60837">
        <w:rPr>
          <w:rFonts w:ascii="Arial" w:hAnsi="Arial" w:cs="Arial"/>
          <w:sz w:val="20"/>
          <w:szCs w:val="20"/>
        </w:rPr>
        <w:t>kupca</w:t>
      </w:r>
      <w:r w:rsidR="00763A40" w:rsidRPr="00C60837">
        <w:rPr>
          <w:rFonts w:ascii="Arial" w:hAnsi="Arial" w:cs="Arial"/>
          <w:sz w:val="20"/>
          <w:szCs w:val="20"/>
        </w:rPr>
        <w:t xml:space="preserve"> odstopiti tretji osebi brez predhodnega pisnega soglasja naročnika. V primeru, da </w:t>
      </w:r>
      <w:r w:rsidRPr="00C60837">
        <w:rPr>
          <w:rFonts w:ascii="Arial" w:hAnsi="Arial" w:cs="Arial"/>
          <w:sz w:val="20"/>
          <w:szCs w:val="20"/>
        </w:rPr>
        <w:t>kupec</w:t>
      </w:r>
      <w:r w:rsidR="00763A40" w:rsidRPr="00C60837">
        <w:rPr>
          <w:rFonts w:ascii="Arial" w:hAnsi="Arial" w:cs="Arial"/>
          <w:sz w:val="20"/>
          <w:szCs w:val="20"/>
        </w:rPr>
        <w:t xml:space="preserve"> s prenosom terjatve soglaša, sme </w:t>
      </w:r>
      <w:r w:rsidRPr="00C60837">
        <w:rPr>
          <w:rFonts w:ascii="Arial" w:hAnsi="Arial" w:cs="Arial"/>
          <w:sz w:val="20"/>
          <w:szCs w:val="20"/>
        </w:rPr>
        <w:t>prodajalcu</w:t>
      </w:r>
      <w:r w:rsidR="00763A40" w:rsidRPr="00C60837">
        <w:rPr>
          <w:rFonts w:ascii="Arial" w:hAnsi="Arial" w:cs="Arial"/>
          <w:sz w:val="20"/>
          <w:szCs w:val="20"/>
        </w:rPr>
        <w:t>/podizvajalcu zaračunati manipulativne stroške takšnega prenosa v višini 3% vrednosti prenesene terjatve (brez DDV) oziroma ne več kot 100,00 EUR brez DDV.</w:t>
      </w:r>
    </w:p>
    <w:p w14:paraId="57D11538" w14:textId="77777777" w:rsidR="00763A40" w:rsidRPr="00C60837" w:rsidRDefault="00763A40" w:rsidP="00763A40">
      <w:pPr>
        <w:rPr>
          <w:rFonts w:ascii="Arial" w:hAnsi="Arial" w:cs="Arial"/>
          <w:sz w:val="20"/>
          <w:szCs w:val="20"/>
        </w:rPr>
      </w:pPr>
    </w:p>
    <w:p w14:paraId="0B27F298" w14:textId="77777777" w:rsidR="00763A40" w:rsidRPr="00C60837" w:rsidRDefault="00763A40" w:rsidP="00763A40">
      <w:pPr>
        <w:spacing w:line="180" w:lineRule="atLeast"/>
        <w:jc w:val="both"/>
        <w:rPr>
          <w:rFonts w:ascii="Arial" w:hAnsi="Arial" w:cs="Arial"/>
          <w:b/>
          <w:sz w:val="20"/>
          <w:szCs w:val="20"/>
        </w:rPr>
      </w:pPr>
      <w:r w:rsidRPr="00C60837">
        <w:rPr>
          <w:rFonts w:ascii="Arial" w:hAnsi="Arial" w:cs="Arial"/>
          <w:b/>
          <w:sz w:val="20"/>
          <w:szCs w:val="20"/>
        </w:rPr>
        <w:t>III. a PODIZVAJALCI</w:t>
      </w:r>
    </w:p>
    <w:p w14:paraId="16925E41" w14:textId="77777777" w:rsidR="00763A40" w:rsidRPr="00C60837" w:rsidRDefault="00763A40" w:rsidP="00763A40">
      <w:pPr>
        <w:spacing w:before="120" w:after="120" w:line="180" w:lineRule="atLeast"/>
        <w:jc w:val="center"/>
        <w:rPr>
          <w:rFonts w:ascii="Arial" w:hAnsi="Arial" w:cs="Arial"/>
          <w:sz w:val="20"/>
          <w:szCs w:val="20"/>
        </w:rPr>
      </w:pPr>
      <w:r w:rsidRPr="00C60837">
        <w:rPr>
          <w:rFonts w:ascii="Arial" w:hAnsi="Arial" w:cs="Arial"/>
          <w:sz w:val="20"/>
          <w:szCs w:val="20"/>
        </w:rPr>
        <w:t>5. a  člen</w:t>
      </w:r>
    </w:p>
    <w:p w14:paraId="08369D76" w14:textId="1FD41777" w:rsidR="00763A40" w:rsidRPr="00C60837" w:rsidRDefault="00763A40" w:rsidP="00763A40">
      <w:pPr>
        <w:spacing w:before="120" w:line="180" w:lineRule="atLeast"/>
        <w:jc w:val="both"/>
        <w:rPr>
          <w:rFonts w:ascii="Arial" w:hAnsi="Arial" w:cs="Arial"/>
          <w:sz w:val="20"/>
          <w:szCs w:val="20"/>
        </w:rPr>
      </w:pPr>
      <w:r w:rsidRPr="00C60837">
        <w:rPr>
          <w:rFonts w:ascii="Arial" w:hAnsi="Arial" w:cs="Arial"/>
          <w:sz w:val="20"/>
          <w:szCs w:val="20"/>
        </w:rPr>
        <w:t xml:space="preserve">Poleg </w:t>
      </w:r>
      <w:r w:rsidR="00F621F3" w:rsidRPr="00C60837">
        <w:rPr>
          <w:rFonts w:ascii="Arial" w:hAnsi="Arial" w:cs="Arial"/>
          <w:sz w:val="20"/>
          <w:szCs w:val="20"/>
        </w:rPr>
        <w:t>prodajalca</w:t>
      </w:r>
      <w:r w:rsidRPr="00C60837">
        <w:rPr>
          <w:rFonts w:ascii="Arial" w:hAnsi="Arial" w:cs="Arial"/>
          <w:sz w:val="20"/>
          <w:szCs w:val="20"/>
        </w:rPr>
        <w:t xml:space="preserve"> sodelujejo pri izvedbi naročila tudi naslednji podizvajalci:</w:t>
      </w:r>
    </w:p>
    <w:p w14:paraId="32437409"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1._____________________________________________________________(naziv, polni naslov, matična številka, davčna številka in transakcijski račun)</w:t>
      </w:r>
    </w:p>
    <w:p w14:paraId="60C751A3"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 vrsta del, ki jih bo izvedel podizvajalec in vsaka vrsta blaga, ki ga bo dobavil podizvajalec</w:t>
      </w:r>
    </w:p>
    <w:p w14:paraId="5993C849"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w:t>
      </w:r>
    </w:p>
    <w:p w14:paraId="15776BD8"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 predmet, količina, vrednost izvedbe del:</w:t>
      </w:r>
    </w:p>
    <w:p w14:paraId="2170F059"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w:t>
      </w:r>
    </w:p>
    <w:p w14:paraId="04C146A0" w14:textId="77777777" w:rsidR="00763A40" w:rsidRPr="00C60837" w:rsidRDefault="00763A40" w:rsidP="00763A40">
      <w:pPr>
        <w:spacing w:before="120"/>
        <w:rPr>
          <w:rFonts w:ascii="Arial" w:hAnsi="Arial" w:cs="Arial"/>
          <w:sz w:val="20"/>
          <w:szCs w:val="20"/>
        </w:rPr>
      </w:pPr>
    </w:p>
    <w:p w14:paraId="05BF15C3"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2._____________________________________________________________(naziv, polni naslov, matična številka, davčna številka in transakcijski račun)</w:t>
      </w:r>
    </w:p>
    <w:p w14:paraId="0EB27EB5"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 vrsta del, ki jih bo izvedel podizvajalec in vsaka vrsta blaga, ki ga bo dobavil podizvajalec</w:t>
      </w:r>
    </w:p>
    <w:p w14:paraId="70B3A750"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w:t>
      </w:r>
    </w:p>
    <w:p w14:paraId="3726A5CB"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 predmet, količina, vrednost izvedbe del:</w:t>
      </w:r>
    </w:p>
    <w:p w14:paraId="60B32ECA" w14:textId="77777777" w:rsidR="00763A40" w:rsidRPr="00C60837" w:rsidRDefault="00763A40" w:rsidP="00763A40">
      <w:pPr>
        <w:spacing w:before="120"/>
        <w:rPr>
          <w:rFonts w:ascii="Arial" w:hAnsi="Arial" w:cs="Arial"/>
          <w:sz w:val="20"/>
          <w:szCs w:val="20"/>
        </w:rPr>
      </w:pPr>
      <w:r w:rsidRPr="00C60837">
        <w:rPr>
          <w:rFonts w:ascii="Arial" w:hAnsi="Arial" w:cs="Arial"/>
          <w:sz w:val="20"/>
          <w:szCs w:val="20"/>
        </w:rPr>
        <w:t>……………………………………………………………………………………………</w:t>
      </w:r>
    </w:p>
    <w:p w14:paraId="5516F79D" w14:textId="77777777" w:rsidR="00763A40" w:rsidRPr="00C60837" w:rsidRDefault="00763A40" w:rsidP="00763A40">
      <w:pPr>
        <w:spacing w:before="120"/>
        <w:rPr>
          <w:rFonts w:ascii="Arial" w:hAnsi="Arial" w:cs="Arial"/>
          <w:sz w:val="20"/>
          <w:szCs w:val="20"/>
        </w:rPr>
      </w:pPr>
    </w:p>
    <w:p w14:paraId="6D262204" w14:textId="1970F30B" w:rsidR="00763A40" w:rsidRPr="00C60837" w:rsidRDefault="00F621F3" w:rsidP="00763A40">
      <w:pPr>
        <w:spacing w:before="120"/>
        <w:jc w:val="both"/>
        <w:rPr>
          <w:rFonts w:ascii="Arial" w:hAnsi="Arial" w:cs="Arial"/>
          <w:sz w:val="20"/>
          <w:szCs w:val="20"/>
        </w:rPr>
      </w:pPr>
      <w:r w:rsidRPr="00C60837">
        <w:rPr>
          <w:rFonts w:ascii="Arial" w:hAnsi="Arial" w:cs="Arial"/>
          <w:sz w:val="20"/>
          <w:szCs w:val="20"/>
        </w:rPr>
        <w:t>Prodajalec</w:t>
      </w:r>
      <w:r w:rsidR="00763A40" w:rsidRPr="00C60837">
        <w:rPr>
          <w:rFonts w:ascii="Arial" w:hAnsi="Arial" w:cs="Arial"/>
          <w:sz w:val="20"/>
          <w:szCs w:val="20"/>
        </w:rPr>
        <w:t xml:space="preserve"> pooblašča </w:t>
      </w:r>
      <w:r w:rsidRPr="00C60837">
        <w:rPr>
          <w:rFonts w:ascii="Arial" w:hAnsi="Arial" w:cs="Arial"/>
          <w:sz w:val="20"/>
          <w:szCs w:val="20"/>
        </w:rPr>
        <w:t>kupca</w:t>
      </w:r>
      <w:r w:rsidR="00763A40" w:rsidRPr="00C60837">
        <w:rPr>
          <w:rFonts w:ascii="Arial" w:hAnsi="Arial" w:cs="Arial"/>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C60837">
        <w:rPr>
          <w:rFonts w:ascii="Arial" w:hAnsi="Arial" w:cs="Arial"/>
          <w:sz w:val="20"/>
          <w:szCs w:val="20"/>
        </w:rPr>
        <w:t>prodajalca</w:t>
      </w:r>
      <w:r w:rsidR="00763A40" w:rsidRPr="00C60837">
        <w:rPr>
          <w:rFonts w:ascii="Arial" w:hAnsi="Arial" w:cs="Arial"/>
          <w:sz w:val="20"/>
          <w:szCs w:val="20"/>
        </w:rPr>
        <w:t xml:space="preserve">. </w:t>
      </w:r>
      <w:r w:rsidRPr="00C60837">
        <w:rPr>
          <w:rFonts w:ascii="Arial" w:hAnsi="Arial" w:cs="Arial"/>
          <w:sz w:val="20"/>
          <w:szCs w:val="20"/>
        </w:rPr>
        <w:t>Prodajalec</w:t>
      </w:r>
      <w:r w:rsidR="00763A40" w:rsidRPr="00C60837">
        <w:rPr>
          <w:rFonts w:ascii="Arial" w:hAnsi="Arial" w:cs="Arial"/>
          <w:sz w:val="20"/>
          <w:szCs w:val="20"/>
        </w:rPr>
        <w:t xml:space="preserve"> mora računu (obračunski situaciji) obvezno priložiti predhodno potrjene račune podizvajalca/</w:t>
      </w:r>
      <w:proofErr w:type="spellStart"/>
      <w:r w:rsidR="00763A40" w:rsidRPr="00C60837">
        <w:rPr>
          <w:rFonts w:ascii="Arial" w:hAnsi="Arial" w:cs="Arial"/>
          <w:sz w:val="20"/>
          <w:szCs w:val="20"/>
        </w:rPr>
        <w:t>ev</w:t>
      </w:r>
      <w:proofErr w:type="spellEnd"/>
      <w:r w:rsidR="00763A40" w:rsidRPr="00C60837">
        <w:rPr>
          <w:rFonts w:ascii="Arial" w:hAnsi="Arial" w:cs="Arial"/>
          <w:sz w:val="20"/>
          <w:szCs w:val="20"/>
        </w:rPr>
        <w:t>.</w:t>
      </w:r>
    </w:p>
    <w:p w14:paraId="6AF3E771" w14:textId="10FE76AF" w:rsidR="00763A40" w:rsidRPr="00C60837" w:rsidRDefault="00763A40" w:rsidP="00763A40">
      <w:pPr>
        <w:spacing w:before="120"/>
        <w:jc w:val="both"/>
        <w:rPr>
          <w:rFonts w:ascii="Arial" w:hAnsi="Arial" w:cs="Arial"/>
          <w:sz w:val="20"/>
          <w:szCs w:val="20"/>
        </w:rPr>
      </w:pPr>
      <w:r w:rsidRPr="00C60837">
        <w:rPr>
          <w:rFonts w:ascii="Arial" w:hAnsi="Arial" w:cs="Arial"/>
          <w:sz w:val="20"/>
          <w:szCs w:val="20"/>
        </w:rPr>
        <w:t xml:space="preserve">Roki plačil podizvajalcem so enaki, kot so določeni za plačilo obveznosti </w:t>
      </w:r>
      <w:r w:rsidR="00F621F3" w:rsidRPr="00C60837">
        <w:rPr>
          <w:rFonts w:ascii="Arial" w:hAnsi="Arial" w:cs="Arial"/>
          <w:sz w:val="20"/>
          <w:szCs w:val="20"/>
        </w:rPr>
        <w:t>kupca</w:t>
      </w:r>
      <w:r w:rsidRPr="00C60837">
        <w:rPr>
          <w:rFonts w:ascii="Arial" w:hAnsi="Arial" w:cs="Arial"/>
          <w:sz w:val="20"/>
          <w:szCs w:val="20"/>
        </w:rPr>
        <w:t xml:space="preserve"> do </w:t>
      </w:r>
      <w:r w:rsidR="00F621F3" w:rsidRPr="00C60837">
        <w:rPr>
          <w:rFonts w:ascii="Arial" w:hAnsi="Arial" w:cs="Arial"/>
          <w:sz w:val="20"/>
          <w:szCs w:val="20"/>
        </w:rPr>
        <w:t>prodajalca</w:t>
      </w:r>
      <w:r w:rsidRPr="00C60837">
        <w:rPr>
          <w:rFonts w:ascii="Arial" w:hAnsi="Arial" w:cs="Arial"/>
          <w:sz w:val="20"/>
          <w:szCs w:val="20"/>
        </w:rPr>
        <w:t xml:space="preserve"> v tej pogodbi.</w:t>
      </w:r>
    </w:p>
    <w:p w14:paraId="2A02BAC9" w14:textId="6B409710" w:rsidR="00763A40" w:rsidRPr="00C60837" w:rsidRDefault="00763A40" w:rsidP="00763A40">
      <w:pPr>
        <w:spacing w:before="120"/>
        <w:jc w:val="both"/>
        <w:rPr>
          <w:rFonts w:ascii="Arial" w:hAnsi="Arial" w:cs="Arial"/>
          <w:sz w:val="20"/>
          <w:szCs w:val="20"/>
        </w:rPr>
      </w:pPr>
      <w:r w:rsidRPr="00C60837">
        <w:rPr>
          <w:rFonts w:ascii="Arial" w:hAnsi="Arial" w:cs="Arial"/>
          <w:sz w:val="20"/>
          <w:szCs w:val="20"/>
        </w:rPr>
        <w:t xml:space="preserve">Podizvajalec, ki je v ponudbi zahteval neposredno plačilo v skladu z 94. členom ZJN-3, mora naročniku posredovati kopijo pogodbe, ki jo je sklenil z </w:t>
      </w:r>
      <w:r w:rsidR="00F621F3" w:rsidRPr="00C60837">
        <w:rPr>
          <w:rFonts w:ascii="Arial" w:hAnsi="Arial" w:cs="Arial"/>
          <w:sz w:val="20"/>
          <w:szCs w:val="20"/>
        </w:rPr>
        <w:t>prodajalcem</w:t>
      </w:r>
      <w:r w:rsidRPr="00C60837">
        <w:rPr>
          <w:rFonts w:ascii="Arial" w:hAnsi="Arial" w:cs="Arial"/>
          <w:sz w:val="20"/>
          <w:szCs w:val="20"/>
        </w:rPr>
        <w:t>, v petih (5) dneh od sklenitve te pogodbe.</w:t>
      </w:r>
    </w:p>
    <w:p w14:paraId="45C477AD" w14:textId="77777777" w:rsidR="00763A40" w:rsidRPr="00C60837" w:rsidRDefault="00763A40" w:rsidP="00763A40">
      <w:pPr>
        <w:rPr>
          <w:rFonts w:ascii="Arial" w:hAnsi="Arial" w:cs="Arial"/>
          <w:sz w:val="20"/>
          <w:szCs w:val="20"/>
        </w:rPr>
      </w:pPr>
    </w:p>
    <w:p w14:paraId="1D300CB4" w14:textId="34C9FF91" w:rsidR="00763A40" w:rsidRPr="00C60837" w:rsidRDefault="00763A40" w:rsidP="00763A40">
      <w:pPr>
        <w:rPr>
          <w:rFonts w:ascii="Arial" w:hAnsi="Arial" w:cs="Arial"/>
          <w:sz w:val="20"/>
          <w:szCs w:val="20"/>
        </w:rPr>
      </w:pPr>
      <w:r w:rsidRPr="00C60837">
        <w:rPr>
          <w:rFonts w:ascii="Arial" w:hAnsi="Arial" w:cs="Arial"/>
          <w:sz w:val="20"/>
          <w:szCs w:val="20"/>
        </w:rPr>
        <w:t xml:space="preserve">Če neposredno plačilo podizvajalcu ni obvezno, bo </w:t>
      </w:r>
      <w:r w:rsidR="00F621F3" w:rsidRPr="00C60837">
        <w:rPr>
          <w:rFonts w:ascii="Arial" w:hAnsi="Arial" w:cs="Arial"/>
          <w:sz w:val="20"/>
          <w:szCs w:val="20"/>
        </w:rPr>
        <w:t>kupec</w:t>
      </w:r>
      <w:r w:rsidRPr="00C60837">
        <w:rPr>
          <w:rFonts w:ascii="Arial" w:hAnsi="Arial" w:cs="Arial"/>
          <w:sz w:val="20"/>
          <w:szCs w:val="20"/>
        </w:rPr>
        <w:t xml:space="preserve"> od </w:t>
      </w:r>
      <w:r w:rsidR="00F621F3" w:rsidRPr="00C60837">
        <w:rPr>
          <w:rFonts w:ascii="Arial" w:hAnsi="Arial" w:cs="Arial"/>
          <w:sz w:val="20"/>
          <w:szCs w:val="20"/>
        </w:rPr>
        <w:t>prodajalca</w:t>
      </w:r>
      <w:r w:rsidRPr="00C60837">
        <w:rPr>
          <w:rFonts w:ascii="Arial" w:hAnsi="Arial" w:cs="Arial"/>
          <w:sz w:val="20"/>
          <w:szCs w:val="20"/>
        </w:rPr>
        <w:t xml:space="preserve"> zahteval, da mu najpozneje v 60 dneh od plačila končnega računa oz. situacije pošlje svojo pisno izjavo in pisno izjavo podizvajalca, da je podizvajalec prejel plačilo za izvedeno storitev/dobavo.</w:t>
      </w:r>
    </w:p>
    <w:p w14:paraId="57641B99" w14:textId="77777777" w:rsidR="00763A40" w:rsidRPr="00C60837" w:rsidRDefault="00763A40" w:rsidP="00763A40">
      <w:pPr>
        <w:rPr>
          <w:rFonts w:ascii="Arial" w:hAnsi="Arial" w:cs="Arial"/>
          <w:sz w:val="20"/>
          <w:szCs w:val="20"/>
        </w:rPr>
      </w:pPr>
    </w:p>
    <w:p w14:paraId="36839DFD" w14:textId="77777777" w:rsidR="00763A40" w:rsidRPr="00C60837" w:rsidRDefault="00763A40" w:rsidP="00763A40">
      <w:pPr>
        <w:rPr>
          <w:rFonts w:ascii="Arial" w:hAnsi="Arial" w:cs="Arial"/>
          <w:b/>
          <w:sz w:val="20"/>
          <w:szCs w:val="20"/>
        </w:rPr>
      </w:pPr>
      <w:r w:rsidRPr="00C60837">
        <w:rPr>
          <w:rFonts w:ascii="Arial" w:hAnsi="Arial" w:cs="Arial"/>
          <w:b/>
          <w:sz w:val="20"/>
          <w:szCs w:val="20"/>
        </w:rPr>
        <w:t>IV. KAKOVOST BLAGA - SISTEM ZAGOTAVLJANJA KAKOVOSTI</w:t>
      </w:r>
    </w:p>
    <w:p w14:paraId="7250D1D7" w14:textId="77777777" w:rsidR="00763A40" w:rsidRPr="00C60837" w:rsidRDefault="00763A40" w:rsidP="00763A40">
      <w:pPr>
        <w:jc w:val="center"/>
        <w:rPr>
          <w:rFonts w:ascii="Arial" w:hAnsi="Arial" w:cs="Arial"/>
          <w:sz w:val="20"/>
          <w:szCs w:val="20"/>
        </w:rPr>
      </w:pPr>
    </w:p>
    <w:p w14:paraId="218F2AA1"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6. člen</w:t>
      </w:r>
    </w:p>
    <w:p w14:paraId="0C633058" w14:textId="6E89299F" w:rsidR="00763A40" w:rsidRPr="00C60837" w:rsidRDefault="00763A40" w:rsidP="00763A40">
      <w:pPr>
        <w:jc w:val="both"/>
        <w:rPr>
          <w:rFonts w:ascii="Arial" w:hAnsi="Arial" w:cs="Arial"/>
          <w:sz w:val="20"/>
          <w:szCs w:val="20"/>
        </w:rPr>
      </w:pPr>
      <w:r w:rsidRPr="00C60837">
        <w:rPr>
          <w:rFonts w:ascii="Arial" w:hAnsi="Arial" w:cs="Arial"/>
          <w:sz w:val="20"/>
          <w:szCs w:val="20"/>
        </w:rPr>
        <w:lastRenderedPageBreak/>
        <w:t>Kakovost blaga mora ustrezati tehnični specifikaciji, kontrolni in prevzemni dokumentaciji, opredeljenih standardih in ostalih dogovorjenih zahtevah, ki so sestavni del razpisne dokumentacije in te pogodbe (Priloga 2: Razpisni obrazec 1</w:t>
      </w:r>
      <w:r w:rsidR="00DA7331" w:rsidRPr="00C60837">
        <w:rPr>
          <w:rFonts w:ascii="Arial" w:hAnsi="Arial" w:cs="Arial"/>
          <w:sz w:val="20"/>
          <w:szCs w:val="20"/>
        </w:rPr>
        <w:t>1</w:t>
      </w:r>
      <w:r w:rsidRPr="00C60837">
        <w:rPr>
          <w:rFonts w:ascii="Arial" w:hAnsi="Arial" w:cs="Arial"/>
          <w:sz w:val="20"/>
          <w:szCs w:val="20"/>
        </w:rPr>
        <w:t xml:space="preserve"> - Tehnične zahteve).</w:t>
      </w:r>
      <w:r w:rsidR="007B7D9B" w:rsidRPr="00C60837">
        <w:rPr>
          <w:rFonts w:ascii="Arial" w:hAnsi="Arial" w:cs="Arial"/>
          <w:sz w:val="20"/>
          <w:szCs w:val="20"/>
        </w:rPr>
        <w:t xml:space="preserve"> Če kupec ugotovi, da blago ni kakovostno ustrezno, ga takoj zavrne in zahteva, da mu prodajalec dobavi kakovostno blago. Morebitne stroške zaradi reklamacij blaga nosi prodajalec.</w:t>
      </w:r>
    </w:p>
    <w:p w14:paraId="544248E1" w14:textId="77777777" w:rsidR="00763A40" w:rsidRPr="00C60837" w:rsidRDefault="00763A40" w:rsidP="00763A40">
      <w:pPr>
        <w:jc w:val="both"/>
        <w:rPr>
          <w:rFonts w:ascii="Arial" w:hAnsi="Arial" w:cs="Arial"/>
          <w:sz w:val="20"/>
          <w:szCs w:val="20"/>
        </w:rPr>
      </w:pPr>
    </w:p>
    <w:p w14:paraId="0DF2C053" w14:textId="77777777" w:rsidR="00763A40" w:rsidRPr="00C60837" w:rsidRDefault="00763A40" w:rsidP="00763A40">
      <w:pPr>
        <w:jc w:val="center"/>
        <w:rPr>
          <w:rFonts w:ascii="Arial" w:hAnsi="Arial" w:cs="Arial"/>
          <w:sz w:val="20"/>
          <w:szCs w:val="20"/>
        </w:rPr>
      </w:pPr>
      <w:r w:rsidRPr="00C60837">
        <w:rPr>
          <w:rFonts w:ascii="Arial" w:hAnsi="Arial" w:cs="Arial"/>
          <w:sz w:val="20"/>
          <w:szCs w:val="20"/>
        </w:rPr>
        <w:t>7. člen</w:t>
      </w:r>
    </w:p>
    <w:p w14:paraId="34C8E8CD" w14:textId="436BAC4B" w:rsidR="00763A40" w:rsidRPr="00C60837" w:rsidRDefault="00F621F3" w:rsidP="00763A40">
      <w:pPr>
        <w:jc w:val="both"/>
        <w:rPr>
          <w:rFonts w:ascii="Arial" w:hAnsi="Arial" w:cs="Arial"/>
          <w:sz w:val="20"/>
          <w:szCs w:val="20"/>
        </w:rPr>
      </w:pPr>
      <w:r w:rsidRPr="00C60837">
        <w:rPr>
          <w:rFonts w:ascii="Arial" w:hAnsi="Arial" w:cs="Arial"/>
          <w:sz w:val="20"/>
          <w:szCs w:val="20"/>
        </w:rPr>
        <w:t>Prodajalec</w:t>
      </w:r>
      <w:r w:rsidR="00763A40" w:rsidRPr="00C60837">
        <w:rPr>
          <w:rFonts w:ascii="Arial" w:hAnsi="Arial" w:cs="Arial"/>
          <w:sz w:val="20"/>
          <w:szCs w:val="20"/>
        </w:rPr>
        <w:t xml:space="preserve"> je izpolnil svoje obveznosti v trenutku, ko je v skladu s členom 1. izvedel storitev, ob upoštevanju vseh ostalih členov pogodbe. </w:t>
      </w:r>
    </w:p>
    <w:p w14:paraId="003B2CA9" w14:textId="77777777" w:rsidR="00F621F3" w:rsidRPr="00C60837" w:rsidRDefault="00F621F3" w:rsidP="00F621F3">
      <w:pPr>
        <w:spacing w:after="4" w:line="261" w:lineRule="auto"/>
        <w:rPr>
          <w:rFonts w:ascii="Arial" w:hAnsi="Arial" w:cs="Arial"/>
          <w:sz w:val="20"/>
          <w:szCs w:val="20"/>
        </w:rPr>
      </w:pPr>
    </w:p>
    <w:p w14:paraId="64E795B4" w14:textId="355ECBFF" w:rsidR="00F621F3" w:rsidRPr="00C60837" w:rsidRDefault="00F621F3" w:rsidP="00F621F3">
      <w:pPr>
        <w:spacing w:after="4" w:line="261" w:lineRule="auto"/>
        <w:rPr>
          <w:rFonts w:ascii="Arial" w:hAnsi="Arial" w:cs="Arial"/>
          <w:b/>
          <w:sz w:val="20"/>
        </w:rPr>
      </w:pPr>
      <w:r w:rsidRPr="00C60837">
        <w:rPr>
          <w:rFonts w:ascii="Arial" w:hAnsi="Arial" w:cs="Arial"/>
          <w:b/>
          <w:bCs/>
          <w:sz w:val="20"/>
          <w:szCs w:val="20"/>
        </w:rPr>
        <w:t>V.</w:t>
      </w:r>
      <w:r w:rsidRPr="00C60837">
        <w:rPr>
          <w:rFonts w:ascii="Arial" w:hAnsi="Arial" w:cs="Arial"/>
          <w:sz w:val="20"/>
          <w:szCs w:val="20"/>
        </w:rPr>
        <w:t xml:space="preserve"> </w:t>
      </w:r>
      <w:r w:rsidRPr="00C60837">
        <w:rPr>
          <w:rFonts w:ascii="Arial" w:hAnsi="Arial" w:cs="Arial"/>
          <w:b/>
          <w:sz w:val="20"/>
        </w:rPr>
        <w:t>PREVZEM BLAGA</w:t>
      </w:r>
    </w:p>
    <w:p w14:paraId="2367187F" w14:textId="651F7D9E" w:rsidR="00F621F3" w:rsidRPr="00C60837" w:rsidRDefault="00F621F3" w:rsidP="00F621F3">
      <w:pPr>
        <w:spacing w:after="4" w:line="261" w:lineRule="auto"/>
        <w:ind w:left="21" w:hanging="10"/>
        <w:jc w:val="center"/>
        <w:rPr>
          <w:rFonts w:ascii="Arial" w:eastAsia="Arial" w:hAnsi="Arial" w:cs="Arial"/>
          <w:b/>
          <w:sz w:val="20"/>
          <w:szCs w:val="20"/>
        </w:rPr>
      </w:pPr>
      <w:r w:rsidRPr="00C60837">
        <w:rPr>
          <w:rFonts w:ascii="Arial" w:eastAsia="Arial" w:hAnsi="Arial" w:cs="Arial"/>
          <w:b/>
          <w:sz w:val="20"/>
          <w:szCs w:val="20"/>
        </w:rPr>
        <w:t>8. člen</w:t>
      </w:r>
    </w:p>
    <w:p w14:paraId="45238E83"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w:t>
      </w:r>
    </w:p>
    <w:p w14:paraId="001F1149"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V kolikor se kakovostni prevzem ne opravi  pri proizvajalcu, mora prodajalec ob dobavi blaga kupcu dostaviti naslednje listine: dobavnica – </w:t>
      </w:r>
      <w:proofErr w:type="spellStart"/>
      <w:r w:rsidRPr="00C60837">
        <w:rPr>
          <w:rFonts w:ascii="Arial" w:eastAsia="Arial" w:hAnsi="Arial" w:cs="Arial"/>
          <w:sz w:val="20"/>
          <w:szCs w:val="20"/>
        </w:rPr>
        <w:t>packing</w:t>
      </w:r>
      <w:proofErr w:type="spellEnd"/>
      <w:r w:rsidRPr="00C60837">
        <w:rPr>
          <w:rFonts w:ascii="Arial" w:eastAsia="Arial" w:hAnsi="Arial" w:cs="Arial"/>
          <w:sz w:val="20"/>
          <w:szCs w:val="20"/>
        </w:rPr>
        <w:t xml:space="preserve"> lista in tehnični list blaga proizvajalca.</w:t>
      </w:r>
    </w:p>
    <w:p w14:paraId="42E6BAE4" w14:textId="77777777" w:rsidR="00F621F3" w:rsidRPr="00C60837" w:rsidRDefault="00F621F3" w:rsidP="00F621F3">
      <w:pPr>
        <w:spacing w:after="4" w:line="261" w:lineRule="auto"/>
        <w:ind w:left="21" w:hanging="10"/>
        <w:jc w:val="both"/>
        <w:rPr>
          <w:rFonts w:ascii="Arial" w:eastAsia="Arial" w:hAnsi="Arial" w:cs="Arial"/>
          <w:b/>
          <w:sz w:val="20"/>
          <w:szCs w:val="20"/>
        </w:rPr>
      </w:pPr>
    </w:p>
    <w:p w14:paraId="289C9E77" w14:textId="607F748E" w:rsidR="00F621F3" w:rsidRPr="00C60837" w:rsidRDefault="00F621F3" w:rsidP="00F621F3">
      <w:pPr>
        <w:spacing w:after="4" w:line="261" w:lineRule="auto"/>
        <w:ind w:left="21" w:hanging="10"/>
        <w:jc w:val="center"/>
        <w:rPr>
          <w:rFonts w:ascii="Arial" w:eastAsia="Arial" w:hAnsi="Arial" w:cs="Arial"/>
          <w:b/>
          <w:sz w:val="20"/>
          <w:szCs w:val="20"/>
        </w:rPr>
      </w:pPr>
      <w:r w:rsidRPr="00C60837">
        <w:rPr>
          <w:rFonts w:ascii="Arial" w:eastAsia="Arial" w:hAnsi="Arial" w:cs="Arial"/>
          <w:b/>
          <w:sz w:val="20"/>
          <w:szCs w:val="20"/>
        </w:rPr>
        <w:t>9. člen</w:t>
      </w:r>
    </w:p>
    <w:p w14:paraId="1B77F0BB"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Če se s kontrolo kakovosti blaga ugotovi, da kakovost bistveno odstopa od dogovorjene kakovosti ali niso izpolnjene vse tehnične zahteve, ima kupec pravico:</w:t>
      </w:r>
    </w:p>
    <w:p w14:paraId="635B03EF"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35B2C509" w14:textId="77777777" w:rsidR="00F621F3" w:rsidRPr="00C60837" w:rsidRDefault="00F621F3" w:rsidP="00F621F3">
      <w:pPr>
        <w:numPr>
          <w:ilvl w:val="0"/>
          <w:numId w:val="21"/>
        </w:numPr>
        <w:tabs>
          <w:tab w:val="num" w:pos="284"/>
          <w:tab w:val="num" w:pos="360"/>
        </w:tabs>
        <w:spacing w:after="160" w:line="252" w:lineRule="auto"/>
        <w:ind w:left="360"/>
        <w:jc w:val="both"/>
        <w:rPr>
          <w:rFonts w:ascii="Arial" w:eastAsia="Arial" w:hAnsi="Arial" w:cs="Arial"/>
          <w:sz w:val="20"/>
          <w:szCs w:val="20"/>
        </w:rPr>
      </w:pPr>
      <w:r w:rsidRPr="00C60837">
        <w:rPr>
          <w:rFonts w:ascii="Arial" w:eastAsia="Arial" w:hAnsi="Arial" w:cs="Arial"/>
          <w:sz w:val="20"/>
          <w:szCs w:val="20"/>
        </w:rPr>
        <w:t>zavrniti celotno ali delno količino blaga, ali zahtevati od prodajalca, da v roku petnajst dni nadomesti nekvalitetno blago,</w:t>
      </w:r>
    </w:p>
    <w:p w14:paraId="263DC29D" w14:textId="77777777" w:rsidR="00F621F3" w:rsidRPr="00C60837" w:rsidRDefault="00F621F3" w:rsidP="00F621F3">
      <w:pPr>
        <w:numPr>
          <w:ilvl w:val="0"/>
          <w:numId w:val="21"/>
        </w:numPr>
        <w:tabs>
          <w:tab w:val="num" w:pos="360"/>
        </w:tabs>
        <w:spacing w:after="160" w:line="252" w:lineRule="auto"/>
        <w:ind w:left="360"/>
        <w:jc w:val="both"/>
        <w:rPr>
          <w:rFonts w:ascii="Arial" w:eastAsia="Arial" w:hAnsi="Arial" w:cs="Arial"/>
          <w:sz w:val="20"/>
          <w:szCs w:val="20"/>
        </w:rPr>
      </w:pPr>
      <w:r w:rsidRPr="00C60837">
        <w:rPr>
          <w:rFonts w:ascii="Arial" w:eastAsia="Arial" w:hAnsi="Arial" w:cs="Arial"/>
          <w:sz w:val="20"/>
          <w:szCs w:val="20"/>
        </w:rPr>
        <w:t>zahtevati, da prodajalec ustrezno zniža ceno reklamiranega blaga, v kolikor se v kontroli kakovosti  ugotovi zmanjšana uporabnost dobavljenega blaga,</w:t>
      </w:r>
    </w:p>
    <w:p w14:paraId="2A5FBA6F" w14:textId="77777777" w:rsidR="00F621F3" w:rsidRPr="00C60837" w:rsidRDefault="00F621F3" w:rsidP="00F621F3">
      <w:pPr>
        <w:numPr>
          <w:ilvl w:val="0"/>
          <w:numId w:val="21"/>
        </w:numPr>
        <w:tabs>
          <w:tab w:val="num" w:pos="360"/>
        </w:tabs>
        <w:spacing w:after="160" w:line="252" w:lineRule="auto"/>
        <w:ind w:left="360"/>
        <w:jc w:val="both"/>
        <w:rPr>
          <w:rFonts w:ascii="Arial" w:eastAsia="Arial" w:hAnsi="Arial" w:cs="Arial"/>
          <w:sz w:val="20"/>
          <w:szCs w:val="20"/>
        </w:rPr>
      </w:pPr>
      <w:r w:rsidRPr="00C60837">
        <w:rPr>
          <w:rFonts w:ascii="Arial" w:eastAsia="Arial" w:hAnsi="Arial" w:cs="Arial"/>
          <w:sz w:val="20"/>
          <w:szCs w:val="20"/>
        </w:rPr>
        <w:t>izjaviti, da razdira pogodbo.</w:t>
      </w:r>
    </w:p>
    <w:p w14:paraId="357FED0C"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07B5AC18"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vsakem izmed primerov iz prejšnjega odstavka, ima kupec pravico zahtevati povrnitev nastale škode po splošnih pravilih o odškodninski odgovornosti.</w:t>
      </w:r>
    </w:p>
    <w:p w14:paraId="1150DF46" w14:textId="77777777" w:rsidR="007B7D9B" w:rsidRPr="00C60837" w:rsidRDefault="007B7D9B" w:rsidP="00F621F3">
      <w:pPr>
        <w:spacing w:after="4" w:line="261" w:lineRule="auto"/>
        <w:ind w:left="21" w:hanging="10"/>
        <w:jc w:val="both"/>
        <w:rPr>
          <w:rFonts w:ascii="Arial" w:eastAsia="Arial" w:hAnsi="Arial" w:cs="Arial"/>
          <w:sz w:val="20"/>
          <w:szCs w:val="20"/>
        </w:rPr>
      </w:pPr>
    </w:p>
    <w:p w14:paraId="1242B86E" w14:textId="5F35C4F4" w:rsidR="007B7D9B" w:rsidRPr="00C60837" w:rsidRDefault="007B7D9B" w:rsidP="007B7D9B">
      <w:pPr>
        <w:spacing w:after="4" w:line="261" w:lineRule="auto"/>
        <w:jc w:val="center"/>
        <w:rPr>
          <w:rFonts w:ascii="Arial" w:eastAsia="Arial" w:hAnsi="Arial" w:cs="Arial"/>
          <w:b/>
          <w:bCs/>
          <w:sz w:val="20"/>
          <w:szCs w:val="20"/>
        </w:rPr>
      </w:pPr>
      <w:r w:rsidRPr="00C60837">
        <w:rPr>
          <w:rFonts w:ascii="Arial" w:eastAsia="Arial" w:hAnsi="Arial" w:cs="Arial"/>
          <w:b/>
          <w:bCs/>
          <w:sz w:val="20"/>
        </w:rPr>
        <w:t>10. člen</w:t>
      </w:r>
    </w:p>
    <w:p w14:paraId="15A82329" w14:textId="1DBA3555" w:rsidR="007B7D9B" w:rsidRPr="00C60837" w:rsidRDefault="007B7D9B" w:rsidP="007B7D9B">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00985640" w14:textId="77777777" w:rsidR="007B7D9B" w:rsidRPr="00C60837" w:rsidRDefault="007B7D9B" w:rsidP="00F621F3">
      <w:pPr>
        <w:spacing w:after="4" w:line="261" w:lineRule="auto"/>
        <w:ind w:left="21" w:hanging="10"/>
        <w:jc w:val="both"/>
        <w:rPr>
          <w:rFonts w:ascii="Arial" w:eastAsia="Arial" w:hAnsi="Arial" w:cs="Arial"/>
          <w:sz w:val="20"/>
          <w:szCs w:val="20"/>
        </w:rPr>
      </w:pPr>
    </w:p>
    <w:p w14:paraId="5F99D8CC" w14:textId="18D638FF" w:rsidR="00F621F3" w:rsidRPr="00C60837" w:rsidRDefault="00F621F3" w:rsidP="00F621F3">
      <w:pPr>
        <w:spacing w:after="4" w:line="261" w:lineRule="auto"/>
        <w:ind w:left="21" w:hanging="10"/>
        <w:jc w:val="center"/>
        <w:rPr>
          <w:rFonts w:ascii="Arial" w:eastAsia="Arial" w:hAnsi="Arial" w:cs="Arial"/>
          <w:b/>
          <w:bCs/>
          <w:sz w:val="20"/>
          <w:szCs w:val="20"/>
        </w:rPr>
      </w:pPr>
      <w:r w:rsidRPr="00C60837">
        <w:rPr>
          <w:rFonts w:ascii="Arial" w:eastAsia="Arial" w:hAnsi="Arial" w:cs="Arial"/>
          <w:b/>
          <w:bCs/>
          <w:sz w:val="20"/>
          <w:szCs w:val="20"/>
        </w:rPr>
        <w:t>1</w:t>
      </w:r>
      <w:r w:rsidR="007B7D9B" w:rsidRPr="00C60837">
        <w:rPr>
          <w:rFonts w:ascii="Arial" w:eastAsia="Arial" w:hAnsi="Arial" w:cs="Arial"/>
          <w:b/>
          <w:bCs/>
          <w:sz w:val="20"/>
          <w:szCs w:val="20"/>
        </w:rPr>
        <w:t>1</w:t>
      </w:r>
      <w:r w:rsidRPr="00C60837">
        <w:rPr>
          <w:rFonts w:ascii="Arial" w:eastAsia="Arial" w:hAnsi="Arial" w:cs="Arial"/>
          <w:b/>
          <w:bCs/>
          <w:sz w:val="20"/>
          <w:szCs w:val="20"/>
        </w:rPr>
        <w:t>.člen</w:t>
      </w:r>
    </w:p>
    <w:p w14:paraId="2C1EEBE4" w14:textId="77777777" w:rsidR="00F621F3" w:rsidRPr="00C60837" w:rsidRDefault="00F621F3" w:rsidP="00F621F3">
      <w:pPr>
        <w:spacing w:after="4" w:line="261" w:lineRule="auto"/>
        <w:ind w:left="21" w:hanging="10"/>
        <w:rPr>
          <w:rFonts w:ascii="Arial" w:eastAsia="Arial" w:hAnsi="Arial" w:cs="Arial"/>
          <w:sz w:val="20"/>
          <w:szCs w:val="20"/>
        </w:rPr>
      </w:pPr>
    </w:p>
    <w:p w14:paraId="394C653E"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primeru, da prodajalec ne izpolnjuje pogodbenih obveznosti na način, predviden v tej pogodbi o izvedbi javnega naročila, začne kupec ustrezne postopke za njeno odpoved. Kupec ima pravico odpovedati pogodbo v primeru:</w:t>
      </w:r>
    </w:p>
    <w:p w14:paraId="42D4C614" w14:textId="77777777" w:rsidR="00F621F3" w:rsidRPr="00C60837" w:rsidRDefault="00F621F3" w:rsidP="00F621F3">
      <w:pPr>
        <w:spacing w:after="4" w:line="261" w:lineRule="auto"/>
        <w:ind w:left="21" w:hanging="10"/>
        <w:rPr>
          <w:rFonts w:ascii="Arial" w:eastAsia="Arial" w:hAnsi="Arial" w:cs="Arial"/>
          <w:sz w:val="20"/>
          <w:szCs w:val="20"/>
        </w:rPr>
      </w:pPr>
    </w:p>
    <w:p w14:paraId="77BFBCD6"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 - če prodajalec dobavi blago, ki ne ustreza dogovorjeni vrsti in kakovosti, </w:t>
      </w:r>
    </w:p>
    <w:p w14:paraId="11BC5A34"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 če prodajalec ne upošteva reklamacij glede kakovosti, vrste in rokov izvedbe dobave predmeta pogodbe ter ne odpravi posledic nekvalitetno opravljenih dobav predmeta pogodbe, na zahtevo kupca. </w:t>
      </w:r>
    </w:p>
    <w:p w14:paraId="01DD2522"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Odpoved je mogoča po tem, ko kupec prodajalca na kršitev pisno opozori in mu omogoči primeren dodatni rok za izpolnitev obveznosti, najmanj pa 30 dni, prodajalec pa niti v dodatnem roku obveznosti ne izpolni</w:t>
      </w:r>
    </w:p>
    <w:p w14:paraId="1BE62B39"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6814E114" w14:textId="7BB37A3F" w:rsidR="00F621F3" w:rsidRPr="00C60837" w:rsidRDefault="00F621F3" w:rsidP="00F621F3">
      <w:pPr>
        <w:ind w:left="480"/>
        <w:jc w:val="center"/>
        <w:rPr>
          <w:rFonts w:ascii="Arial" w:hAnsi="Arial" w:cs="Arial"/>
          <w:b/>
          <w:sz w:val="20"/>
          <w:szCs w:val="20"/>
        </w:rPr>
      </w:pPr>
      <w:r w:rsidRPr="00C60837">
        <w:rPr>
          <w:rFonts w:ascii="Arial" w:hAnsi="Arial" w:cs="Arial"/>
          <w:b/>
          <w:sz w:val="20"/>
          <w:szCs w:val="20"/>
        </w:rPr>
        <w:t>1</w:t>
      </w:r>
      <w:r w:rsidR="007B7D9B" w:rsidRPr="00C60837">
        <w:rPr>
          <w:rFonts w:ascii="Arial" w:hAnsi="Arial" w:cs="Arial"/>
          <w:b/>
          <w:sz w:val="20"/>
          <w:szCs w:val="20"/>
        </w:rPr>
        <w:t>2</w:t>
      </w:r>
      <w:r w:rsidRPr="00C60837">
        <w:rPr>
          <w:rFonts w:ascii="Arial" w:hAnsi="Arial" w:cs="Arial"/>
          <w:b/>
          <w:sz w:val="20"/>
          <w:szCs w:val="20"/>
        </w:rPr>
        <w:t>. člen</w:t>
      </w:r>
    </w:p>
    <w:p w14:paraId="040BB607"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V primeru nesoglasja o kakovosti blaga ali neizpolnjevanju tehničnih zahtev se ta rešuje sporazumno, v nasprotnem primeru pa izvede dokazovanje kakovosti blaga in izpolnjevanje tehničnih zahtev tretja oseba na predlog kupca. Stroški </w:t>
      </w:r>
      <w:r w:rsidRPr="00C60837">
        <w:rPr>
          <w:rFonts w:ascii="Arial" w:eastAsia="Arial" w:hAnsi="Arial" w:cs="Arial"/>
          <w:sz w:val="20"/>
          <w:szCs w:val="20"/>
        </w:rPr>
        <w:lastRenderedPageBreak/>
        <w:t>dokazovanja bremenijo prodajalca, če je bila predhodna kupčeva ocena pravilna. Kot tretja oseba se smatrajo pooblaščene institucije za kontrolo kvalitete in preizkušanje kvalitete, ki niso v organizacijski sestavi niti prodajalca niti kupca.</w:t>
      </w:r>
    </w:p>
    <w:p w14:paraId="17108C80" w14:textId="77777777" w:rsidR="00F621F3" w:rsidRPr="00C60837" w:rsidRDefault="00F621F3" w:rsidP="00F621F3">
      <w:pPr>
        <w:spacing w:after="4" w:line="261" w:lineRule="auto"/>
        <w:jc w:val="both"/>
        <w:rPr>
          <w:rFonts w:ascii="Arial" w:eastAsia="Arial" w:hAnsi="Arial" w:cs="Arial"/>
          <w:sz w:val="20"/>
          <w:szCs w:val="20"/>
        </w:rPr>
      </w:pPr>
    </w:p>
    <w:p w14:paraId="70EAB881" w14:textId="6C5C2DB9" w:rsidR="00F621F3" w:rsidRPr="00C60837" w:rsidRDefault="00F621F3" w:rsidP="00F621F3">
      <w:pPr>
        <w:spacing w:after="4" w:line="261" w:lineRule="auto"/>
        <w:ind w:left="21" w:hanging="10"/>
        <w:jc w:val="center"/>
        <w:rPr>
          <w:rFonts w:ascii="Arial" w:eastAsia="Arial" w:hAnsi="Arial" w:cs="Arial"/>
          <w:b/>
          <w:sz w:val="20"/>
          <w:szCs w:val="20"/>
        </w:rPr>
      </w:pPr>
      <w:r w:rsidRPr="00C60837">
        <w:rPr>
          <w:rFonts w:ascii="Arial" w:eastAsia="Arial" w:hAnsi="Arial" w:cs="Arial"/>
          <w:b/>
          <w:sz w:val="20"/>
          <w:szCs w:val="20"/>
        </w:rPr>
        <w:t>1</w:t>
      </w:r>
      <w:r w:rsidR="007B7D9B" w:rsidRPr="00C60837">
        <w:rPr>
          <w:rFonts w:ascii="Arial" w:eastAsia="Arial" w:hAnsi="Arial" w:cs="Arial"/>
          <w:b/>
          <w:sz w:val="20"/>
          <w:szCs w:val="20"/>
        </w:rPr>
        <w:t>3</w:t>
      </w:r>
      <w:r w:rsidRPr="00C60837">
        <w:rPr>
          <w:rFonts w:ascii="Arial" w:eastAsia="Arial" w:hAnsi="Arial" w:cs="Arial"/>
          <w:b/>
          <w:sz w:val="20"/>
          <w:szCs w:val="20"/>
        </w:rPr>
        <w:t>. člen</w:t>
      </w:r>
    </w:p>
    <w:p w14:paraId="77B51AEE" w14:textId="77777777" w:rsidR="00F621F3" w:rsidRPr="00C60837" w:rsidRDefault="00F621F3" w:rsidP="00F621F3">
      <w:pPr>
        <w:spacing w:after="4" w:line="261" w:lineRule="auto"/>
        <w:ind w:left="21" w:hanging="10"/>
        <w:rPr>
          <w:rFonts w:ascii="Arial" w:eastAsia="Arial" w:hAnsi="Arial" w:cs="Arial"/>
          <w:b/>
          <w:sz w:val="20"/>
          <w:szCs w:val="20"/>
        </w:rPr>
      </w:pPr>
    </w:p>
    <w:p w14:paraId="79D71637"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B7C42A0" w14:textId="77777777" w:rsidR="00F621F3" w:rsidRPr="00C60837" w:rsidRDefault="00F621F3" w:rsidP="00F621F3">
      <w:pPr>
        <w:rPr>
          <w:rFonts w:ascii="Arial" w:hAnsi="Arial" w:cs="Arial"/>
          <w:b/>
          <w:sz w:val="20"/>
          <w:szCs w:val="20"/>
        </w:rPr>
      </w:pPr>
    </w:p>
    <w:p w14:paraId="7914DDB2" w14:textId="77777777" w:rsidR="00F621F3" w:rsidRPr="00C60837" w:rsidRDefault="00F621F3" w:rsidP="00F621F3">
      <w:pPr>
        <w:numPr>
          <w:ilvl w:val="0"/>
          <w:numId w:val="47"/>
        </w:numPr>
        <w:spacing w:after="4" w:line="261" w:lineRule="auto"/>
        <w:rPr>
          <w:rFonts w:ascii="Arial" w:hAnsi="Arial" w:cs="Arial"/>
          <w:b/>
          <w:sz w:val="20"/>
          <w:szCs w:val="20"/>
        </w:rPr>
      </w:pPr>
      <w:r w:rsidRPr="00C60837">
        <w:rPr>
          <w:rFonts w:ascii="Arial" w:hAnsi="Arial" w:cs="Arial"/>
          <w:b/>
          <w:sz w:val="20"/>
          <w:szCs w:val="20"/>
        </w:rPr>
        <w:t>REKLAMIRANJE KAKOVOSTI</w:t>
      </w:r>
    </w:p>
    <w:p w14:paraId="3089F33F" w14:textId="2E827142" w:rsidR="00F621F3" w:rsidRPr="00C60837" w:rsidRDefault="00F621F3" w:rsidP="00F621F3">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1</w:t>
      </w:r>
      <w:r w:rsidR="007B7D9B" w:rsidRPr="00C60837">
        <w:rPr>
          <w:rFonts w:ascii="Arial" w:eastAsia="Arial" w:hAnsi="Arial" w:cs="Arial"/>
          <w:b/>
          <w:sz w:val="20"/>
          <w:szCs w:val="22"/>
        </w:rPr>
        <w:t>4</w:t>
      </w:r>
      <w:r w:rsidRPr="00C60837">
        <w:rPr>
          <w:rFonts w:ascii="Arial" w:eastAsia="Arial" w:hAnsi="Arial" w:cs="Arial"/>
          <w:b/>
          <w:sz w:val="20"/>
          <w:szCs w:val="22"/>
        </w:rPr>
        <w:t>. člen</w:t>
      </w:r>
    </w:p>
    <w:p w14:paraId="37457BD9"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7FAD0400"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2B7F81D7"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55A4E919" w14:textId="73C4A08D" w:rsidR="00F621F3" w:rsidRPr="00C60837" w:rsidRDefault="00F621F3" w:rsidP="00F621F3">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1</w:t>
      </w:r>
      <w:r w:rsidR="007B7D9B" w:rsidRPr="00C60837">
        <w:rPr>
          <w:rFonts w:ascii="Arial" w:eastAsia="Arial" w:hAnsi="Arial" w:cs="Arial"/>
          <w:b/>
          <w:sz w:val="20"/>
          <w:szCs w:val="22"/>
        </w:rPr>
        <w:t>5</w:t>
      </w:r>
      <w:r w:rsidRPr="00C60837">
        <w:rPr>
          <w:rFonts w:ascii="Arial" w:eastAsia="Arial" w:hAnsi="Arial" w:cs="Arial"/>
          <w:b/>
          <w:sz w:val="20"/>
          <w:szCs w:val="22"/>
        </w:rPr>
        <w:t>. člen</w:t>
      </w:r>
    </w:p>
    <w:p w14:paraId="328F55AD"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3FD68F69"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Dodatne stroške pri kupcu zaradi odstopanja v kvaliteti oziroma neizpolnjevanju tehničnih  zahtev, ki se pokažejo šele v procesu uporabe, kakor tudi zaradi skritih napak, nosi prodajalec skladno z obligacijskim zakonikom.</w:t>
      </w:r>
    </w:p>
    <w:p w14:paraId="25488683"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6A5D217C"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11DA8058"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067A71D6" w14:textId="77777777" w:rsidR="00F621F3" w:rsidRPr="00C60837" w:rsidRDefault="00F621F3" w:rsidP="00F621F3">
      <w:pPr>
        <w:numPr>
          <w:ilvl w:val="0"/>
          <w:numId w:val="48"/>
        </w:numPr>
        <w:spacing w:after="4" w:line="261" w:lineRule="auto"/>
        <w:jc w:val="both"/>
        <w:rPr>
          <w:rFonts w:ascii="Arial" w:hAnsi="Arial" w:cs="Arial"/>
          <w:b/>
          <w:sz w:val="20"/>
          <w:szCs w:val="20"/>
        </w:rPr>
      </w:pPr>
      <w:r w:rsidRPr="00C60837">
        <w:rPr>
          <w:rFonts w:ascii="Arial" w:hAnsi="Arial" w:cs="Arial"/>
          <w:b/>
          <w:sz w:val="20"/>
          <w:szCs w:val="20"/>
        </w:rPr>
        <w:t>GARANCIJSKA DOBA</w:t>
      </w:r>
    </w:p>
    <w:p w14:paraId="226DC542" w14:textId="75C2B196" w:rsidR="00F621F3" w:rsidRPr="00C60837" w:rsidRDefault="00F621F3" w:rsidP="00F621F3">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1</w:t>
      </w:r>
      <w:r w:rsidR="007B7D9B" w:rsidRPr="00C60837">
        <w:rPr>
          <w:rFonts w:ascii="Arial" w:eastAsia="Arial" w:hAnsi="Arial" w:cs="Arial"/>
          <w:b/>
          <w:sz w:val="20"/>
          <w:szCs w:val="22"/>
        </w:rPr>
        <w:t>6</w:t>
      </w:r>
      <w:r w:rsidRPr="00C60837">
        <w:rPr>
          <w:rFonts w:ascii="Arial" w:eastAsia="Arial" w:hAnsi="Arial" w:cs="Arial"/>
          <w:b/>
          <w:sz w:val="20"/>
          <w:szCs w:val="22"/>
        </w:rPr>
        <w:t>. člen</w:t>
      </w:r>
    </w:p>
    <w:p w14:paraId="68353663" w14:textId="77777777" w:rsidR="00F621F3" w:rsidRPr="00C60837" w:rsidRDefault="00F621F3" w:rsidP="00F621F3">
      <w:pPr>
        <w:tabs>
          <w:tab w:val="left" w:pos="615"/>
        </w:tabs>
        <w:spacing w:after="4" w:line="261" w:lineRule="auto"/>
        <w:ind w:left="21" w:hanging="10"/>
        <w:jc w:val="both"/>
        <w:rPr>
          <w:rFonts w:ascii="Arial" w:eastAsia="Arial" w:hAnsi="Arial" w:cs="Arial"/>
          <w:sz w:val="20"/>
          <w:szCs w:val="20"/>
        </w:rPr>
      </w:pPr>
    </w:p>
    <w:p w14:paraId="7823E39D" w14:textId="1E131F00" w:rsidR="00F621F3" w:rsidRPr="00C60837" w:rsidRDefault="007B7D9B" w:rsidP="00F621F3">
      <w:pPr>
        <w:tabs>
          <w:tab w:val="left" w:pos="615"/>
        </w:tabs>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Prodajalec jamči za kvaliteto dobavljenega blaga. Garancija za blago, ki je predmet te pogodbe, traja 12 mesecev in teče od trenutka, ko železniško vozilo z vgrajenim predmetnim blagom prične redno obratovati oz. največ 24 mesecev od dobave odvisno od tega, kaj nastopi prej. Prodajalec je odgovoren za vsa odstopanja od teh zahtev.</w:t>
      </w:r>
    </w:p>
    <w:p w14:paraId="2EB2C6CB" w14:textId="77777777" w:rsidR="007B7D9B" w:rsidRPr="00C60837" w:rsidRDefault="007B7D9B" w:rsidP="00F621F3">
      <w:pPr>
        <w:tabs>
          <w:tab w:val="left" w:pos="615"/>
        </w:tabs>
        <w:spacing w:after="4" w:line="261" w:lineRule="auto"/>
        <w:ind w:left="21" w:hanging="10"/>
        <w:jc w:val="both"/>
        <w:rPr>
          <w:rFonts w:ascii="Arial" w:eastAsia="Arial" w:hAnsi="Arial" w:cs="Arial"/>
          <w:sz w:val="20"/>
          <w:szCs w:val="20"/>
        </w:rPr>
      </w:pPr>
    </w:p>
    <w:p w14:paraId="13DFEB95" w14:textId="77777777" w:rsidR="00F621F3" w:rsidRPr="00C60837" w:rsidRDefault="00F621F3" w:rsidP="00F621F3">
      <w:pPr>
        <w:numPr>
          <w:ilvl w:val="0"/>
          <w:numId w:val="49"/>
        </w:numPr>
        <w:spacing w:after="4" w:line="261" w:lineRule="auto"/>
        <w:rPr>
          <w:rFonts w:ascii="Arial" w:hAnsi="Arial" w:cs="Arial"/>
          <w:b/>
          <w:sz w:val="20"/>
          <w:szCs w:val="20"/>
        </w:rPr>
      </w:pPr>
      <w:r w:rsidRPr="00C60837">
        <w:rPr>
          <w:rFonts w:ascii="Arial" w:hAnsi="Arial" w:cs="Arial"/>
          <w:b/>
          <w:sz w:val="20"/>
          <w:szCs w:val="20"/>
        </w:rPr>
        <w:t>POGODBENA KAZEN</w:t>
      </w:r>
    </w:p>
    <w:p w14:paraId="105D7C30" w14:textId="7CFE65FE" w:rsidR="00F621F3" w:rsidRPr="00C60837" w:rsidRDefault="00F621F3" w:rsidP="00F621F3">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1</w:t>
      </w:r>
      <w:r w:rsidR="007B7D9B" w:rsidRPr="00C60837">
        <w:rPr>
          <w:rFonts w:ascii="Arial" w:eastAsia="Arial" w:hAnsi="Arial" w:cs="Arial"/>
          <w:b/>
          <w:sz w:val="20"/>
          <w:szCs w:val="22"/>
        </w:rPr>
        <w:t>7</w:t>
      </w:r>
      <w:r w:rsidRPr="00C60837">
        <w:rPr>
          <w:rFonts w:ascii="Arial" w:eastAsia="Arial" w:hAnsi="Arial" w:cs="Arial"/>
          <w:b/>
          <w:sz w:val="20"/>
          <w:szCs w:val="22"/>
        </w:rPr>
        <w:t>. člen</w:t>
      </w:r>
    </w:p>
    <w:p w14:paraId="6D71F4BB"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47C6AC15"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primeru zamude dobavnega roka ima kupec pravico do pogodbene kazni, in sicer 5 (pet promilov) za vsak dopolnjeni teden zamude od vrednosti blaga, z dobavo katerega je prodajalec v zamudi, vendar največ do 10% vrednosti blaga, z dobavo katerega je prodajalec v zamudi.</w:t>
      </w:r>
    </w:p>
    <w:p w14:paraId="1D7B3E44" w14:textId="77777777" w:rsidR="007B7D9B" w:rsidRPr="00C60837" w:rsidRDefault="007B7D9B" w:rsidP="007B7D9B">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Pogodbena kazen se obračuna s posebnim računom z rokom plačila v trideset (30) dneh od dneva prejema računa.</w:t>
      </w:r>
    </w:p>
    <w:p w14:paraId="1C1072CC" w14:textId="77777777" w:rsidR="007B7D9B" w:rsidRPr="00C60837" w:rsidRDefault="007B7D9B" w:rsidP="007B7D9B">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primeru, da se pogodbena kazen ne plača, ima naročnik pravico, da jo odbije od še ne plačanih plačil</w:t>
      </w:r>
    </w:p>
    <w:p w14:paraId="44ED06F3" w14:textId="3E10C983" w:rsidR="007B7D9B" w:rsidRPr="00C60837" w:rsidRDefault="007B7D9B" w:rsidP="007B7D9B">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Prodajalec  soglaša, da pravica zaračunati pogodbeno kazen ni pogojena z nastankom škode kupcu.</w:t>
      </w:r>
    </w:p>
    <w:p w14:paraId="2BC48F1A"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2EB29A62" w14:textId="5D327B7B" w:rsidR="00F621F3" w:rsidRPr="00C60837" w:rsidRDefault="00F621F3" w:rsidP="00F621F3">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1</w:t>
      </w:r>
      <w:r w:rsidR="007B7D9B" w:rsidRPr="00C60837">
        <w:rPr>
          <w:rFonts w:ascii="Arial" w:eastAsia="Arial" w:hAnsi="Arial" w:cs="Arial"/>
          <w:b/>
          <w:sz w:val="20"/>
          <w:szCs w:val="22"/>
        </w:rPr>
        <w:t>8</w:t>
      </w:r>
      <w:r w:rsidRPr="00C60837">
        <w:rPr>
          <w:rFonts w:ascii="Arial" w:eastAsia="Arial" w:hAnsi="Arial" w:cs="Arial"/>
          <w:b/>
          <w:sz w:val="20"/>
          <w:szCs w:val="22"/>
        </w:rPr>
        <w:t>. člen</w:t>
      </w:r>
    </w:p>
    <w:p w14:paraId="14D97573" w14:textId="77777777" w:rsidR="00F621F3" w:rsidRPr="00C60837" w:rsidRDefault="00F621F3" w:rsidP="00F621F3">
      <w:pPr>
        <w:spacing w:after="4" w:line="261" w:lineRule="auto"/>
        <w:ind w:left="21" w:hanging="10"/>
        <w:jc w:val="both"/>
        <w:rPr>
          <w:rFonts w:ascii="Arial" w:eastAsia="Arial" w:hAnsi="Arial" w:cs="Arial"/>
          <w:sz w:val="20"/>
          <w:szCs w:val="20"/>
        </w:rPr>
      </w:pPr>
    </w:p>
    <w:p w14:paraId="757B7A11" w14:textId="77777777" w:rsidR="00F621F3" w:rsidRPr="00C60837" w:rsidRDefault="00F621F3" w:rsidP="00F621F3">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28FF308D" w14:textId="77777777" w:rsidR="00763A40" w:rsidRPr="00C60837" w:rsidRDefault="00763A40" w:rsidP="00763A40">
      <w:pPr>
        <w:tabs>
          <w:tab w:val="left" w:pos="3710"/>
        </w:tabs>
        <w:jc w:val="both"/>
        <w:rPr>
          <w:rFonts w:ascii="Arial" w:hAnsi="Arial" w:cs="Arial"/>
          <w:sz w:val="20"/>
          <w:szCs w:val="20"/>
        </w:rPr>
      </w:pPr>
    </w:p>
    <w:p w14:paraId="60F65435" w14:textId="75EE4A74" w:rsidR="00763A40" w:rsidRPr="00C60837" w:rsidRDefault="00A33DBF" w:rsidP="00763A40">
      <w:pPr>
        <w:jc w:val="both"/>
        <w:rPr>
          <w:rFonts w:ascii="Arial" w:hAnsi="Arial" w:cs="Arial"/>
          <w:b/>
          <w:sz w:val="20"/>
          <w:szCs w:val="20"/>
        </w:rPr>
      </w:pPr>
      <w:r w:rsidRPr="00C60837">
        <w:rPr>
          <w:rFonts w:ascii="Arial" w:hAnsi="Arial" w:cs="Arial"/>
          <w:b/>
          <w:sz w:val="20"/>
          <w:szCs w:val="20"/>
        </w:rPr>
        <w:t>IX</w:t>
      </w:r>
      <w:r w:rsidR="00763A40" w:rsidRPr="00C60837">
        <w:rPr>
          <w:rFonts w:ascii="Arial" w:hAnsi="Arial" w:cs="Arial"/>
          <w:b/>
          <w:sz w:val="20"/>
          <w:szCs w:val="20"/>
        </w:rPr>
        <w:t>. FINANČNO ZAVAROVANJE</w:t>
      </w:r>
    </w:p>
    <w:p w14:paraId="65095DED" w14:textId="53B61DC9" w:rsidR="00763A40" w:rsidRPr="00C60837" w:rsidRDefault="00A33DBF" w:rsidP="00763A40">
      <w:pPr>
        <w:tabs>
          <w:tab w:val="left" w:pos="3710"/>
        </w:tabs>
        <w:spacing w:line="276" w:lineRule="auto"/>
        <w:jc w:val="center"/>
        <w:rPr>
          <w:rFonts w:ascii="Arial" w:hAnsi="Arial" w:cs="Arial"/>
          <w:b/>
          <w:bCs/>
          <w:sz w:val="20"/>
          <w:szCs w:val="20"/>
        </w:rPr>
      </w:pPr>
      <w:r w:rsidRPr="00C60837">
        <w:rPr>
          <w:rFonts w:ascii="Arial" w:hAnsi="Arial" w:cs="Arial"/>
          <w:b/>
          <w:bCs/>
          <w:sz w:val="20"/>
          <w:szCs w:val="20"/>
        </w:rPr>
        <w:t>1</w:t>
      </w:r>
      <w:r w:rsidR="007B7D9B" w:rsidRPr="00C60837">
        <w:rPr>
          <w:rFonts w:ascii="Arial" w:hAnsi="Arial" w:cs="Arial"/>
          <w:b/>
          <w:bCs/>
          <w:sz w:val="20"/>
          <w:szCs w:val="20"/>
        </w:rPr>
        <w:t>9</w:t>
      </w:r>
      <w:r w:rsidR="00763A40" w:rsidRPr="00C60837">
        <w:rPr>
          <w:rFonts w:ascii="Arial" w:hAnsi="Arial" w:cs="Arial"/>
          <w:b/>
          <w:bCs/>
          <w:sz w:val="20"/>
          <w:szCs w:val="20"/>
        </w:rPr>
        <w:t>. člen</w:t>
      </w:r>
    </w:p>
    <w:p w14:paraId="20662F4E" w14:textId="516DAA5B" w:rsidR="00A33DBF" w:rsidRPr="00C60837" w:rsidRDefault="00A33DBF" w:rsidP="00A33DBF">
      <w:pPr>
        <w:jc w:val="both"/>
        <w:rPr>
          <w:rFonts w:ascii="Arial" w:hAnsi="Arial" w:cs="Arial"/>
          <w:sz w:val="20"/>
          <w:szCs w:val="20"/>
        </w:rPr>
      </w:pPr>
      <w:r w:rsidRPr="00C60837">
        <w:rPr>
          <w:rFonts w:ascii="Arial" w:eastAsia="Batang" w:hAnsi="Arial" w:cs="Arial"/>
          <w:sz w:val="20"/>
          <w:szCs w:val="20"/>
          <w:lang w:eastAsia="ko-KR"/>
        </w:rPr>
        <w:t xml:space="preserve">V roku deset (10) delovnih dni po podpisu pogodbe mora prodajalec kupcu predložiti bančno garancijo za dobro izvedbo pogodbenih obveznosti v znesku 10% pogodbene vrednosti z DDV, v skladu z vzorcem, ki je sestavni del te razpisne dokumentacije, razpisni </w:t>
      </w:r>
      <w:r w:rsidRPr="00C60837">
        <w:rPr>
          <w:rFonts w:ascii="Arial" w:hAnsi="Arial" w:cs="Arial"/>
          <w:iCs/>
          <w:spacing w:val="-5"/>
          <w:sz w:val="20"/>
          <w:szCs w:val="20"/>
        </w:rPr>
        <w:t>obrazec 5 - Zavarovanje za dobro izvedbo pogodbenih obveznosti</w:t>
      </w:r>
      <w:r w:rsidRPr="00C60837">
        <w:rPr>
          <w:rFonts w:ascii="Arial" w:eastAsia="Batang" w:hAnsi="Arial" w:cs="Arial"/>
          <w:sz w:val="20"/>
          <w:szCs w:val="20"/>
          <w:lang w:eastAsia="ko-KR"/>
        </w:rPr>
        <w:t xml:space="preserve">. </w:t>
      </w:r>
      <w:r w:rsidRPr="00C60837">
        <w:rPr>
          <w:rFonts w:ascii="Arial" w:hAnsi="Arial" w:cs="Arial"/>
          <w:sz w:val="20"/>
          <w:szCs w:val="20"/>
        </w:rPr>
        <w:t xml:space="preserve">Finančno zavarovanje za dobro </w:t>
      </w:r>
      <w:r w:rsidRPr="00C60837">
        <w:rPr>
          <w:rFonts w:ascii="Arial" w:hAnsi="Arial" w:cs="Arial"/>
          <w:sz w:val="20"/>
          <w:szCs w:val="20"/>
        </w:rPr>
        <w:lastRenderedPageBreak/>
        <w:t>izvedbo pogodbenih obveznosti velja ves čas trajanja pogodbenega razmerja in še 60 dni po končani zadnji dobavi rezervnih delov na lokacijo kupca</w:t>
      </w:r>
      <w:r w:rsidR="007B7D9B" w:rsidRPr="00C60837">
        <w:rPr>
          <w:rFonts w:ascii="Arial" w:hAnsi="Arial" w:cs="Arial"/>
          <w:sz w:val="20"/>
          <w:szCs w:val="20"/>
        </w:rPr>
        <w:t>,</w:t>
      </w:r>
      <w:r w:rsidR="007B7D9B" w:rsidRPr="00C60837">
        <w:t xml:space="preserve"> </w:t>
      </w:r>
      <w:r w:rsidR="007B7D9B" w:rsidRPr="00C60837">
        <w:rPr>
          <w:rFonts w:ascii="Arial" w:hAnsi="Arial" w:cs="Arial"/>
          <w:sz w:val="20"/>
          <w:szCs w:val="20"/>
        </w:rPr>
        <w:t>ter je brezpogojno, nepreklicno in unovčljivo na prvi poziv.</w:t>
      </w:r>
    </w:p>
    <w:p w14:paraId="7058C960" w14:textId="77777777" w:rsidR="007B7D9B" w:rsidRPr="00C60837" w:rsidRDefault="007B7D9B" w:rsidP="00A33DBF">
      <w:pPr>
        <w:jc w:val="both"/>
        <w:rPr>
          <w:rFonts w:ascii="Arial" w:hAnsi="Arial" w:cs="Arial"/>
          <w:sz w:val="20"/>
          <w:szCs w:val="20"/>
        </w:rPr>
      </w:pPr>
    </w:p>
    <w:p w14:paraId="5D4930E5" w14:textId="77777777" w:rsidR="00763A40" w:rsidRPr="00C60837" w:rsidRDefault="00763A40" w:rsidP="00763A40">
      <w:pPr>
        <w:autoSpaceDE w:val="0"/>
        <w:autoSpaceDN w:val="0"/>
        <w:adjustRightInd w:val="0"/>
        <w:jc w:val="both"/>
        <w:rPr>
          <w:rFonts w:ascii="Arial" w:hAnsi="Arial" w:cs="Arial"/>
          <w:sz w:val="20"/>
          <w:szCs w:val="20"/>
        </w:rPr>
      </w:pPr>
    </w:p>
    <w:p w14:paraId="74DC7550" w14:textId="77777777" w:rsidR="00F722BE" w:rsidRPr="00C60837" w:rsidRDefault="00F722BE" w:rsidP="00F722BE">
      <w:pPr>
        <w:rPr>
          <w:rFonts w:ascii="Arial" w:hAnsi="Arial" w:cs="Arial"/>
          <w:sz w:val="20"/>
          <w:szCs w:val="20"/>
        </w:rPr>
      </w:pPr>
    </w:p>
    <w:p w14:paraId="5CDFC216" w14:textId="77777777" w:rsidR="00A33DBF" w:rsidRPr="00C60837" w:rsidRDefault="00A33DBF" w:rsidP="00A33DBF">
      <w:pPr>
        <w:numPr>
          <w:ilvl w:val="0"/>
          <w:numId w:val="53"/>
        </w:numPr>
        <w:tabs>
          <w:tab w:val="left" w:pos="3710"/>
        </w:tabs>
        <w:spacing w:after="4" w:line="276" w:lineRule="auto"/>
        <w:rPr>
          <w:rFonts w:ascii="Arial" w:hAnsi="Arial" w:cs="Arial"/>
          <w:b/>
          <w:sz w:val="20"/>
          <w:szCs w:val="20"/>
        </w:rPr>
      </w:pPr>
      <w:r w:rsidRPr="00C60837">
        <w:rPr>
          <w:rFonts w:ascii="Arial" w:hAnsi="Arial" w:cs="Arial"/>
          <w:b/>
          <w:sz w:val="20"/>
          <w:szCs w:val="20"/>
        </w:rPr>
        <w:t>VIŠJA SILA</w:t>
      </w:r>
    </w:p>
    <w:p w14:paraId="0F259B7D" w14:textId="0C3611B9" w:rsidR="00A33DBF" w:rsidRPr="00C60837" w:rsidRDefault="007B7D9B" w:rsidP="00A33DBF">
      <w:pPr>
        <w:tabs>
          <w:tab w:val="left" w:pos="3710"/>
        </w:tabs>
        <w:spacing w:after="4" w:line="276" w:lineRule="auto"/>
        <w:ind w:left="720"/>
        <w:jc w:val="center"/>
        <w:rPr>
          <w:rFonts w:ascii="Arial" w:eastAsia="Arial" w:hAnsi="Arial" w:cs="Arial"/>
          <w:b/>
          <w:sz w:val="20"/>
          <w:szCs w:val="22"/>
        </w:rPr>
      </w:pPr>
      <w:r w:rsidRPr="00C60837">
        <w:rPr>
          <w:rFonts w:ascii="Arial" w:eastAsia="Arial" w:hAnsi="Arial" w:cs="Arial"/>
          <w:b/>
          <w:sz w:val="20"/>
          <w:szCs w:val="22"/>
        </w:rPr>
        <w:t>20</w:t>
      </w:r>
      <w:r w:rsidR="00A33DBF" w:rsidRPr="00C60837">
        <w:rPr>
          <w:rFonts w:ascii="Arial" w:eastAsia="Arial" w:hAnsi="Arial" w:cs="Arial"/>
          <w:b/>
          <w:sz w:val="20"/>
          <w:szCs w:val="22"/>
        </w:rPr>
        <w:t>. člen</w:t>
      </w:r>
    </w:p>
    <w:p w14:paraId="30CAC78E" w14:textId="77777777" w:rsidR="00A33DBF" w:rsidRPr="00C60837" w:rsidRDefault="00A33DBF" w:rsidP="00A33DBF">
      <w:pPr>
        <w:tabs>
          <w:tab w:val="left" w:pos="3710"/>
        </w:tabs>
        <w:spacing w:after="4" w:line="276" w:lineRule="auto"/>
        <w:ind w:left="21" w:hanging="10"/>
        <w:jc w:val="both"/>
        <w:rPr>
          <w:rFonts w:ascii="Arial" w:eastAsia="Arial" w:hAnsi="Arial" w:cs="Arial"/>
          <w:sz w:val="20"/>
          <w:szCs w:val="20"/>
        </w:rPr>
      </w:pPr>
    </w:p>
    <w:p w14:paraId="6E564E73" w14:textId="77777777" w:rsidR="00A33DBF" w:rsidRPr="00C60837" w:rsidRDefault="00A33DBF" w:rsidP="00A33DBF">
      <w:pPr>
        <w:tabs>
          <w:tab w:val="left" w:pos="3710"/>
        </w:tabs>
        <w:spacing w:after="4" w:line="276" w:lineRule="auto"/>
        <w:ind w:left="21" w:hanging="10"/>
        <w:jc w:val="both"/>
        <w:rPr>
          <w:rFonts w:ascii="Arial" w:eastAsia="Arial" w:hAnsi="Arial" w:cs="Arial"/>
          <w:sz w:val="20"/>
          <w:szCs w:val="20"/>
        </w:rPr>
      </w:pPr>
      <w:r w:rsidRPr="00C60837">
        <w:rPr>
          <w:rFonts w:ascii="Arial" w:eastAsia="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00C9701" w14:textId="77777777" w:rsidR="00A33DBF" w:rsidRPr="00C60837" w:rsidRDefault="00A33DBF" w:rsidP="00A33DBF">
      <w:pPr>
        <w:tabs>
          <w:tab w:val="left" w:pos="3710"/>
        </w:tabs>
        <w:spacing w:after="4" w:line="276" w:lineRule="auto"/>
        <w:ind w:left="21" w:hanging="10"/>
        <w:jc w:val="both"/>
        <w:rPr>
          <w:rFonts w:ascii="Arial" w:eastAsia="Arial" w:hAnsi="Arial" w:cs="Arial"/>
          <w:sz w:val="20"/>
          <w:szCs w:val="20"/>
        </w:rPr>
      </w:pPr>
      <w:r w:rsidRPr="00C60837">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E09B356" w14:textId="77777777" w:rsidR="00A33DBF" w:rsidRPr="00C60837" w:rsidRDefault="00A33DBF" w:rsidP="00A33DBF">
      <w:pPr>
        <w:tabs>
          <w:tab w:val="left" w:pos="3710"/>
        </w:tabs>
        <w:spacing w:after="4" w:line="276" w:lineRule="auto"/>
        <w:ind w:left="21" w:hanging="10"/>
        <w:jc w:val="both"/>
        <w:rPr>
          <w:rFonts w:ascii="Arial" w:eastAsia="Arial" w:hAnsi="Arial" w:cs="Arial"/>
          <w:sz w:val="20"/>
          <w:szCs w:val="20"/>
        </w:rPr>
      </w:pPr>
      <w:r w:rsidRPr="00C60837">
        <w:rPr>
          <w:rFonts w:ascii="Arial" w:eastAsia="Arial" w:hAnsi="Arial" w:cs="Arial"/>
          <w:sz w:val="20"/>
          <w:szCs w:val="20"/>
        </w:rPr>
        <w:t>Nobena od pogodbenih strank ni odgovorna za neizpolnitev katerekoli izmed svojih obveznosti iz razlogov, ki so posledica višje sile.</w:t>
      </w:r>
    </w:p>
    <w:p w14:paraId="5531F05D" w14:textId="77777777" w:rsidR="00A33DBF" w:rsidRPr="00C60837" w:rsidRDefault="00A33DBF" w:rsidP="00A33DBF">
      <w:pPr>
        <w:autoSpaceDE w:val="0"/>
        <w:autoSpaceDN w:val="0"/>
        <w:adjustRightInd w:val="0"/>
        <w:spacing w:after="4" w:line="261" w:lineRule="auto"/>
        <w:ind w:left="21" w:hanging="10"/>
        <w:jc w:val="both"/>
        <w:rPr>
          <w:rFonts w:ascii="Arial" w:eastAsia="Arial" w:hAnsi="Arial" w:cs="Arial"/>
          <w:sz w:val="20"/>
          <w:szCs w:val="20"/>
        </w:rPr>
      </w:pPr>
    </w:p>
    <w:p w14:paraId="77DF0CA7" w14:textId="77777777" w:rsidR="00A33DBF" w:rsidRPr="00C60837" w:rsidRDefault="00A33DBF" w:rsidP="00A33DBF">
      <w:pPr>
        <w:numPr>
          <w:ilvl w:val="0"/>
          <w:numId w:val="54"/>
        </w:numPr>
        <w:tabs>
          <w:tab w:val="left" w:pos="864"/>
        </w:tabs>
        <w:spacing w:after="4" w:line="261" w:lineRule="auto"/>
        <w:ind w:right="-752"/>
        <w:rPr>
          <w:rFonts w:ascii="Arial" w:hAnsi="Arial" w:cs="Arial"/>
          <w:b/>
          <w:sz w:val="20"/>
          <w:szCs w:val="20"/>
        </w:rPr>
      </w:pPr>
      <w:r w:rsidRPr="00C60837">
        <w:rPr>
          <w:rFonts w:ascii="Arial" w:hAnsi="Arial" w:cs="Arial"/>
          <w:b/>
          <w:sz w:val="20"/>
          <w:szCs w:val="20"/>
        </w:rPr>
        <w:t xml:space="preserve">PROTIKORUPCIJSKA KLAVZULA </w:t>
      </w:r>
    </w:p>
    <w:p w14:paraId="42F55FF3" w14:textId="2754D1F7" w:rsidR="00A33DBF" w:rsidRPr="00C60837" w:rsidRDefault="00A33DBF" w:rsidP="00A33DBF">
      <w:pPr>
        <w:tabs>
          <w:tab w:val="left" w:pos="3710"/>
        </w:tabs>
        <w:spacing w:after="4" w:line="276" w:lineRule="auto"/>
        <w:ind w:left="720"/>
        <w:jc w:val="center"/>
        <w:rPr>
          <w:rFonts w:ascii="Arial" w:eastAsia="Arial" w:hAnsi="Arial" w:cs="Arial"/>
          <w:b/>
          <w:sz w:val="20"/>
          <w:szCs w:val="22"/>
        </w:rPr>
      </w:pPr>
      <w:r w:rsidRPr="00C60837">
        <w:rPr>
          <w:rFonts w:ascii="Arial" w:eastAsia="Arial" w:hAnsi="Arial" w:cs="Arial"/>
          <w:b/>
          <w:sz w:val="20"/>
          <w:szCs w:val="22"/>
        </w:rPr>
        <w:t>2</w:t>
      </w:r>
      <w:r w:rsidR="007B7D9B" w:rsidRPr="00C60837">
        <w:rPr>
          <w:rFonts w:ascii="Arial" w:eastAsia="Arial" w:hAnsi="Arial" w:cs="Arial"/>
          <w:b/>
          <w:sz w:val="20"/>
          <w:szCs w:val="22"/>
        </w:rPr>
        <w:t>1</w:t>
      </w:r>
      <w:r w:rsidRPr="00C60837">
        <w:rPr>
          <w:rFonts w:ascii="Arial" w:eastAsia="Arial" w:hAnsi="Arial" w:cs="Arial"/>
          <w:b/>
          <w:sz w:val="20"/>
          <w:szCs w:val="22"/>
        </w:rPr>
        <w:t>. člen</w:t>
      </w:r>
    </w:p>
    <w:p w14:paraId="5A6EBBBA"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6524AF3A"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Na podlagi Zakona o integriteti in preprečevanju korupcije (Ur. l. RS, št. 69/2011-UPB2, 158/20, 3/22 – </w:t>
      </w:r>
      <w:proofErr w:type="spellStart"/>
      <w:r w:rsidRPr="00C60837">
        <w:rPr>
          <w:rFonts w:ascii="Arial" w:eastAsia="Arial" w:hAnsi="Arial" w:cs="Arial"/>
          <w:sz w:val="20"/>
          <w:szCs w:val="20"/>
        </w:rPr>
        <w:t>ZDeb</w:t>
      </w:r>
      <w:proofErr w:type="spellEnd"/>
      <w:r w:rsidRPr="00C60837">
        <w:rPr>
          <w:rFonts w:ascii="Arial" w:eastAsia="Arial" w:hAnsi="Arial" w:cs="Arial"/>
          <w:sz w:val="20"/>
          <w:szCs w:val="20"/>
        </w:rPr>
        <w:t xml:space="preserve"> in 16/23 – </w:t>
      </w:r>
      <w:proofErr w:type="spellStart"/>
      <w:r w:rsidRPr="00C60837">
        <w:rPr>
          <w:rFonts w:ascii="Arial" w:eastAsia="Arial" w:hAnsi="Arial" w:cs="Arial"/>
          <w:sz w:val="20"/>
          <w:szCs w:val="20"/>
        </w:rPr>
        <w:t>ZZPri</w:t>
      </w:r>
      <w:proofErr w:type="spellEnd"/>
      <w:r w:rsidRPr="00C60837">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4B632A0C" w14:textId="77777777" w:rsidR="00A33DBF" w:rsidRPr="00C60837" w:rsidRDefault="00A33DBF" w:rsidP="00A33DBF">
      <w:pPr>
        <w:numPr>
          <w:ilvl w:val="0"/>
          <w:numId w:val="50"/>
        </w:numPr>
        <w:spacing w:after="4" w:line="261" w:lineRule="auto"/>
        <w:contextualSpacing/>
        <w:jc w:val="both"/>
        <w:rPr>
          <w:rFonts w:ascii="Arial" w:hAnsi="Arial" w:cs="Arial"/>
          <w:sz w:val="20"/>
          <w:szCs w:val="20"/>
        </w:rPr>
      </w:pPr>
      <w:r w:rsidRPr="00C60837">
        <w:rPr>
          <w:rFonts w:ascii="Arial" w:hAnsi="Arial" w:cs="Arial"/>
          <w:sz w:val="20"/>
          <w:szCs w:val="20"/>
        </w:rPr>
        <w:t>pridobitev posla,</w:t>
      </w:r>
    </w:p>
    <w:p w14:paraId="3650F05E" w14:textId="77777777" w:rsidR="00A33DBF" w:rsidRPr="00C60837" w:rsidRDefault="00A33DBF" w:rsidP="00A33DBF">
      <w:pPr>
        <w:numPr>
          <w:ilvl w:val="0"/>
          <w:numId w:val="50"/>
        </w:numPr>
        <w:spacing w:after="4" w:line="261" w:lineRule="auto"/>
        <w:contextualSpacing/>
        <w:jc w:val="both"/>
        <w:rPr>
          <w:rFonts w:ascii="Arial" w:hAnsi="Arial" w:cs="Arial"/>
          <w:sz w:val="20"/>
          <w:szCs w:val="20"/>
        </w:rPr>
      </w:pPr>
      <w:r w:rsidRPr="00C60837">
        <w:rPr>
          <w:rFonts w:ascii="Arial" w:hAnsi="Arial" w:cs="Arial"/>
          <w:sz w:val="20"/>
          <w:szCs w:val="20"/>
        </w:rPr>
        <w:t>za sklenitev posla pod ugodnejšimi pogoji,</w:t>
      </w:r>
    </w:p>
    <w:p w14:paraId="5A22101A" w14:textId="77777777" w:rsidR="00A33DBF" w:rsidRPr="00C60837" w:rsidRDefault="00A33DBF" w:rsidP="00A33DBF">
      <w:pPr>
        <w:numPr>
          <w:ilvl w:val="0"/>
          <w:numId w:val="50"/>
        </w:numPr>
        <w:spacing w:after="4" w:line="261" w:lineRule="auto"/>
        <w:contextualSpacing/>
        <w:jc w:val="both"/>
        <w:rPr>
          <w:rFonts w:ascii="Arial" w:hAnsi="Arial" w:cs="Arial"/>
          <w:sz w:val="20"/>
          <w:szCs w:val="20"/>
        </w:rPr>
      </w:pPr>
      <w:r w:rsidRPr="00C60837">
        <w:rPr>
          <w:rFonts w:ascii="Arial" w:hAnsi="Arial" w:cs="Arial"/>
          <w:sz w:val="20"/>
          <w:szCs w:val="20"/>
        </w:rPr>
        <w:t>za opustitev dolžnega nadzora nad izvajanjem pogodbenih obveznosti,</w:t>
      </w:r>
    </w:p>
    <w:p w14:paraId="67D099FF" w14:textId="77777777" w:rsidR="00A33DBF" w:rsidRPr="00C60837" w:rsidRDefault="00A33DBF" w:rsidP="00A33DBF">
      <w:pPr>
        <w:numPr>
          <w:ilvl w:val="0"/>
          <w:numId w:val="50"/>
        </w:numPr>
        <w:spacing w:after="4" w:line="261" w:lineRule="auto"/>
        <w:contextualSpacing/>
        <w:jc w:val="both"/>
        <w:rPr>
          <w:rFonts w:ascii="Arial" w:hAnsi="Arial" w:cs="Arial"/>
          <w:sz w:val="20"/>
          <w:szCs w:val="20"/>
        </w:rPr>
      </w:pPr>
      <w:r w:rsidRPr="00C6083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B0C2B3"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Pogodbeni stranki sta se dolžni vzdržati vsakršnih ravnanj, ki bi na podlagi vsebine iz I. odstavka pomenila kršitev zakonskih določil.</w:t>
      </w:r>
    </w:p>
    <w:p w14:paraId="402A188E"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primeru, da kupec ugotovi domnevni obstoj dejanskega stanja iz 1. in 2. odstavka tega člena, je dolžan sprožiti postopek ugotavljanja ničnosti pogodbe ter o tem obvestiti pristojne organe pregona.</w:t>
      </w:r>
    </w:p>
    <w:p w14:paraId="29FCDD06"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64B7F60F"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00679736" w14:textId="77777777" w:rsidR="00A33DBF" w:rsidRPr="00C60837" w:rsidRDefault="00A33DBF" w:rsidP="00A33DBF">
      <w:pPr>
        <w:numPr>
          <w:ilvl w:val="0"/>
          <w:numId w:val="55"/>
        </w:numPr>
        <w:tabs>
          <w:tab w:val="left" w:pos="864"/>
        </w:tabs>
        <w:spacing w:after="4" w:line="261" w:lineRule="auto"/>
        <w:ind w:right="-752"/>
        <w:jc w:val="both"/>
        <w:rPr>
          <w:rFonts w:ascii="Arial" w:hAnsi="Arial" w:cs="Arial"/>
          <w:b/>
          <w:sz w:val="20"/>
          <w:szCs w:val="20"/>
        </w:rPr>
      </w:pPr>
      <w:r w:rsidRPr="00C60837">
        <w:rPr>
          <w:rFonts w:ascii="Arial" w:hAnsi="Arial" w:cs="Arial"/>
          <w:b/>
          <w:sz w:val="20"/>
          <w:szCs w:val="20"/>
        </w:rPr>
        <w:t>RAZVEZNI POGOJI</w:t>
      </w:r>
    </w:p>
    <w:p w14:paraId="2120AC77" w14:textId="5041083D" w:rsidR="00A33DBF" w:rsidRPr="00C60837" w:rsidRDefault="00A33DBF" w:rsidP="00A33DBF">
      <w:pPr>
        <w:spacing w:after="4" w:line="261" w:lineRule="auto"/>
        <w:ind w:left="720"/>
        <w:jc w:val="center"/>
        <w:rPr>
          <w:rFonts w:ascii="Arial" w:eastAsia="Arial" w:hAnsi="Arial" w:cs="Arial"/>
          <w:b/>
          <w:sz w:val="20"/>
          <w:szCs w:val="22"/>
        </w:rPr>
      </w:pPr>
      <w:r w:rsidRPr="00C60837">
        <w:rPr>
          <w:rFonts w:ascii="Arial" w:eastAsia="Arial" w:hAnsi="Arial" w:cs="Arial"/>
          <w:b/>
          <w:sz w:val="20"/>
          <w:szCs w:val="22"/>
        </w:rPr>
        <w:t>2</w:t>
      </w:r>
      <w:r w:rsidR="007B7D9B" w:rsidRPr="00C60837">
        <w:rPr>
          <w:rFonts w:ascii="Arial" w:eastAsia="Arial" w:hAnsi="Arial" w:cs="Arial"/>
          <w:b/>
          <w:sz w:val="20"/>
          <w:szCs w:val="22"/>
        </w:rPr>
        <w:t>2</w:t>
      </w:r>
      <w:r w:rsidRPr="00C60837">
        <w:rPr>
          <w:rFonts w:ascii="Arial" w:eastAsia="Arial" w:hAnsi="Arial" w:cs="Arial"/>
          <w:b/>
          <w:sz w:val="20"/>
          <w:szCs w:val="22"/>
        </w:rPr>
        <w:t>. člen</w:t>
      </w:r>
    </w:p>
    <w:p w14:paraId="7D850D65"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745FE4CF"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Ta pogodba je sklenjena pod razveznim pogojem, ki se uresniči v primeru izpolnitve ene od naslednjih okoliščin:</w:t>
      </w:r>
    </w:p>
    <w:p w14:paraId="1DD9C2A0" w14:textId="77777777" w:rsidR="00A33DBF" w:rsidRPr="00C60837" w:rsidRDefault="00A33DBF" w:rsidP="00A33DBF">
      <w:pPr>
        <w:numPr>
          <w:ilvl w:val="0"/>
          <w:numId w:val="52"/>
        </w:numPr>
        <w:tabs>
          <w:tab w:val="left" w:pos="864"/>
        </w:tabs>
        <w:spacing w:after="4" w:line="261" w:lineRule="auto"/>
        <w:jc w:val="both"/>
        <w:rPr>
          <w:rFonts w:ascii="Arial" w:hAnsi="Arial" w:cs="Arial"/>
          <w:sz w:val="20"/>
          <w:szCs w:val="20"/>
        </w:rPr>
      </w:pPr>
      <w:r w:rsidRPr="00C60837">
        <w:rPr>
          <w:rFonts w:ascii="Arial" w:hAnsi="Arial" w:cs="Arial"/>
          <w:sz w:val="20"/>
          <w:szCs w:val="20"/>
        </w:rPr>
        <w:t xml:space="preserve">če bo kupec seznanjen, da je sodišče s pravnomočno odločitvijo ugotovilo kršitev obveznosti delovne, </w:t>
      </w:r>
      <w:proofErr w:type="spellStart"/>
      <w:r w:rsidRPr="00C60837">
        <w:rPr>
          <w:rFonts w:ascii="Arial" w:hAnsi="Arial" w:cs="Arial"/>
          <w:sz w:val="20"/>
          <w:szCs w:val="20"/>
        </w:rPr>
        <w:t>okoljske</w:t>
      </w:r>
      <w:proofErr w:type="spellEnd"/>
      <w:r w:rsidRPr="00C60837">
        <w:rPr>
          <w:rFonts w:ascii="Arial" w:hAnsi="Arial" w:cs="Arial"/>
          <w:sz w:val="20"/>
          <w:szCs w:val="20"/>
        </w:rPr>
        <w:t xml:space="preserve"> ali socialne zakonodaje s strani prodajalca ali podizvajalca ali </w:t>
      </w:r>
    </w:p>
    <w:p w14:paraId="460C3D7B" w14:textId="77777777" w:rsidR="00A33DBF" w:rsidRPr="00C60837" w:rsidRDefault="00A33DBF" w:rsidP="00A33DBF">
      <w:pPr>
        <w:numPr>
          <w:ilvl w:val="0"/>
          <w:numId w:val="52"/>
        </w:numPr>
        <w:tabs>
          <w:tab w:val="left" w:pos="864"/>
        </w:tabs>
        <w:spacing w:after="4" w:line="261" w:lineRule="auto"/>
        <w:jc w:val="both"/>
        <w:rPr>
          <w:rFonts w:ascii="Arial" w:hAnsi="Arial" w:cs="Arial"/>
          <w:sz w:val="20"/>
          <w:szCs w:val="20"/>
        </w:rPr>
      </w:pPr>
      <w:r w:rsidRPr="00C60837">
        <w:rPr>
          <w:rFonts w:ascii="Arial" w:hAnsi="Arial" w:cs="Arial"/>
          <w:sz w:val="20"/>
          <w:szCs w:val="20"/>
        </w:rPr>
        <w:t>če bo kupec seznanjen, da je pristojni državni organ pri prodajalcu ali podizvajalcu v času izvajanja pogodbe ugotovil najmanj dve kršitvi v zvezi s:</w:t>
      </w:r>
    </w:p>
    <w:p w14:paraId="5E9F6ADA" w14:textId="77777777" w:rsidR="00A33DBF" w:rsidRPr="00C60837" w:rsidRDefault="00A33DBF" w:rsidP="00A33DBF">
      <w:pPr>
        <w:numPr>
          <w:ilvl w:val="1"/>
          <w:numId w:val="51"/>
        </w:numPr>
        <w:tabs>
          <w:tab w:val="left" w:pos="864"/>
        </w:tabs>
        <w:spacing w:after="4" w:line="261" w:lineRule="auto"/>
        <w:ind w:right="-754"/>
        <w:jc w:val="both"/>
        <w:rPr>
          <w:rFonts w:ascii="Arial" w:hAnsi="Arial" w:cs="Arial"/>
          <w:sz w:val="20"/>
          <w:szCs w:val="20"/>
        </w:rPr>
      </w:pPr>
      <w:r w:rsidRPr="00C60837">
        <w:rPr>
          <w:rFonts w:ascii="Arial" w:hAnsi="Arial" w:cs="Arial"/>
          <w:sz w:val="20"/>
          <w:szCs w:val="20"/>
        </w:rPr>
        <w:t xml:space="preserve">plačilom za delo, </w:t>
      </w:r>
    </w:p>
    <w:p w14:paraId="24D31EDD" w14:textId="77777777" w:rsidR="00A33DBF" w:rsidRPr="00C60837" w:rsidRDefault="00A33DBF" w:rsidP="00A33DBF">
      <w:pPr>
        <w:numPr>
          <w:ilvl w:val="1"/>
          <w:numId w:val="51"/>
        </w:numPr>
        <w:tabs>
          <w:tab w:val="left" w:pos="864"/>
        </w:tabs>
        <w:spacing w:after="4" w:line="261" w:lineRule="auto"/>
        <w:ind w:right="-754"/>
        <w:jc w:val="both"/>
        <w:rPr>
          <w:rFonts w:ascii="Arial" w:hAnsi="Arial" w:cs="Arial"/>
          <w:sz w:val="20"/>
          <w:szCs w:val="20"/>
        </w:rPr>
      </w:pPr>
      <w:r w:rsidRPr="00C60837">
        <w:rPr>
          <w:rFonts w:ascii="Arial" w:hAnsi="Arial" w:cs="Arial"/>
          <w:sz w:val="20"/>
          <w:szCs w:val="20"/>
        </w:rPr>
        <w:t xml:space="preserve">delovnim časom, </w:t>
      </w:r>
    </w:p>
    <w:p w14:paraId="5253CCD1" w14:textId="77777777" w:rsidR="00A33DBF" w:rsidRPr="00C60837" w:rsidRDefault="00A33DBF" w:rsidP="00A33DBF">
      <w:pPr>
        <w:numPr>
          <w:ilvl w:val="1"/>
          <w:numId w:val="51"/>
        </w:numPr>
        <w:tabs>
          <w:tab w:val="left" w:pos="864"/>
        </w:tabs>
        <w:spacing w:after="4" w:line="261" w:lineRule="auto"/>
        <w:ind w:right="-754"/>
        <w:jc w:val="both"/>
        <w:rPr>
          <w:rFonts w:ascii="Arial" w:hAnsi="Arial" w:cs="Arial"/>
          <w:sz w:val="20"/>
          <w:szCs w:val="20"/>
        </w:rPr>
      </w:pPr>
      <w:r w:rsidRPr="00C60837">
        <w:rPr>
          <w:rFonts w:ascii="Arial" w:hAnsi="Arial" w:cs="Arial"/>
          <w:sz w:val="20"/>
          <w:szCs w:val="20"/>
        </w:rPr>
        <w:t xml:space="preserve">počitki, </w:t>
      </w:r>
    </w:p>
    <w:p w14:paraId="73E5412B" w14:textId="77777777" w:rsidR="00A33DBF" w:rsidRPr="00C60837" w:rsidRDefault="00A33DBF" w:rsidP="00A33DBF">
      <w:pPr>
        <w:numPr>
          <w:ilvl w:val="1"/>
          <w:numId w:val="51"/>
        </w:numPr>
        <w:tabs>
          <w:tab w:val="left" w:pos="864"/>
        </w:tabs>
        <w:spacing w:after="4" w:line="261" w:lineRule="auto"/>
        <w:jc w:val="both"/>
        <w:rPr>
          <w:rFonts w:ascii="Arial" w:hAnsi="Arial" w:cs="Arial"/>
          <w:sz w:val="20"/>
          <w:szCs w:val="20"/>
        </w:rPr>
      </w:pPr>
      <w:r w:rsidRPr="00C60837">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3D020742" w14:textId="77777777" w:rsidR="00A33DBF" w:rsidRPr="00C60837" w:rsidRDefault="00A33DBF" w:rsidP="00A33DBF">
      <w:pPr>
        <w:tabs>
          <w:tab w:val="left" w:pos="864"/>
        </w:tabs>
        <w:ind w:left="1440"/>
        <w:jc w:val="both"/>
        <w:rPr>
          <w:rFonts w:ascii="Arial" w:hAnsi="Arial" w:cs="Arial"/>
          <w:sz w:val="20"/>
          <w:szCs w:val="20"/>
        </w:rPr>
      </w:pPr>
      <w:r w:rsidRPr="00C60837">
        <w:rPr>
          <w:rFonts w:ascii="Arial" w:hAnsi="Arial" w:cs="Arial"/>
          <w:sz w:val="20"/>
          <w:szCs w:val="20"/>
        </w:rPr>
        <w:t xml:space="preserve"> </w:t>
      </w:r>
    </w:p>
    <w:p w14:paraId="11DD338A" w14:textId="77777777" w:rsidR="00A33DBF" w:rsidRPr="00C60837" w:rsidRDefault="00A33DBF" w:rsidP="00A33DBF">
      <w:pPr>
        <w:tabs>
          <w:tab w:val="left" w:pos="864"/>
        </w:tabs>
        <w:spacing w:after="4" w:line="261" w:lineRule="auto"/>
        <w:ind w:left="21" w:hanging="10"/>
        <w:jc w:val="both"/>
        <w:rPr>
          <w:rFonts w:ascii="Arial" w:eastAsia="Arial" w:hAnsi="Arial" w:cs="Arial"/>
          <w:sz w:val="20"/>
          <w:szCs w:val="22"/>
        </w:rPr>
      </w:pPr>
      <w:r w:rsidRPr="00C60837">
        <w:rPr>
          <w:rFonts w:ascii="Arial" w:eastAsia="Arial" w:hAnsi="Arial" w:cs="Arial"/>
          <w:sz w:val="20"/>
          <w:szCs w:val="22"/>
        </w:rPr>
        <w:t>V primeru seznanitve kupca s kršitvijo, bo kupec ravnal v skladu s tretjo alinejo 4. odstavka 67. člena ZJN-3.</w:t>
      </w:r>
    </w:p>
    <w:p w14:paraId="6E0EF053" w14:textId="77777777" w:rsidR="00A33DBF" w:rsidRPr="00C60837" w:rsidRDefault="00A33DBF" w:rsidP="00A33DBF">
      <w:pPr>
        <w:tabs>
          <w:tab w:val="left" w:pos="864"/>
        </w:tabs>
        <w:spacing w:after="4" w:line="261" w:lineRule="auto"/>
        <w:ind w:left="21" w:right="-754" w:hanging="10"/>
        <w:rPr>
          <w:rFonts w:ascii="Arial" w:eastAsia="Arial" w:hAnsi="Arial" w:cs="Arial"/>
          <w:sz w:val="20"/>
          <w:szCs w:val="20"/>
        </w:rPr>
      </w:pPr>
    </w:p>
    <w:p w14:paraId="4E268D06" w14:textId="77777777" w:rsidR="00A33DBF" w:rsidRPr="00C60837" w:rsidRDefault="00A33DBF" w:rsidP="00A33DBF">
      <w:pPr>
        <w:spacing w:after="4" w:line="261" w:lineRule="auto"/>
        <w:ind w:left="21" w:hanging="10"/>
        <w:jc w:val="both"/>
        <w:rPr>
          <w:rFonts w:ascii="Arial" w:eastAsia="Arial" w:hAnsi="Arial" w:cs="Arial"/>
          <w:strike/>
          <w:sz w:val="20"/>
          <w:szCs w:val="20"/>
        </w:rPr>
      </w:pPr>
      <w:r w:rsidRPr="00C60837">
        <w:rPr>
          <w:rFonts w:ascii="Arial" w:eastAsia="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37FCF62C"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7E7CCB66"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Če kupec v roku šestdeset (60) dni od seznanitve s kršitvijo ne začne novega postopka javnega naročila, se šteje, da je pogodba razvezana šestdeseti dan od seznanitve s kršitvijo.</w:t>
      </w:r>
    </w:p>
    <w:p w14:paraId="14940AF5" w14:textId="77777777" w:rsidR="00A33DBF" w:rsidRPr="00C60837" w:rsidRDefault="00A33DBF" w:rsidP="00A33DBF">
      <w:pPr>
        <w:tabs>
          <w:tab w:val="left" w:pos="864"/>
        </w:tabs>
        <w:spacing w:after="4" w:line="261" w:lineRule="auto"/>
        <w:ind w:left="21" w:right="-752" w:hanging="10"/>
        <w:jc w:val="both"/>
        <w:rPr>
          <w:rFonts w:ascii="Arial" w:eastAsia="Arial" w:hAnsi="Arial" w:cs="Arial"/>
          <w:b/>
          <w:sz w:val="20"/>
          <w:szCs w:val="20"/>
        </w:rPr>
      </w:pPr>
    </w:p>
    <w:p w14:paraId="0E751912" w14:textId="77777777" w:rsidR="00A33DBF" w:rsidRPr="00C60837" w:rsidRDefault="00A33DBF" w:rsidP="00A33DBF">
      <w:pPr>
        <w:numPr>
          <w:ilvl w:val="0"/>
          <w:numId w:val="56"/>
        </w:numPr>
        <w:tabs>
          <w:tab w:val="left" w:pos="864"/>
        </w:tabs>
        <w:spacing w:after="4" w:line="261" w:lineRule="auto"/>
        <w:ind w:right="-752"/>
        <w:jc w:val="both"/>
        <w:rPr>
          <w:rFonts w:ascii="Arial" w:hAnsi="Arial" w:cs="Arial"/>
          <w:b/>
          <w:sz w:val="20"/>
          <w:szCs w:val="20"/>
        </w:rPr>
      </w:pPr>
      <w:r w:rsidRPr="00C60837">
        <w:rPr>
          <w:rFonts w:ascii="Arial" w:hAnsi="Arial" w:cs="Arial"/>
          <w:b/>
          <w:sz w:val="20"/>
          <w:szCs w:val="20"/>
        </w:rPr>
        <w:t>KONČNE DOLOČBE</w:t>
      </w:r>
    </w:p>
    <w:p w14:paraId="3D4F86A1" w14:textId="34EBD1B5" w:rsidR="00A33DBF" w:rsidRPr="00C60837" w:rsidRDefault="00A33DBF" w:rsidP="00A33DBF">
      <w:pPr>
        <w:ind w:left="720"/>
        <w:jc w:val="center"/>
        <w:rPr>
          <w:rFonts w:ascii="Arial" w:hAnsi="Arial" w:cs="Arial"/>
          <w:b/>
          <w:sz w:val="20"/>
          <w:szCs w:val="20"/>
        </w:rPr>
      </w:pPr>
      <w:r w:rsidRPr="00C60837">
        <w:rPr>
          <w:rFonts w:ascii="Arial" w:hAnsi="Arial" w:cs="Arial"/>
          <w:b/>
          <w:sz w:val="20"/>
          <w:szCs w:val="20"/>
        </w:rPr>
        <w:t>2</w:t>
      </w:r>
      <w:r w:rsidR="007B7D9B" w:rsidRPr="00C60837">
        <w:rPr>
          <w:rFonts w:ascii="Arial" w:hAnsi="Arial" w:cs="Arial"/>
          <w:b/>
          <w:sz w:val="20"/>
          <w:szCs w:val="20"/>
        </w:rPr>
        <w:t>3</w:t>
      </w:r>
      <w:r w:rsidRPr="00C60837">
        <w:rPr>
          <w:rFonts w:ascii="Arial" w:hAnsi="Arial" w:cs="Arial"/>
          <w:b/>
          <w:sz w:val="20"/>
          <w:szCs w:val="20"/>
        </w:rPr>
        <w:t>. člen</w:t>
      </w:r>
    </w:p>
    <w:p w14:paraId="2EECA615" w14:textId="77777777" w:rsidR="00A33DBF" w:rsidRPr="00C60837" w:rsidRDefault="00A33DBF" w:rsidP="00A33DBF">
      <w:pPr>
        <w:jc w:val="both"/>
        <w:rPr>
          <w:rFonts w:ascii="Arial" w:hAnsi="Arial" w:cs="Arial"/>
          <w:sz w:val="20"/>
          <w:szCs w:val="20"/>
        </w:rPr>
      </w:pPr>
    </w:p>
    <w:p w14:paraId="47AC3411" w14:textId="77777777" w:rsidR="00A33DBF" w:rsidRPr="00C60837" w:rsidRDefault="00A33DBF" w:rsidP="00A33DBF">
      <w:pPr>
        <w:jc w:val="both"/>
        <w:rPr>
          <w:rFonts w:ascii="Arial" w:hAnsi="Arial" w:cs="Arial"/>
          <w:sz w:val="20"/>
          <w:szCs w:val="20"/>
        </w:rPr>
      </w:pPr>
      <w:r w:rsidRPr="00C60837">
        <w:rPr>
          <w:rFonts w:ascii="Arial" w:hAnsi="Arial" w:cs="Arial"/>
          <w:sz w:val="20"/>
          <w:szCs w:val="20"/>
        </w:rPr>
        <w:t>Morebitna nesoglasja iz te pogodbe bosta pogodbeni stranki reševali sporazumno, v nasprotnem primeru pa bo spore reševalo pristojno sodišče v Ljubljani.</w:t>
      </w:r>
    </w:p>
    <w:p w14:paraId="3456521C" w14:textId="77777777" w:rsidR="00A33DBF" w:rsidRPr="00C60837" w:rsidRDefault="00A33DBF" w:rsidP="00A33DBF">
      <w:pPr>
        <w:jc w:val="both"/>
        <w:rPr>
          <w:rFonts w:ascii="Arial" w:hAnsi="Arial" w:cs="Arial"/>
          <w:sz w:val="20"/>
          <w:szCs w:val="20"/>
        </w:rPr>
      </w:pPr>
    </w:p>
    <w:p w14:paraId="6E98BF28" w14:textId="77777777" w:rsidR="00A33DBF" w:rsidRPr="00C60837" w:rsidRDefault="00A33DBF" w:rsidP="00A33DBF">
      <w:pPr>
        <w:spacing w:after="4" w:line="240" w:lineRule="exact"/>
        <w:ind w:left="21" w:hanging="10"/>
        <w:jc w:val="both"/>
        <w:rPr>
          <w:rFonts w:ascii="Arial" w:eastAsia="Arial" w:hAnsi="Arial" w:cs="Arial"/>
          <w:sz w:val="20"/>
          <w:szCs w:val="20"/>
        </w:rPr>
      </w:pPr>
      <w:r w:rsidRPr="00C60837">
        <w:rPr>
          <w:rFonts w:ascii="Arial" w:eastAsia="Arial" w:hAnsi="Arial" w:cs="Arial"/>
          <w:sz w:val="20"/>
          <w:szCs w:val="20"/>
        </w:rPr>
        <w:t xml:space="preserve">Skrbnik pogodbe s strani kupca je…………………, Tel.:………………….., e-pošta:………………………... </w:t>
      </w:r>
    </w:p>
    <w:p w14:paraId="74EA4A34" w14:textId="77777777" w:rsidR="00A33DBF" w:rsidRPr="00C60837" w:rsidRDefault="00A33DBF" w:rsidP="00A33DBF">
      <w:pPr>
        <w:spacing w:after="4" w:line="240" w:lineRule="exact"/>
        <w:ind w:left="21" w:hanging="10"/>
        <w:jc w:val="both"/>
        <w:rPr>
          <w:rFonts w:ascii="Arial" w:eastAsia="Arial" w:hAnsi="Arial" w:cs="Arial"/>
          <w:sz w:val="20"/>
          <w:szCs w:val="20"/>
        </w:rPr>
      </w:pPr>
    </w:p>
    <w:p w14:paraId="5B2DA3A7" w14:textId="77777777" w:rsidR="00A33DBF" w:rsidRPr="00C60837" w:rsidRDefault="00A33DBF" w:rsidP="00A33DBF">
      <w:pPr>
        <w:spacing w:after="4" w:line="240" w:lineRule="exact"/>
        <w:ind w:left="21" w:hanging="10"/>
        <w:jc w:val="both"/>
        <w:rPr>
          <w:rFonts w:ascii="Arial" w:eastAsia="Arial" w:hAnsi="Arial" w:cs="Arial"/>
          <w:sz w:val="20"/>
          <w:szCs w:val="20"/>
        </w:rPr>
      </w:pPr>
      <w:r w:rsidRPr="00C60837">
        <w:rPr>
          <w:rFonts w:ascii="Arial" w:eastAsia="Arial" w:hAnsi="Arial" w:cs="Arial"/>
          <w:sz w:val="20"/>
          <w:szCs w:val="20"/>
        </w:rPr>
        <w:t>Skrbnik pogodbe s strani prodajalca je…………………., Tel.:…………………, e-pošta:……………………….</w:t>
      </w:r>
    </w:p>
    <w:p w14:paraId="00EC13C4" w14:textId="77777777" w:rsidR="00A33DBF" w:rsidRPr="00C60837" w:rsidRDefault="00A33DBF" w:rsidP="00A33DBF">
      <w:pPr>
        <w:spacing w:after="4" w:line="261" w:lineRule="auto"/>
        <w:ind w:left="21" w:hanging="10"/>
        <w:jc w:val="center"/>
        <w:rPr>
          <w:rFonts w:ascii="Arial" w:eastAsia="Arial" w:hAnsi="Arial" w:cs="Arial"/>
          <w:sz w:val="20"/>
          <w:szCs w:val="20"/>
        </w:rPr>
      </w:pPr>
    </w:p>
    <w:p w14:paraId="7BBEEE5D" w14:textId="77777777" w:rsidR="00A33DBF" w:rsidRPr="00C60837" w:rsidRDefault="00A33DBF" w:rsidP="00A33DBF">
      <w:pPr>
        <w:autoSpaceDE w:val="0"/>
        <w:autoSpaceDN w:val="0"/>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66CB4D69" w14:textId="77777777" w:rsidR="00A33DBF" w:rsidRPr="00C60837" w:rsidRDefault="00A33DBF" w:rsidP="00A33DBF">
      <w:pPr>
        <w:autoSpaceDE w:val="0"/>
        <w:autoSpaceDN w:val="0"/>
        <w:spacing w:after="4" w:line="261" w:lineRule="auto"/>
        <w:ind w:left="21" w:hanging="10"/>
        <w:jc w:val="both"/>
        <w:rPr>
          <w:rFonts w:ascii="Arial" w:eastAsia="Arial" w:hAnsi="Arial" w:cs="Arial"/>
          <w:sz w:val="20"/>
          <w:szCs w:val="20"/>
        </w:rPr>
      </w:pPr>
    </w:p>
    <w:p w14:paraId="2065A29E" w14:textId="798C8F7F" w:rsidR="00A33DBF" w:rsidRPr="00C60837" w:rsidRDefault="00A33DBF" w:rsidP="00A33DBF">
      <w:pPr>
        <w:ind w:left="720"/>
        <w:jc w:val="center"/>
        <w:rPr>
          <w:rFonts w:ascii="Arial" w:hAnsi="Arial" w:cs="Arial"/>
          <w:b/>
          <w:sz w:val="20"/>
          <w:szCs w:val="20"/>
        </w:rPr>
      </w:pPr>
      <w:r w:rsidRPr="00C60837">
        <w:rPr>
          <w:rFonts w:ascii="Arial" w:hAnsi="Arial" w:cs="Arial"/>
          <w:b/>
          <w:sz w:val="20"/>
          <w:szCs w:val="20"/>
        </w:rPr>
        <w:t>2</w:t>
      </w:r>
      <w:r w:rsidR="007B7D9B" w:rsidRPr="00C60837">
        <w:rPr>
          <w:rFonts w:ascii="Arial" w:hAnsi="Arial" w:cs="Arial"/>
          <w:b/>
          <w:sz w:val="20"/>
          <w:szCs w:val="20"/>
        </w:rPr>
        <w:t>4</w:t>
      </w:r>
      <w:r w:rsidRPr="00C60837">
        <w:rPr>
          <w:rFonts w:ascii="Arial" w:hAnsi="Arial" w:cs="Arial"/>
          <w:b/>
          <w:sz w:val="20"/>
          <w:szCs w:val="20"/>
        </w:rPr>
        <w:t>. člen</w:t>
      </w:r>
    </w:p>
    <w:p w14:paraId="761C4955" w14:textId="77777777" w:rsidR="00A33DBF" w:rsidRPr="00C60837" w:rsidRDefault="00A33DBF" w:rsidP="00A33DBF">
      <w:pPr>
        <w:spacing w:after="4" w:line="261" w:lineRule="auto"/>
        <w:ind w:left="21" w:hanging="10"/>
        <w:jc w:val="both"/>
        <w:rPr>
          <w:rFonts w:ascii="Arial" w:eastAsia="Arial" w:hAnsi="Arial" w:cs="Arial"/>
          <w:sz w:val="20"/>
          <w:szCs w:val="20"/>
        </w:rPr>
      </w:pPr>
    </w:p>
    <w:p w14:paraId="36363C16" w14:textId="77777777" w:rsidR="00A33DBF" w:rsidRPr="00C60837" w:rsidRDefault="00A33DBF" w:rsidP="00A33DBF">
      <w:pPr>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Pogodba je sestavljena v štirih (4) enakih izvodih, od katerih prejme prodajalec 1 (en), kupec pa 3 (tri) izvode. </w:t>
      </w:r>
    </w:p>
    <w:p w14:paraId="59ABFBB8" w14:textId="77777777" w:rsidR="00A33DBF" w:rsidRPr="00C60837" w:rsidRDefault="00A33DBF" w:rsidP="00A33DBF">
      <w:pPr>
        <w:tabs>
          <w:tab w:val="left" w:pos="864"/>
        </w:tabs>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Pogodba stopi v veljavo z dnem, ko jo podpišeta obe pogodbeni stranki in pod pogojem, da prodajalec predloži finančno zavarovanje za dobro izvedbo pogodbenih obveznosti ter velja do izpolnitve pogodbenih obveznosti.</w:t>
      </w:r>
    </w:p>
    <w:p w14:paraId="35E4B8FB" w14:textId="77777777" w:rsidR="00A33DBF" w:rsidRPr="00C60837" w:rsidRDefault="00A33DBF" w:rsidP="00A33DBF">
      <w:pPr>
        <w:spacing w:before="100" w:beforeAutospacing="1" w:after="100" w:afterAutospacing="1"/>
        <w:jc w:val="both"/>
        <w:rPr>
          <w:rFonts w:ascii="Arial" w:eastAsia="Arial" w:hAnsi="Arial" w:cs="Arial"/>
          <w:sz w:val="20"/>
          <w:szCs w:val="20"/>
        </w:rPr>
      </w:pPr>
      <w:r w:rsidRPr="00C60837">
        <w:rPr>
          <w:rFonts w:ascii="Arial" w:eastAsia="Arial" w:hAnsi="Arial" w:cs="Arial"/>
          <w:sz w:val="20"/>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229947AF" w14:textId="77777777" w:rsidR="00A33DBF" w:rsidRPr="00C60837" w:rsidRDefault="00A33DBF" w:rsidP="00A33DBF">
      <w:pPr>
        <w:spacing w:after="4" w:line="240" w:lineRule="exact"/>
        <w:ind w:left="21" w:hanging="10"/>
        <w:jc w:val="both"/>
        <w:rPr>
          <w:rFonts w:ascii="Arial" w:eastAsia="Arial" w:hAnsi="Arial" w:cs="Arial"/>
          <w:sz w:val="20"/>
          <w:szCs w:val="20"/>
        </w:rPr>
      </w:pPr>
      <w:r w:rsidRPr="00C60837">
        <w:rPr>
          <w:rFonts w:ascii="Arial" w:eastAsia="Arial" w:hAnsi="Arial" w:cs="Arial"/>
          <w:sz w:val="20"/>
          <w:szCs w:val="20"/>
        </w:rPr>
        <w:t>Priloge:</w:t>
      </w:r>
    </w:p>
    <w:p w14:paraId="6D5FB786" w14:textId="77777777" w:rsidR="00A33DBF" w:rsidRPr="00C60837" w:rsidRDefault="00A33DBF" w:rsidP="00A33DBF">
      <w:pPr>
        <w:spacing w:after="4" w:line="261" w:lineRule="auto"/>
        <w:ind w:left="21" w:hanging="10"/>
        <w:rPr>
          <w:rFonts w:ascii="Arial" w:eastAsia="Arial" w:hAnsi="Arial" w:cs="Arial"/>
          <w:sz w:val="20"/>
          <w:szCs w:val="20"/>
        </w:rPr>
      </w:pPr>
      <w:r w:rsidRPr="00C60837">
        <w:rPr>
          <w:rFonts w:ascii="Arial" w:eastAsia="Arial" w:hAnsi="Arial" w:cs="Arial"/>
          <w:sz w:val="20"/>
          <w:szCs w:val="20"/>
        </w:rPr>
        <w:t xml:space="preserve">Priloga 1: Razpisni obrazec 2 - Predračun št…………………. z dne……………………..  </w:t>
      </w:r>
    </w:p>
    <w:p w14:paraId="0C107D4E" w14:textId="73C5582C" w:rsidR="00A33DBF" w:rsidRPr="00C60837" w:rsidRDefault="00A33DBF" w:rsidP="00A33DBF">
      <w:pPr>
        <w:spacing w:after="4" w:line="261" w:lineRule="auto"/>
        <w:ind w:left="21" w:hanging="10"/>
        <w:rPr>
          <w:rFonts w:ascii="Arial" w:eastAsia="Arial" w:hAnsi="Arial" w:cs="Arial"/>
          <w:sz w:val="20"/>
          <w:szCs w:val="20"/>
        </w:rPr>
      </w:pPr>
      <w:r w:rsidRPr="00C60837">
        <w:rPr>
          <w:rFonts w:ascii="Arial" w:eastAsia="Arial" w:hAnsi="Arial" w:cs="Arial"/>
          <w:sz w:val="20"/>
          <w:szCs w:val="20"/>
        </w:rPr>
        <w:t>Priloga 2: Razpisni obrazec 1</w:t>
      </w:r>
      <w:r w:rsidR="00DA7331" w:rsidRPr="00C60837">
        <w:rPr>
          <w:rFonts w:ascii="Arial" w:eastAsia="Arial" w:hAnsi="Arial" w:cs="Arial"/>
          <w:sz w:val="20"/>
          <w:szCs w:val="20"/>
        </w:rPr>
        <w:t>1</w:t>
      </w:r>
      <w:r w:rsidRPr="00C60837">
        <w:rPr>
          <w:rFonts w:ascii="Arial" w:eastAsia="Arial" w:hAnsi="Arial" w:cs="Arial"/>
          <w:sz w:val="20"/>
          <w:szCs w:val="20"/>
        </w:rPr>
        <w:t xml:space="preserve"> - Tehnične zahteve</w:t>
      </w:r>
    </w:p>
    <w:p w14:paraId="6FA3C2EB" w14:textId="77777777" w:rsidR="00A33DBF" w:rsidRPr="00C60837" w:rsidRDefault="00A33DBF" w:rsidP="00A33DBF">
      <w:pPr>
        <w:spacing w:after="4" w:line="261" w:lineRule="auto"/>
        <w:jc w:val="both"/>
        <w:rPr>
          <w:rFonts w:ascii="Arial" w:eastAsia="Arial" w:hAnsi="Arial" w:cs="Arial"/>
          <w:sz w:val="20"/>
          <w:szCs w:val="20"/>
        </w:rPr>
      </w:pPr>
    </w:p>
    <w:p w14:paraId="7879AA4D" w14:textId="77777777" w:rsidR="00A33DBF" w:rsidRPr="00C60837" w:rsidRDefault="00A33DBF" w:rsidP="00A33DBF">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C60837" w:rsidRPr="00C60837" w14:paraId="27F0BC16" w14:textId="77777777" w:rsidTr="005779B9">
        <w:trPr>
          <w:trHeight w:val="284"/>
          <w:jc w:val="center"/>
        </w:trPr>
        <w:tc>
          <w:tcPr>
            <w:tcW w:w="2835" w:type="dxa"/>
            <w:shd w:val="clear" w:color="auto" w:fill="D9D9D9"/>
            <w:vAlign w:val="bottom"/>
          </w:tcPr>
          <w:p w14:paraId="6E8752C4"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 xml:space="preserve">V…………..dne…………. </w:t>
            </w:r>
          </w:p>
        </w:tc>
        <w:tc>
          <w:tcPr>
            <w:tcW w:w="1418" w:type="dxa"/>
          </w:tcPr>
          <w:p w14:paraId="587F20B6"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2016DB88"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r w:rsidRPr="00C60837">
              <w:rPr>
                <w:rFonts w:ascii="Arial" w:eastAsia="Arial" w:hAnsi="Arial" w:cs="Arial"/>
                <w:sz w:val="20"/>
                <w:szCs w:val="20"/>
              </w:rPr>
              <w:t>V Ljubljani, dne…………………</w:t>
            </w:r>
          </w:p>
        </w:tc>
      </w:tr>
      <w:tr w:rsidR="00C60837" w:rsidRPr="00C60837" w14:paraId="2E20102A" w14:textId="77777777" w:rsidTr="005779B9">
        <w:trPr>
          <w:trHeight w:val="284"/>
          <w:jc w:val="center"/>
        </w:trPr>
        <w:tc>
          <w:tcPr>
            <w:tcW w:w="2835" w:type="dxa"/>
            <w:vAlign w:val="bottom"/>
          </w:tcPr>
          <w:p w14:paraId="596C5D00" w14:textId="77777777" w:rsidR="00A33DBF" w:rsidRPr="00C60837" w:rsidRDefault="00A33DBF" w:rsidP="00A33DBF">
            <w:pPr>
              <w:widowControl w:val="0"/>
              <w:spacing w:after="4" w:line="261" w:lineRule="auto"/>
              <w:ind w:left="21" w:hanging="10"/>
              <w:jc w:val="both"/>
              <w:rPr>
                <w:rFonts w:ascii="Arial" w:eastAsia="Arial" w:hAnsi="Arial" w:cs="Arial"/>
                <w:b/>
                <w:bCs/>
                <w:sz w:val="20"/>
                <w:szCs w:val="20"/>
              </w:rPr>
            </w:pPr>
            <w:r w:rsidRPr="00C60837">
              <w:rPr>
                <w:rFonts w:ascii="Arial" w:eastAsia="Arial" w:hAnsi="Arial" w:cs="Arial"/>
                <w:b/>
                <w:bCs/>
                <w:noProof/>
                <w:sz w:val="20"/>
                <w:szCs w:val="20"/>
              </w:rPr>
              <w:t>Prodajalec:</w:t>
            </w:r>
          </w:p>
        </w:tc>
        <w:tc>
          <w:tcPr>
            <w:tcW w:w="1418" w:type="dxa"/>
          </w:tcPr>
          <w:p w14:paraId="2D38AE01"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72783081" w14:textId="77777777" w:rsidR="00A33DBF" w:rsidRPr="00C60837" w:rsidRDefault="00A33DBF" w:rsidP="00A33DBF">
            <w:pPr>
              <w:widowControl w:val="0"/>
              <w:spacing w:after="4" w:line="261" w:lineRule="auto"/>
              <w:ind w:left="21" w:hanging="10"/>
              <w:jc w:val="both"/>
              <w:rPr>
                <w:rFonts w:ascii="Arial" w:eastAsia="Arial" w:hAnsi="Arial" w:cs="Arial"/>
                <w:b/>
                <w:bCs/>
                <w:noProof/>
                <w:sz w:val="20"/>
                <w:szCs w:val="20"/>
              </w:rPr>
            </w:pPr>
          </w:p>
          <w:p w14:paraId="07E9C465" w14:textId="77777777" w:rsidR="00A33DBF" w:rsidRPr="00C60837" w:rsidRDefault="00A33DBF" w:rsidP="00A33DBF">
            <w:pPr>
              <w:widowControl w:val="0"/>
              <w:spacing w:after="4" w:line="261" w:lineRule="auto"/>
              <w:ind w:left="21" w:hanging="10"/>
              <w:jc w:val="both"/>
              <w:rPr>
                <w:rFonts w:ascii="Arial" w:eastAsia="Arial" w:hAnsi="Arial" w:cs="Arial"/>
                <w:b/>
                <w:bCs/>
                <w:sz w:val="20"/>
                <w:szCs w:val="20"/>
              </w:rPr>
            </w:pPr>
            <w:r w:rsidRPr="00C60837">
              <w:rPr>
                <w:rFonts w:ascii="Arial" w:eastAsia="Arial" w:hAnsi="Arial" w:cs="Arial"/>
                <w:b/>
                <w:bCs/>
                <w:noProof/>
                <w:sz w:val="20"/>
                <w:szCs w:val="20"/>
              </w:rPr>
              <w:t>Kupec:</w:t>
            </w:r>
          </w:p>
        </w:tc>
      </w:tr>
      <w:tr w:rsidR="00C60837" w:rsidRPr="00C60837" w14:paraId="21B73653" w14:textId="77777777" w:rsidTr="005779B9">
        <w:trPr>
          <w:trHeight w:val="284"/>
          <w:jc w:val="center"/>
        </w:trPr>
        <w:tc>
          <w:tcPr>
            <w:tcW w:w="2835" w:type="dxa"/>
            <w:shd w:val="clear" w:color="auto" w:fill="D9D9D9"/>
            <w:vAlign w:val="bottom"/>
          </w:tcPr>
          <w:p w14:paraId="1F18DAF3"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7945EE4"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320916AA"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r w:rsidRPr="00C60837">
              <w:rPr>
                <w:rFonts w:ascii="Arial" w:eastAsia="Arial" w:hAnsi="Arial" w:cs="Arial"/>
                <w:sz w:val="20"/>
                <w:szCs w:val="22"/>
              </w:rPr>
              <w:t>SŽ – Vleka in tehnika, d.o.o.</w:t>
            </w:r>
          </w:p>
        </w:tc>
      </w:tr>
      <w:tr w:rsidR="00C60837" w:rsidRPr="00C60837" w14:paraId="3804F7D6" w14:textId="77777777" w:rsidTr="005779B9">
        <w:trPr>
          <w:trHeight w:val="284"/>
          <w:jc w:val="center"/>
        </w:trPr>
        <w:tc>
          <w:tcPr>
            <w:tcW w:w="2835" w:type="dxa"/>
            <w:shd w:val="clear" w:color="auto" w:fill="D9D9D9"/>
            <w:vAlign w:val="bottom"/>
          </w:tcPr>
          <w:p w14:paraId="0CABDB55"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380A02CD"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731A51C7" w14:textId="77777777" w:rsidR="00A33DBF" w:rsidRPr="00C60837" w:rsidRDefault="00A33DBF" w:rsidP="00A33DBF">
            <w:pPr>
              <w:widowControl w:val="0"/>
              <w:spacing w:after="4" w:line="261" w:lineRule="auto"/>
              <w:ind w:left="21" w:hanging="10"/>
              <w:jc w:val="both"/>
              <w:rPr>
                <w:rFonts w:ascii="Arial" w:eastAsia="Arial" w:hAnsi="Arial" w:cs="Arial"/>
                <w:sz w:val="20"/>
                <w:szCs w:val="22"/>
              </w:rPr>
            </w:pPr>
          </w:p>
          <w:p w14:paraId="53C0414B" w14:textId="77777777" w:rsidR="00A33DBF" w:rsidRPr="00C60837" w:rsidRDefault="00A33DBF" w:rsidP="00A33DBF">
            <w:pPr>
              <w:widowControl w:val="0"/>
              <w:spacing w:after="4" w:line="261" w:lineRule="auto"/>
              <w:ind w:left="21" w:hanging="10"/>
              <w:jc w:val="both"/>
              <w:rPr>
                <w:rFonts w:ascii="Arial" w:eastAsia="Arial" w:hAnsi="Arial" w:cs="Arial"/>
                <w:sz w:val="20"/>
                <w:szCs w:val="22"/>
              </w:rPr>
            </w:pPr>
            <w:r w:rsidRPr="00C60837">
              <w:rPr>
                <w:rFonts w:ascii="Arial" w:eastAsia="Arial" w:hAnsi="Arial" w:cs="Arial"/>
                <w:sz w:val="20"/>
                <w:szCs w:val="22"/>
              </w:rPr>
              <w:t xml:space="preserve">Dušan </w:t>
            </w:r>
            <w:proofErr w:type="spellStart"/>
            <w:r w:rsidRPr="00C60837">
              <w:rPr>
                <w:rFonts w:ascii="Arial" w:eastAsia="Arial" w:hAnsi="Arial" w:cs="Arial"/>
                <w:sz w:val="20"/>
                <w:szCs w:val="22"/>
              </w:rPr>
              <w:t>Žičkar</w:t>
            </w:r>
            <w:proofErr w:type="spellEnd"/>
            <w:r w:rsidRPr="00C60837">
              <w:rPr>
                <w:rFonts w:ascii="Arial" w:eastAsia="Arial" w:hAnsi="Arial" w:cs="Arial"/>
                <w:sz w:val="20"/>
                <w:szCs w:val="22"/>
              </w:rPr>
              <w:t xml:space="preserve"> – Direktor</w:t>
            </w:r>
          </w:p>
          <w:p w14:paraId="1195B9C8"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r>
      <w:tr w:rsidR="00C60837" w:rsidRPr="00C60837" w14:paraId="1083B244" w14:textId="77777777" w:rsidTr="005779B9">
        <w:trPr>
          <w:trHeight w:val="284"/>
          <w:jc w:val="center"/>
        </w:trPr>
        <w:tc>
          <w:tcPr>
            <w:tcW w:w="2835" w:type="dxa"/>
            <w:shd w:val="clear" w:color="auto" w:fill="D9D9D9"/>
            <w:vAlign w:val="bottom"/>
          </w:tcPr>
          <w:p w14:paraId="31A49FD7"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394BF71" w14:textId="77777777" w:rsidR="00A33DBF" w:rsidRPr="00C60837"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4C811EB4" w14:textId="77777777" w:rsidR="00A33DBF" w:rsidRPr="00C60837" w:rsidRDefault="00A33DBF" w:rsidP="00A33DBF">
            <w:pPr>
              <w:widowControl w:val="0"/>
              <w:spacing w:after="4" w:line="261" w:lineRule="auto"/>
              <w:jc w:val="both"/>
              <w:rPr>
                <w:rFonts w:ascii="Arial" w:eastAsia="Arial" w:hAnsi="Arial" w:cs="Arial"/>
                <w:sz w:val="20"/>
                <w:szCs w:val="20"/>
              </w:rPr>
            </w:pPr>
            <w:r w:rsidRPr="00C60837">
              <w:rPr>
                <w:rFonts w:ascii="Arial" w:eastAsia="Arial" w:hAnsi="Arial" w:cs="Arial"/>
                <w:sz w:val="20"/>
                <w:szCs w:val="22"/>
              </w:rPr>
              <w:t>Matej Pogladič – član poslovodstva</w:t>
            </w:r>
          </w:p>
        </w:tc>
      </w:tr>
    </w:tbl>
    <w:p w14:paraId="0579294A" w14:textId="6DD0443D" w:rsidR="00F722BE" w:rsidRPr="00C60837" w:rsidRDefault="00F722BE" w:rsidP="00987CCE">
      <w:pPr>
        <w:rPr>
          <w:rFonts w:ascii="Arial" w:hAnsi="Arial" w:cs="Arial"/>
          <w:b/>
          <w:sz w:val="20"/>
          <w:szCs w:val="20"/>
        </w:rPr>
      </w:pPr>
      <w:r w:rsidRPr="00C60837">
        <w:rPr>
          <w:rFonts w:ascii="Arial" w:hAnsi="Arial" w:cs="Arial"/>
          <w:b/>
          <w:sz w:val="20"/>
          <w:szCs w:val="20"/>
        </w:rPr>
        <w:br w:type="page"/>
      </w:r>
    </w:p>
    <w:p w14:paraId="3B7BA9E6" w14:textId="1431B402" w:rsidR="00987CCE" w:rsidRPr="00C60837" w:rsidRDefault="00987CCE" w:rsidP="00987CCE">
      <w:pPr>
        <w:rPr>
          <w:rFonts w:ascii="Arial" w:hAnsi="Arial" w:cs="Arial"/>
          <w:b/>
          <w:sz w:val="20"/>
          <w:szCs w:val="20"/>
        </w:rPr>
      </w:pPr>
      <w:r w:rsidRPr="00C60837">
        <w:rPr>
          <w:rFonts w:ascii="Arial" w:hAnsi="Arial" w:cs="Arial"/>
          <w:b/>
          <w:sz w:val="20"/>
          <w:szCs w:val="20"/>
        </w:rPr>
        <w:lastRenderedPageBreak/>
        <w:t>Obrazec 4</w:t>
      </w:r>
    </w:p>
    <w:p w14:paraId="25492A55" w14:textId="77777777" w:rsidR="00987CCE" w:rsidRPr="00C60837" w:rsidRDefault="00987CCE" w:rsidP="00987CCE">
      <w:pPr>
        <w:rPr>
          <w:rFonts w:ascii="Arial" w:hAnsi="Arial" w:cs="Arial"/>
          <w:b/>
          <w:sz w:val="20"/>
          <w:szCs w:val="20"/>
        </w:rPr>
      </w:pPr>
    </w:p>
    <w:p w14:paraId="41856328" w14:textId="61029785" w:rsidR="008707D8" w:rsidRPr="00C60837" w:rsidRDefault="008707D8" w:rsidP="008707D8">
      <w:pPr>
        <w:jc w:val="center"/>
        <w:rPr>
          <w:rFonts w:ascii="Arial" w:hAnsi="Arial" w:cs="Arial"/>
          <w:b/>
          <w:sz w:val="20"/>
          <w:szCs w:val="20"/>
        </w:rPr>
      </w:pPr>
      <w:r w:rsidRPr="00C60837">
        <w:rPr>
          <w:rFonts w:ascii="Arial" w:hAnsi="Arial" w:cs="Arial"/>
          <w:b/>
          <w:sz w:val="20"/>
          <w:szCs w:val="20"/>
        </w:rPr>
        <w:t xml:space="preserve">VZOREC </w:t>
      </w:r>
      <w:r w:rsidR="009A51CF" w:rsidRPr="00C60837">
        <w:rPr>
          <w:rFonts w:ascii="Arial" w:hAnsi="Arial" w:cs="Arial"/>
          <w:b/>
          <w:sz w:val="20"/>
          <w:szCs w:val="20"/>
        </w:rPr>
        <w:t>ZAVAROVANJA ZA RESNOST PONUDBE</w:t>
      </w:r>
      <w:r w:rsidR="00A05CF8" w:rsidRPr="00C60837">
        <w:rPr>
          <w:rFonts w:ascii="Arial" w:hAnsi="Arial" w:cs="Arial"/>
          <w:b/>
          <w:sz w:val="20"/>
          <w:szCs w:val="20"/>
        </w:rPr>
        <w:t xml:space="preserve"> </w:t>
      </w:r>
      <w:r w:rsidR="009A51CF" w:rsidRPr="00C60837">
        <w:rPr>
          <w:rFonts w:ascii="Arial" w:hAnsi="Arial" w:cs="Arial"/>
          <w:b/>
          <w:sz w:val="20"/>
          <w:szCs w:val="20"/>
        </w:rPr>
        <w:t>-</w:t>
      </w:r>
      <w:r w:rsidR="00A05CF8" w:rsidRPr="00C60837">
        <w:rPr>
          <w:rFonts w:ascii="Arial" w:hAnsi="Arial" w:cs="Arial"/>
          <w:b/>
          <w:sz w:val="20"/>
          <w:szCs w:val="20"/>
        </w:rPr>
        <w:t xml:space="preserve"> </w:t>
      </w:r>
      <w:r w:rsidR="009A51CF" w:rsidRPr="00C60837">
        <w:rPr>
          <w:rFonts w:ascii="Arial" w:hAnsi="Arial" w:cs="Arial"/>
          <w:b/>
          <w:sz w:val="20"/>
          <w:szCs w:val="20"/>
        </w:rPr>
        <w:t xml:space="preserve">BANČNA </w:t>
      </w:r>
      <w:r w:rsidRPr="00C60837">
        <w:rPr>
          <w:rFonts w:ascii="Arial" w:hAnsi="Arial" w:cs="Arial"/>
          <w:b/>
          <w:sz w:val="20"/>
          <w:szCs w:val="20"/>
        </w:rPr>
        <w:t>GARANCIJ</w:t>
      </w:r>
      <w:r w:rsidR="009A51CF" w:rsidRPr="00C60837">
        <w:rPr>
          <w:rFonts w:ascii="Arial" w:hAnsi="Arial" w:cs="Arial"/>
          <w:b/>
          <w:sz w:val="20"/>
          <w:szCs w:val="20"/>
        </w:rPr>
        <w:t>A</w:t>
      </w:r>
      <w:bookmarkEnd w:id="15"/>
      <w:bookmarkEnd w:id="16"/>
    </w:p>
    <w:p w14:paraId="3539C302" w14:textId="12E6E524" w:rsidR="008707D8" w:rsidRPr="00C60837" w:rsidRDefault="008707D8" w:rsidP="008707D8">
      <w:pPr>
        <w:rPr>
          <w:rFonts w:ascii="Arial" w:hAnsi="Arial" w:cs="Arial"/>
          <w:sz w:val="20"/>
          <w:szCs w:val="20"/>
        </w:rPr>
      </w:pPr>
    </w:p>
    <w:p w14:paraId="3EF14C2D" w14:textId="77777777" w:rsidR="00C70D64" w:rsidRPr="00C60837" w:rsidRDefault="00C70D64" w:rsidP="008707D8">
      <w:pPr>
        <w:rPr>
          <w:rFonts w:ascii="Arial" w:hAnsi="Arial" w:cs="Arial"/>
          <w:sz w:val="20"/>
          <w:szCs w:val="20"/>
        </w:rPr>
      </w:pPr>
    </w:p>
    <w:p w14:paraId="03FAF687" w14:textId="77777777" w:rsidR="008707D8" w:rsidRPr="00C60837" w:rsidRDefault="008707D8" w:rsidP="00FB4F11">
      <w:pPr>
        <w:jc w:val="both"/>
        <w:rPr>
          <w:rFonts w:ascii="Arial" w:hAnsi="Arial" w:cs="Arial"/>
          <w:sz w:val="20"/>
          <w:szCs w:val="20"/>
        </w:rPr>
      </w:pPr>
      <w:bookmarkStart w:id="20" w:name="_Toc513809734"/>
      <w:bookmarkStart w:id="21" w:name="_Toc523396874"/>
      <w:r w:rsidRPr="00C60837">
        <w:rPr>
          <w:rFonts w:ascii="Arial" w:hAnsi="Arial" w:cs="Arial"/>
          <w:sz w:val="20"/>
          <w:szCs w:val="20"/>
        </w:rPr>
        <w:t>Obrazec zavarovanje za resnost ponudbe po EPGP-758</w:t>
      </w:r>
      <w:bookmarkEnd w:id="20"/>
      <w:bookmarkEnd w:id="21"/>
    </w:p>
    <w:p w14:paraId="4DD04181" w14:textId="77777777" w:rsidR="008707D8" w:rsidRPr="00C60837" w:rsidRDefault="008707D8" w:rsidP="00FB4F11">
      <w:pPr>
        <w:jc w:val="both"/>
        <w:rPr>
          <w:rFonts w:ascii="Arial" w:hAnsi="Arial" w:cs="Arial"/>
          <w:sz w:val="20"/>
          <w:szCs w:val="20"/>
        </w:rPr>
      </w:pPr>
    </w:p>
    <w:p w14:paraId="496DCF00"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sz w:val="20"/>
          <w:szCs w:val="20"/>
        </w:rPr>
        <w:t>Glava s podatki o garantu (zavarovalnici/banki)</w:t>
      </w:r>
    </w:p>
    <w:p w14:paraId="14AB0460"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sz w:val="20"/>
          <w:szCs w:val="20"/>
        </w:rPr>
        <w:t xml:space="preserve">Za: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upravičenca tj. izvajalca postopka javnega naročanja)</w:t>
      </w:r>
    </w:p>
    <w:p w14:paraId="72F09F09"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sz w:val="20"/>
          <w:szCs w:val="20"/>
        </w:rPr>
        <w:t xml:space="preserve">Datum: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datum izdaje)</w:t>
      </w:r>
    </w:p>
    <w:p w14:paraId="14120CE4"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VRSTA:</w:t>
      </w:r>
      <w:r w:rsidRPr="00C60837">
        <w:rPr>
          <w:rFonts w:ascii="Arial" w:hAnsi="Arial" w:cs="Arial"/>
          <w:sz w:val="20"/>
          <w:szCs w:val="20"/>
        </w:rPr>
        <w:t xml:space="preserve"> (kavcijsko zavarovanje/garancija za resnost ponudbe)</w:t>
      </w:r>
    </w:p>
    <w:p w14:paraId="7926137D"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ŠTEVILKA: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številka zavarovanja)</w:t>
      </w:r>
    </w:p>
    <w:p w14:paraId="10CF9003"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GARANT:</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ime in naslov zavarovalnice/banke v kraju izdaje)</w:t>
      </w:r>
    </w:p>
    <w:p w14:paraId="4567ACBB"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NAROČNIK: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UPRAVIČENEC:</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izvajalca postopka javnega naročanja)</w:t>
      </w:r>
    </w:p>
    <w:p w14:paraId="75280ED1"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A1C1485"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OSNOVNI POSEL: </w:t>
      </w:r>
      <w:r w:rsidRPr="00C60837">
        <w:rPr>
          <w:rFonts w:ascii="Arial" w:hAnsi="Arial" w:cs="Arial"/>
          <w:sz w:val="20"/>
          <w:szCs w:val="20"/>
        </w:rPr>
        <w:t>obveznost naročnika zavarovanja/garancije iz njegove ponudbe, predložene v postopku javnega naročanja št.</w:t>
      </w:r>
      <w:r w:rsidR="004C58FD" w:rsidRPr="00C60837">
        <w:rPr>
          <w:rFonts w:ascii="Arial" w:hAnsi="Arial" w:cs="Arial"/>
          <w:sz w:val="20"/>
          <w:szCs w:val="20"/>
        </w:rPr>
        <w:t xml:space="preserve">:_______ </w:t>
      </w:r>
      <w:r w:rsidRPr="00C60837">
        <w:rPr>
          <w:rFonts w:ascii="Arial" w:hAnsi="Arial" w:cs="Arial"/>
          <w:sz w:val="20"/>
          <w:szCs w:val="20"/>
        </w:rPr>
        <w:t xml:space="preserve">(interna oznaka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z dne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katerega predmet je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Pr="00C60837">
        <w:rPr>
          <w:rFonts w:ascii="Arial" w:hAnsi="Arial" w:cs="Arial"/>
          <w:sz w:val="20"/>
          <w:szCs w:val="20"/>
        </w:rPr>
        <w:t> </w:t>
      </w:r>
      <w:r w:rsidR="00031A30" w:rsidRPr="00C60837">
        <w:rPr>
          <w:rFonts w:ascii="Arial" w:hAnsi="Arial" w:cs="Arial"/>
          <w:sz w:val="20"/>
          <w:szCs w:val="20"/>
        </w:rPr>
        <w:fldChar w:fldCharType="end"/>
      </w:r>
    </w:p>
    <w:p w14:paraId="0B7D35A4"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ZNESEK IN VALUTA: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najvišji znesek s številko in besedo in valuto)</w:t>
      </w:r>
    </w:p>
    <w:p w14:paraId="006DF471"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LISTINE, KI JIH JE POLEG IZJAVE TREBA PRILOŽITI ZAHTEVI ZA PLAČILO IN SE IZRECNO ZAHTEVAJO V SPODNJEM BESEDILU: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(nobena/navede se listina)</w:t>
      </w:r>
    </w:p>
    <w:p w14:paraId="6C9FC13D"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JEZIK V ZAHTEVANIH LISTINAH:</w:t>
      </w:r>
      <w:r w:rsidRPr="00C60837">
        <w:rPr>
          <w:rFonts w:ascii="Arial" w:hAnsi="Arial" w:cs="Arial"/>
          <w:sz w:val="20"/>
          <w:szCs w:val="20"/>
        </w:rPr>
        <w:t xml:space="preserve"> slovenski</w:t>
      </w:r>
    </w:p>
    <w:p w14:paraId="7063085D"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OBLIKA PREDLOŽITVE:</w:t>
      </w:r>
      <w:r w:rsidRPr="00C60837">
        <w:rPr>
          <w:rFonts w:ascii="Arial" w:hAnsi="Arial" w:cs="Arial"/>
          <w:sz w:val="20"/>
          <w:szCs w:val="20"/>
        </w:rPr>
        <w:t xml:space="preserve"> v papirni obliki s priporočeno pošto ali katerokoli obliko hitre pošte ali v elektronski obliki po SWIFT sistemu na naslov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(navede se SWIFT naslova garanta)</w:t>
      </w:r>
    </w:p>
    <w:p w14:paraId="46FC2CA0"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KRAJ PREDLOŽITVE:</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 xml:space="preserve">DATUM VELJAVNOSTI: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DD. MM. LL (vpiše se datum, ki je naveden v razpisni dokumentaciji za oddajo predmetnega javnega naročila)</w:t>
      </w:r>
    </w:p>
    <w:p w14:paraId="776DD605"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b/>
          <w:sz w:val="20"/>
          <w:szCs w:val="20"/>
        </w:rPr>
        <w:t>STRANKA, KI JE DOLŽNA PLAČATI STROŠKE:</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ime naročnika zavarovanja, tj. kandidata oziroma ponudnika v postopku javnega naročanja)</w:t>
      </w:r>
    </w:p>
    <w:p w14:paraId="7F741250"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C60837" w:rsidRDefault="008707D8" w:rsidP="00FB4F11">
      <w:pPr>
        <w:jc w:val="both"/>
        <w:rPr>
          <w:rFonts w:ascii="Arial" w:hAnsi="Arial" w:cs="Arial"/>
          <w:sz w:val="20"/>
          <w:szCs w:val="20"/>
        </w:rPr>
      </w:pPr>
      <w:r w:rsidRPr="00C60837">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C60837" w:rsidRDefault="008707D8" w:rsidP="00FB4F11">
      <w:pPr>
        <w:jc w:val="both"/>
        <w:rPr>
          <w:rFonts w:ascii="Arial" w:hAnsi="Arial" w:cs="Arial"/>
          <w:sz w:val="20"/>
          <w:szCs w:val="20"/>
        </w:rPr>
      </w:pPr>
    </w:p>
    <w:p w14:paraId="1F5F4C89" w14:textId="77777777" w:rsidR="008707D8" w:rsidRPr="00C60837" w:rsidRDefault="008707D8" w:rsidP="00FB4F11">
      <w:pPr>
        <w:jc w:val="both"/>
        <w:rPr>
          <w:rFonts w:ascii="Arial" w:hAnsi="Arial" w:cs="Arial"/>
          <w:sz w:val="20"/>
          <w:szCs w:val="20"/>
        </w:rPr>
      </w:pPr>
      <w:r w:rsidRPr="00C60837">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C60837" w:rsidRDefault="008707D8" w:rsidP="00BE2277">
      <w:pPr>
        <w:numPr>
          <w:ilvl w:val="0"/>
          <w:numId w:val="15"/>
        </w:numPr>
        <w:ind w:left="284" w:hanging="284"/>
        <w:jc w:val="both"/>
        <w:rPr>
          <w:rFonts w:ascii="Arial" w:hAnsi="Arial" w:cs="Arial"/>
          <w:sz w:val="20"/>
          <w:szCs w:val="20"/>
        </w:rPr>
      </w:pPr>
      <w:r w:rsidRPr="00C60837">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C60837" w:rsidRDefault="008707D8" w:rsidP="00BE2277">
      <w:pPr>
        <w:numPr>
          <w:ilvl w:val="0"/>
          <w:numId w:val="15"/>
        </w:numPr>
        <w:ind w:left="284" w:hanging="284"/>
        <w:jc w:val="both"/>
        <w:rPr>
          <w:rFonts w:ascii="Arial" w:hAnsi="Arial" w:cs="Arial"/>
          <w:sz w:val="20"/>
          <w:szCs w:val="20"/>
        </w:rPr>
      </w:pPr>
      <w:r w:rsidRPr="00C60837">
        <w:rPr>
          <w:rFonts w:ascii="Arial" w:hAnsi="Arial" w:cs="Arial"/>
          <w:sz w:val="20"/>
          <w:szCs w:val="20"/>
        </w:rPr>
        <w:lastRenderedPageBreak/>
        <w:t>izbrani naročnik zavarovanja/garancije na poziv upravičenca ni podpisal pogodbe; ali</w:t>
      </w:r>
    </w:p>
    <w:p w14:paraId="62A6A79E" w14:textId="77777777" w:rsidR="008707D8" w:rsidRPr="00C60837" w:rsidRDefault="008707D8" w:rsidP="00BE2277">
      <w:pPr>
        <w:numPr>
          <w:ilvl w:val="0"/>
          <w:numId w:val="15"/>
        </w:numPr>
        <w:ind w:left="284" w:hanging="284"/>
        <w:jc w:val="both"/>
        <w:rPr>
          <w:rFonts w:ascii="Arial" w:hAnsi="Arial" w:cs="Arial"/>
          <w:sz w:val="20"/>
          <w:szCs w:val="20"/>
        </w:rPr>
      </w:pPr>
      <w:r w:rsidRPr="00C60837">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C60837" w:rsidRDefault="008707D8" w:rsidP="00FB4F11">
      <w:pPr>
        <w:jc w:val="both"/>
        <w:rPr>
          <w:rFonts w:ascii="Arial" w:hAnsi="Arial" w:cs="Arial"/>
          <w:sz w:val="20"/>
          <w:szCs w:val="20"/>
        </w:rPr>
      </w:pPr>
    </w:p>
    <w:p w14:paraId="7CDC250F" w14:textId="77777777" w:rsidR="008707D8" w:rsidRPr="00C60837" w:rsidRDefault="008707D8" w:rsidP="00FB4F11">
      <w:pPr>
        <w:jc w:val="both"/>
        <w:rPr>
          <w:rFonts w:ascii="Arial" w:hAnsi="Arial" w:cs="Arial"/>
          <w:sz w:val="20"/>
          <w:szCs w:val="20"/>
        </w:rPr>
      </w:pPr>
      <w:r w:rsidRPr="00C60837">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C60837" w:rsidRDefault="008707D8" w:rsidP="00FB4F11">
      <w:pPr>
        <w:jc w:val="both"/>
        <w:rPr>
          <w:rFonts w:ascii="Arial" w:hAnsi="Arial" w:cs="Arial"/>
          <w:sz w:val="20"/>
          <w:szCs w:val="20"/>
        </w:rPr>
      </w:pPr>
    </w:p>
    <w:p w14:paraId="5CC6B8C3" w14:textId="77777777" w:rsidR="008707D8" w:rsidRPr="00C60837" w:rsidRDefault="008707D8" w:rsidP="00FB4F11">
      <w:pPr>
        <w:jc w:val="both"/>
        <w:rPr>
          <w:rFonts w:ascii="Arial" w:hAnsi="Arial" w:cs="Arial"/>
          <w:sz w:val="20"/>
          <w:szCs w:val="20"/>
        </w:rPr>
      </w:pPr>
      <w:r w:rsidRPr="00C60837">
        <w:rPr>
          <w:rFonts w:ascii="Arial" w:hAnsi="Arial" w:cs="Arial"/>
          <w:sz w:val="20"/>
          <w:szCs w:val="20"/>
        </w:rPr>
        <w:t>Morebitne spore v zvezi s tem zavarovanjem rešuje stvarno pristojno sodišče v Ljubljani po slovenskem pravu.</w:t>
      </w:r>
    </w:p>
    <w:p w14:paraId="4EAB02E1"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C60837" w:rsidRDefault="008707D8" w:rsidP="00FB4F11">
      <w:pPr>
        <w:jc w:val="both"/>
        <w:rPr>
          <w:rFonts w:ascii="Arial" w:hAnsi="Arial" w:cs="Arial"/>
          <w:sz w:val="20"/>
          <w:szCs w:val="20"/>
        </w:rPr>
      </w:pPr>
      <w:r w:rsidRPr="00C60837">
        <w:rPr>
          <w:rFonts w:ascii="Arial" w:hAnsi="Arial" w:cs="Arial"/>
          <w:sz w:val="20"/>
          <w:szCs w:val="20"/>
        </w:rPr>
        <w:t>Za to zavarovanje/garancijo veljajo Enotna Pravila za Garancije na Poziv (EPGP) revizija iz leta 2010, izdana pri MTZ pod št. 758.</w:t>
      </w:r>
    </w:p>
    <w:p w14:paraId="40B14BEC" w14:textId="6CBA796B" w:rsidR="00C70D64" w:rsidRPr="00C60837" w:rsidRDefault="00C70D64" w:rsidP="00FB4F11">
      <w:pPr>
        <w:jc w:val="both"/>
        <w:rPr>
          <w:rFonts w:ascii="Arial" w:hAnsi="Arial" w:cs="Arial"/>
          <w:sz w:val="20"/>
          <w:szCs w:val="20"/>
        </w:rPr>
      </w:pPr>
    </w:p>
    <w:p w14:paraId="48D0F229" w14:textId="77777777" w:rsidR="00C70D64" w:rsidRPr="00C60837" w:rsidRDefault="00C70D64" w:rsidP="00FB4F11">
      <w:pPr>
        <w:jc w:val="both"/>
        <w:rPr>
          <w:rFonts w:ascii="Arial" w:hAnsi="Arial" w:cs="Arial"/>
          <w:sz w:val="20"/>
          <w:szCs w:val="20"/>
        </w:rPr>
      </w:pPr>
    </w:p>
    <w:p w14:paraId="69F2E02C"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t xml:space="preserve">                                garant</w:t>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t xml:space="preserve">           </w:t>
      </w:r>
      <w:r w:rsidR="00452637" w:rsidRPr="00C60837">
        <w:rPr>
          <w:rFonts w:ascii="Arial" w:hAnsi="Arial" w:cs="Arial"/>
          <w:sz w:val="20"/>
          <w:szCs w:val="20"/>
        </w:rPr>
        <w:t xml:space="preserve">                         </w:t>
      </w:r>
      <w:r w:rsidRPr="00C60837">
        <w:rPr>
          <w:rFonts w:ascii="Arial" w:hAnsi="Arial" w:cs="Arial"/>
          <w:sz w:val="20"/>
          <w:szCs w:val="20"/>
        </w:rPr>
        <w:t xml:space="preserve">   (žig in podpis)</w:t>
      </w:r>
    </w:p>
    <w:p w14:paraId="77F9A4EF" w14:textId="77777777" w:rsidR="008707D8" w:rsidRPr="00C60837"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C60837" w:rsidRDefault="00216208" w:rsidP="00FB4F11">
      <w:pPr>
        <w:spacing w:before="120" w:line="216" w:lineRule="auto"/>
        <w:jc w:val="both"/>
        <w:rPr>
          <w:rFonts w:ascii="Arial" w:hAnsi="Arial" w:cs="Arial"/>
          <w:b/>
          <w:sz w:val="20"/>
          <w:szCs w:val="20"/>
        </w:rPr>
      </w:pPr>
    </w:p>
    <w:p w14:paraId="18C5C534" w14:textId="77777777" w:rsidR="00B80A5F" w:rsidRPr="00C60837" w:rsidRDefault="00B80A5F" w:rsidP="00785BD8">
      <w:pPr>
        <w:spacing w:before="120" w:line="216" w:lineRule="auto"/>
        <w:rPr>
          <w:rFonts w:ascii="Arial" w:hAnsi="Arial" w:cs="Arial"/>
          <w:b/>
          <w:sz w:val="20"/>
          <w:szCs w:val="20"/>
        </w:rPr>
      </w:pPr>
    </w:p>
    <w:p w14:paraId="762B2DB6" w14:textId="77777777" w:rsidR="00B80A5F" w:rsidRPr="00C60837" w:rsidRDefault="00B80A5F" w:rsidP="00785BD8">
      <w:pPr>
        <w:spacing w:before="120" w:line="216" w:lineRule="auto"/>
        <w:rPr>
          <w:rFonts w:ascii="Arial" w:hAnsi="Arial" w:cs="Arial"/>
          <w:b/>
          <w:sz w:val="20"/>
          <w:szCs w:val="20"/>
        </w:rPr>
      </w:pPr>
    </w:p>
    <w:p w14:paraId="71858671" w14:textId="77777777" w:rsidR="00B80A5F" w:rsidRPr="00C60837" w:rsidRDefault="00B80A5F" w:rsidP="00785BD8">
      <w:pPr>
        <w:spacing w:before="120" w:line="216" w:lineRule="auto"/>
        <w:rPr>
          <w:rFonts w:ascii="Arial" w:hAnsi="Arial" w:cs="Arial"/>
          <w:b/>
          <w:sz w:val="20"/>
          <w:szCs w:val="20"/>
        </w:rPr>
      </w:pPr>
    </w:p>
    <w:p w14:paraId="2A838979" w14:textId="77777777" w:rsidR="00B80A5F" w:rsidRPr="00C60837" w:rsidRDefault="00B80A5F" w:rsidP="00785BD8">
      <w:pPr>
        <w:spacing w:before="120" w:line="216" w:lineRule="auto"/>
        <w:rPr>
          <w:rFonts w:ascii="Arial" w:hAnsi="Arial" w:cs="Arial"/>
          <w:b/>
          <w:sz w:val="20"/>
          <w:szCs w:val="20"/>
        </w:rPr>
      </w:pPr>
    </w:p>
    <w:p w14:paraId="133DBA81" w14:textId="77777777" w:rsidR="00B80A5F" w:rsidRPr="00C60837" w:rsidRDefault="00B80A5F" w:rsidP="00785BD8">
      <w:pPr>
        <w:spacing w:before="120" w:line="216" w:lineRule="auto"/>
        <w:rPr>
          <w:rFonts w:ascii="Arial" w:hAnsi="Arial" w:cs="Arial"/>
          <w:b/>
          <w:sz w:val="20"/>
          <w:szCs w:val="20"/>
        </w:rPr>
      </w:pPr>
    </w:p>
    <w:p w14:paraId="4228AEA5" w14:textId="77777777" w:rsidR="00B80A5F" w:rsidRPr="00C60837" w:rsidRDefault="00B80A5F" w:rsidP="00785BD8">
      <w:pPr>
        <w:spacing w:before="120" w:line="216" w:lineRule="auto"/>
        <w:rPr>
          <w:rFonts w:ascii="Arial" w:hAnsi="Arial" w:cs="Arial"/>
          <w:b/>
          <w:sz w:val="20"/>
          <w:szCs w:val="20"/>
        </w:rPr>
      </w:pPr>
    </w:p>
    <w:p w14:paraId="2DC0CA3B" w14:textId="77777777" w:rsidR="00B80A5F" w:rsidRPr="00C60837" w:rsidRDefault="00B80A5F" w:rsidP="00785BD8">
      <w:pPr>
        <w:spacing w:before="120" w:line="216" w:lineRule="auto"/>
        <w:rPr>
          <w:rFonts w:ascii="Arial" w:hAnsi="Arial" w:cs="Arial"/>
          <w:b/>
          <w:sz w:val="20"/>
          <w:szCs w:val="20"/>
        </w:rPr>
      </w:pPr>
    </w:p>
    <w:p w14:paraId="581B0E8D" w14:textId="77777777" w:rsidR="00B80A5F" w:rsidRPr="00C60837" w:rsidRDefault="00B80A5F" w:rsidP="00785BD8">
      <w:pPr>
        <w:spacing w:before="120" w:line="216" w:lineRule="auto"/>
        <w:rPr>
          <w:rFonts w:ascii="Arial" w:hAnsi="Arial" w:cs="Arial"/>
          <w:b/>
          <w:sz w:val="20"/>
          <w:szCs w:val="20"/>
        </w:rPr>
      </w:pPr>
    </w:p>
    <w:p w14:paraId="210A1E40" w14:textId="77777777" w:rsidR="00B80A5F" w:rsidRPr="00C60837" w:rsidRDefault="00B80A5F" w:rsidP="00785BD8">
      <w:pPr>
        <w:spacing w:before="120" w:line="216" w:lineRule="auto"/>
        <w:rPr>
          <w:rFonts w:ascii="Arial" w:hAnsi="Arial" w:cs="Arial"/>
          <w:b/>
          <w:sz w:val="20"/>
          <w:szCs w:val="20"/>
        </w:rPr>
      </w:pPr>
    </w:p>
    <w:p w14:paraId="1C374DBA" w14:textId="77777777" w:rsidR="00B80A5F" w:rsidRPr="00C60837" w:rsidRDefault="00B80A5F" w:rsidP="00785BD8">
      <w:pPr>
        <w:spacing w:before="120" w:line="216" w:lineRule="auto"/>
        <w:rPr>
          <w:rFonts w:ascii="Arial" w:hAnsi="Arial" w:cs="Arial"/>
          <w:b/>
          <w:sz w:val="20"/>
          <w:szCs w:val="20"/>
        </w:rPr>
      </w:pPr>
    </w:p>
    <w:p w14:paraId="10AD8F32" w14:textId="77777777" w:rsidR="00FD7C3E" w:rsidRPr="00C60837" w:rsidRDefault="00FD7C3E" w:rsidP="00785BD8">
      <w:pPr>
        <w:spacing w:before="120" w:line="216" w:lineRule="auto"/>
        <w:rPr>
          <w:rFonts w:ascii="Arial" w:hAnsi="Arial" w:cs="Arial"/>
          <w:b/>
          <w:sz w:val="20"/>
          <w:szCs w:val="20"/>
        </w:rPr>
      </w:pPr>
    </w:p>
    <w:p w14:paraId="6D5B3499" w14:textId="77777777" w:rsidR="00C65055" w:rsidRPr="00C60837" w:rsidRDefault="00C65055" w:rsidP="00785BD8">
      <w:pPr>
        <w:spacing w:before="120" w:line="216" w:lineRule="auto"/>
        <w:rPr>
          <w:rFonts w:ascii="Arial" w:hAnsi="Arial" w:cs="Arial"/>
          <w:b/>
          <w:sz w:val="20"/>
          <w:szCs w:val="20"/>
        </w:rPr>
      </w:pPr>
    </w:p>
    <w:p w14:paraId="5EFDBDB4" w14:textId="77777777" w:rsidR="00C65055" w:rsidRPr="00C60837" w:rsidRDefault="00C65055" w:rsidP="00785BD8">
      <w:pPr>
        <w:spacing w:before="120" w:line="216" w:lineRule="auto"/>
        <w:rPr>
          <w:rFonts w:ascii="Arial" w:hAnsi="Arial" w:cs="Arial"/>
          <w:b/>
          <w:sz w:val="20"/>
          <w:szCs w:val="20"/>
        </w:rPr>
      </w:pPr>
    </w:p>
    <w:p w14:paraId="4763806D" w14:textId="1D2C7CAE" w:rsidR="00C65055" w:rsidRPr="00C60837" w:rsidRDefault="00C65055" w:rsidP="00785BD8">
      <w:pPr>
        <w:spacing w:before="120" w:line="216" w:lineRule="auto"/>
        <w:rPr>
          <w:rFonts w:ascii="Arial" w:hAnsi="Arial" w:cs="Arial"/>
          <w:b/>
          <w:sz w:val="20"/>
          <w:szCs w:val="20"/>
        </w:rPr>
      </w:pPr>
    </w:p>
    <w:p w14:paraId="4EB7DED3" w14:textId="7EEC26A8" w:rsidR="00EE192E" w:rsidRPr="00C60837" w:rsidRDefault="00EE192E" w:rsidP="00785BD8">
      <w:pPr>
        <w:spacing w:before="120" w:line="216" w:lineRule="auto"/>
        <w:rPr>
          <w:rFonts w:ascii="Arial" w:hAnsi="Arial" w:cs="Arial"/>
          <w:b/>
          <w:sz w:val="20"/>
          <w:szCs w:val="20"/>
        </w:rPr>
      </w:pPr>
    </w:p>
    <w:p w14:paraId="4493EB59" w14:textId="5EE002D3" w:rsidR="00EE192E" w:rsidRPr="00C60837" w:rsidRDefault="00EE192E" w:rsidP="00785BD8">
      <w:pPr>
        <w:spacing w:before="120" w:line="216" w:lineRule="auto"/>
        <w:rPr>
          <w:rFonts w:ascii="Arial" w:hAnsi="Arial" w:cs="Arial"/>
          <w:b/>
          <w:sz w:val="20"/>
          <w:szCs w:val="20"/>
        </w:rPr>
      </w:pPr>
    </w:p>
    <w:p w14:paraId="52D94466" w14:textId="3DF68886" w:rsidR="00EE192E" w:rsidRPr="00C60837" w:rsidRDefault="00EE192E" w:rsidP="00785BD8">
      <w:pPr>
        <w:spacing w:before="120" w:line="216" w:lineRule="auto"/>
        <w:rPr>
          <w:rFonts w:ascii="Arial" w:hAnsi="Arial" w:cs="Arial"/>
          <w:b/>
          <w:sz w:val="20"/>
          <w:szCs w:val="20"/>
        </w:rPr>
      </w:pPr>
    </w:p>
    <w:p w14:paraId="35E04AC2" w14:textId="2CF8A45D" w:rsidR="00EE192E" w:rsidRPr="00C60837" w:rsidRDefault="00EE192E" w:rsidP="00785BD8">
      <w:pPr>
        <w:spacing w:before="120" w:line="216" w:lineRule="auto"/>
        <w:rPr>
          <w:rFonts w:ascii="Arial" w:hAnsi="Arial" w:cs="Arial"/>
          <w:b/>
          <w:sz w:val="20"/>
          <w:szCs w:val="20"/>
        </w:rPr>
      </w:pPr>
    </w:p>
    <w:p w14:paraId="59C65F59" w14:textId="06ED4464" w:rsidR="00EE192E" w:rsidRPr="00C60837" w:rsidRDefault="00EE192E" w:rsidP="00785BD8">
      <w:pPr>
        <w:spacing w:before="120" w:line="216" w:lineRule="auto"/>
        <w:rPr>
          <w:rFonts w:ascii="Arial" w:hAnsi="Arial" w:cs="Arial"/>
          <w:b/>
          <w:sz w:val="20"/>
          <w:szCs w:val="20"/>
        </w:rPr>
      </w:pPr>
    </w:p>
    <w:p w14:paraId="576577CF" w14:textId="0C743C9A" w:rsidR="00EE192E" w:rsidRPr="00C60837" w:rsidRDefault="00EE192E" w:rsidP="00785BD8">
      <w:pPr>
        <w:spacing w:before="120" w:line="216" w:lineRule="auto"/>
        <w:rPr>
          <w:rFonts w:ascii="Arial" w:hAnsi="Arial" w:cs="Arial"/>
          <w:b/>
          <w:sz w:val="20"/>
          <w:szCs w:val="20"/>
        </w:rPr>
      </w:pPr>
    </w:p>
    <w:p w14:paraId="6245966B" w14:textId="22A862BC" w:rsidR="00B7043B" w:rsidRPr="00C60837" w:rsidRDefault="00B7043B" w:rsidP="00785BD8">
      <w:pPr>
        <w:spacing w:before="120" w:line="216" w:lineRule="auto"/>
        <w:rPr>
          <w:rFonts w:ascii="Arial" w:hAnsi="Arial" w:cs="Arial"/>
          <w:b/>
          <w:sz w:val="20"/>
          <w:szCs w:val="20"/>
        </w:rPr>
      </w:pPr>
    </w:p>
    <w:p w14:paraId="30E0944C" w14:textId="32A604D2" w:rsidR="00B7043B" w:rsidRPr="00C60837" w:rsidRDefault="00B7043B" w:rsidP="00785BD8">
      <w:pPr>
        <w:spacing w:before="120" w:line="216" w:lineRule="auto"/>
        <w:rPr>
          <w:rFonts w:ascii="Arial" w:hAnsi="Arial" w:cs="Arial"/>
          <w:b/>
          <w:sz w:val="20"/>
          <w:szCs w:val="20"/>
        </w:rPr>
      </w:pPr>
    </w:p>
    <w:p w14:paraId="2613C4A2" w14:textId="77777777" w:rsidR="00B7043B" w:rsidRPr="00C60837" w:rsidRDefault="00B7043B" w:rsidP="00785BD8">
      <w:pPr>
        <w:spacing w:before="120" w:line="216" w:lineRule="auto"/>
        <w:rPr>
          <w:rFonts w:ascii="Arial" w:hAnsi="Arial" w:cs="Arial"/>
          <w:b/>
          <w:sz w:val="20"/>
          <w:szCs w:val="20"/>
        </w:rPr>
      </w:pPr>
    </w:p>
    <w:p w14:paraId="5FC34B66" w14:textId="7D6749C5" w:rsidR="00EE192E" w:rsidRPr="00C60837" w:rsidRDefault="00EE192E" w:rsidP="00785BD8">
      <w:pPr>
        <w:spacing w:before="120" w:line="216" w:lineRule="auto"/>
        <w:rPr>
          <w:rFonts w:ascii="Arial" w:hAnsi="Arial" w:cs="Arial"/>
          <w:b/>
          <w:sz w:val="20"/>
          <w:szCs w:val="20"/>
        </w:rPr>
      </w:pPr>
    </w:p>
    <w:p w14:paraId="65397D69" w14:textId="77777777" w:rsidR="00A33DBF" w:rsidRPr="00C60837" w:rsidRDefault="00A33DBF" w:rsidP="00785BD8">
      <w:pPr>
        <w:spacing w:before="120" w:line="216" w:lineRule="auto"/>
        <w:rPr>
          <w:rFonts w:ascii="Arial" w:hAnsi="Arial" w:cs="Arial"/>
          <w:b/>
          <w:sz w:val="20"/>
          <w:szCs w:val="20"/>
        </w:rPr>
      </w:pPr>
    </w:p>
    <w:p w14:paraId="7D177AB7" w14:textId="77777777" w:rsidR="00A33DBF" w:rsidRPr="00C60837" w:rsidRDefault="00A33DBF" w:rsidP="00785BD8">
      <w:pPr>
        <w:spacing w:before="120" w:line="216" w:lineRule="auto"/>
        <w:rPr>
          <w:rFonts w:ascii="Arial" w:hAnsi="Arial" w:cs="Arial"/>
          <w:b/>
          <w:sz w:val="20"/>
          <w:szCs w:val="20"/>
        </w:rPr>
      </w:pPr>
    </w:p>
    <w:p w14:paraId="645D66F0" w14:textId="727ACE9D" w:rsidR="00E35DC9" w:rsidRPr="00C60837" w:rsidRDefault="00785BD8" w:rsidP="00B8261D">
      <w:pPr>
        <w:pStyle w:val="Naslov2"/>
        <w:rPr>
          <w:i w:val="0"/>
          <w:sz w:val="20"/>
          <w:szCs w:val="20"/>
        </w:rPr>
      </w:pPr>
      <w:bookmarkStart w:id="22" w:name="_Toc532533800"/>
      <w:bookmarkStart w:id="23" w:name="_Toc57805102"/>
      <w:r w:rsidRPr="00C60837">
        <w:rPr>
          <w:i w:val="0"/>
          <w:sz w:val="20"/>
          <w:szCs w:val="20"/>
        </w:rPr>
        <w:lastRenderedPageBreak/>
        <w:t xml:space="preserve">Obrazec </w:t>
      </w:r>
      <w:bookmarkEnd w:id="22"/>
      <w:bookmarkEnd w:id="23"/>
      <w:r w:rsidR="00802B9D" w:rsidRPr="00C60837">
        <w:rPr>
          <w:i w:val="0"/>
          <w:sz w:val="20"/>
          <w:szCs w:val="20"/>
        </w:rPr>
        <w:t>5</w:t>
      </w:r>
    </w:p>
    <w:p w14:paraId="6E42F235" w14:textId="77777777" w:rsidR="00B8261D" w:rsidRPr="00C60837" w:rsidRDefault="00B8261D" w:rsidP="00B8261D">
      <w:pPr>
        <w:rPr>
          <w:rFonts w:ascii="Arial" w:hAnsi="Arial" w:cs="Arial"/>
          <w:sz w:val="20"/>
          <w:szCs w:val="20"/>
        </w:rPr>
      </w:pPr>
    </w:p>
    <w:p w14:paraId="1952C01C" w14:textId="28B16BEB" w:rsidR="008707D8" w:rsidRPr="00C60837" w:rsidRDefault="008707D8" w:rsidP="008707D8">
      <w:pPr>
        <w:spacing w:line="0" w:lineRule="atLeast"/>
        <w:jc w:val="center"/>
        <w:rPr>
          <w:rFonts w:ascii="Arial" w:hAnsi="Arial" w:cs="Arial"/>
          <w:b/>
          <w:sz w:val="20"/>
          <w:szCs w:val="20"/>
        </w:rPr>
      </w:pPr>
      <w:r w:rsidRPr="00C60837">
        <w:rPr>
          <w:rFonts w:ascii="Arial" w:hAnsi="Arial" w:cs="Arial"/>
          <w:b/>
          <w:sz w:val="20"/>
          <w:szCs w:val="20"/>
        </w:rPr>
        <w:t xml:space="preserve">VZOREC </w:t>
      </w:r>
      <w:r w:rsidR="00895BC5" w:rsidRPr="00C60837">
        <w:rPr>
          <w:rFonts w:ascii="Arial" w:hAnsi="Arial" w:cs="Arial"/>
          <w:b/>
          <w:sz w:val="20"/>
          <w:szCs w:val="20"/>
        </w:rPr>
        <w:t xml:space="preserve">ZAVAROVANJA </w:t>
      </w:r>
      <w:r w:rsidRPr="00C60837">
        <w:rPr>
          <w:rFonts w:ascii="Arial" w:hAnsi="Arial" w:cs="Arial"/>
          <w:b/>
          <w:sz w:val="20"/>
          <w:szCs w:val="20"/>
        </w:rPr>
        <w:t>ZA DOBRO IZVEDBO POGODBENIH</w:t>
      </w:r>
      <w:r w:rsidR="00687F01" w:rsidRPr="00C60837">
        <w:rPr>
          <w:rFonts w:ascii="Arial" w:hAnsi="Arial" w:cs="Arial"/>
          <w:b/>
          <w:sz w:val="20"/>
          <w:szCs w:val="20"/>
        </w:rPr>
        <w:t xml:space="preserve"> </w:t>
      </w:r>
      <w:r w:rsidRPr="00C60837">
        <w:rPr>
          <w:rFonts w:ascii="Arial" w:hAnsi="Arial" w:cs="Arial"/>
          <w:b/>
          <w:sz w:val="20"/>
          <w:szCs w:val="20"/>
        </w:rPr>
        <w:t>OBVEZNOSTI</w:t>
      </w:r>
      <w:r w:rsidR="00A05CF8" w:rsidRPr="00C60837">
        <w:rPr>
          <w:rFonts w:ascii="Arial" w:hAnsi="Arial" w:cs="Arial"/>
          <w:b/>
          <w:sz w:val="20"/>
          <w:szCs w:val="20"/>
        </w:rPr>
        <w:t xml:space="preserve"> </w:t>
      </w:r>
      <w:r w:rsidR="00895BC5" w:rsidRPr="00C60837">
        <w:rPr>
          <w:rFonts w:ascii="Arial" w:hAnsi="Arial" w:cs="Arial"/>
          <w:b/>
          <w:sz w:val="20"/>
          <w:szCs w:val="20"/>
        </w:rPr>
        <w:t>- BANČNA GARANCIJA</w:t>
      </w:r>
    </w:p>
    <w:p w14:paraId="16A0B888" w14:textId="77777777" w:rsidR="008707D8" w:rsidRPr="00C60837" w:rsidRDefault="008707D8" w:rsidP="008707D8">
      <w:pPr>
        <w:spacing w:line="0" w:lineRule="atLeast"/>
        <w:rPr>
          <w:rFonts w:ascii="Arial" w:hAnsi="Arial" w:cs="Arial"/>
          <w:b/>
          <w:sz w:val="20"/>
          <w:szCs w:val="20"/>
        </w:rPr>
      </w:pPr>
    </w:p>
    <w:p w14:paraId="2ED40263" w14:textId="77777777" w:rsidR="008707D8" w:rsidRPr="00C60837" w:rsidRDefault="008707D8" w:rsidP="008707D8">
      <w:pPr>
        <w:spacing w:line="0" w:lineRule="atLeast"/>
        <w:rPr>
          <w:rFonts w:ascii="Arial" w:hAnsi="Arial" w:cs="Arial"/>
          <w:b/>
          <w:sz w:val="20"/>
          <w:szCs w:val="20"/>
        </w:rPr>
      </w:pPr>
      <w:r w:rsidRPr="00C60837">
        <w:rPr>
          <w:rFonts w:ascii="Arial" w:hAnsi="Arial" w:cs="Arial"/>
          <w:b/>
          <w:sz w:val="20"/>
          <w:szCs w:val="20"/>
        </w:rPr>
        <w:t>Naziv, naslov in SWIFT ključ banke</w:t>
      </w:r>
    </w:p>
    <w:p w14:paraId="166C66A9" w14:textId="77777777" w:rsidR="00895BC5" w:rsidRPr="00C60837" w:rsidRDefault="00895BC5" w:rsidP="00895BC5">
      <w:pPr>
        <w:spacing w:after="160" w:line="0" w:lineRule="atLeast"/>
        <w:jc w:val="both"/>
        <w:rPr>
          <w:rFonts w:ascii="Arial" w:hAnsi="Arial" w:cs="Arial"/>
          <w:sz w:val="20"/>
          <w:szCs w:val="20"/>
          <w:u w:val="dotted"/>
          <w:shd w:val="clear" w:color="auto" w:fill="FFFFCC"/>
        </w:rPr>
      </w:pP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p>
    <w:p w14:paraId="57AB1AF0" w14:textId="77777777" w:rsidR="00895BC5" w:rsidRPr="00C60837" w:rsidRDefault="00895BC5" w:rsidP="00895BC5">
      <w:pPr>
        <w:spacing w:after="160" w:line="0" w:lineRule="atLeast"/>
        <w:jc w:val="both"/>
        <w:rPr>
          <w:rFonts w:ascii="Arial" w:hAnsi="Arial" w:cs="Arial"/>
          <w:sz w:val="20"/>
          <w:szCs w:val="20"/>
          <w:u w:val="dotted"/>
          <w:shd w:val="clear" w:color="auto" w:fill="FFFFCC"/>
        </w:rPr>
      </w:pP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p>
    <w:p w14:paraId="5A355635" w14:textId="77777777" w:rsidR="00895BC5" w:rsidRPr="00C60837" w:rsidRDefault="00895BC5" w:rsidP="00895BC5">
      <w:pPr>
        <w:spacing w:after="160" w:line="0" w:lineRule="atLeast"/>
        <w:jc w:val="both"/>
        <w:rPr>
          <w:rFonts w:ascii="Arial" w:hAnsi="Arial" w:cs="Arial"/>
          <w:b/>
          <w:sz w:val="20"/>
          <w:szCs w:val="20"/>
        </w:rPr>
      </w:pP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sz w:val="20"/>
          <w:szCs w:val="20"/>
          <w:shd w:val="clear" w:color="auto" w:fill="D9D9D9"/>
        </w:rPr>
        <w:tab/>
      </w:r>
      <w:r w:rsidRPr="00C60837">
        <w:rPr>
          <w:rFonts w:ascii="Arial" w:hAnsi="Arial" w:cs="Arial"/>
          <w:b/>
          <w:sz w:val="20"/>
          <w:szCs w:val="20"/>
        </w:rPr>
        <w:tab/>
      </w:r>
      <w:r w:rsidRPr="00C60837">
        <w:rPr>
          <w:rFonts w:ascii="Arial" w:hAnsi="Arial" w:cs="Arial"/>
          <w:b/>
          <w:sz w:val="20"/>
          <w:szCs w:val="20"/>
        </w:rPr>
        <w:tab/>
      </w:r>
    </w:p>
    <w:p w14:paraId="4B39141B" w14:textId="77777777" w:rsidR="00895BC5" w:rsidRPr="00C60837" w:rsidRDefault="00895BC5" w:rsidP="008707D8">
      <w:pPr>
        <w:spacing w:line="0" w:lineRule="atLeast"/>
        <w:rPr>
          <w:rFonts w:ascii="Arial" w:hAnsi="Arial" w:cs="Arial"/>
          <w:b/>
          <w:sz w:val="20"/>
          <w:szCs w:val="20"/>
        </w:rPr>
      </w:pPr>
    </w:p>
    <w:p w14:paraId="67C53C61" w14:textId="77777777" w:rsidR="008707D8" w:rsidRPr="00C60837" w:rsidRDefault="008707D8" w:rsidP="008707D8">
      <w:pPr>
        <w:spacing w:line="0" w:lineRule="atLeast"/>
        <w:rPr>
          <w:rFonts w:ascii="Arial" w:hAnsi="Arial" w:cs="Arial"/>
          <w:b/>
          <w:sz w:val="20"/>
          <w:szCs w:val="20"/>
        </w:rPr>
      </w:pPr>
      <w:r w:rsidRPr="00C60837">
        <w:rPr>
          <w:rFonts w:ascii="Arial" w:hAnsi="Arial" w:cs="Arial"/>
          <w:b/>
          <w:sz w:val="20"/>
          <w:szCs w:val="20"/>
        </w:rPr>
        <w:t>Naziv in naslov naročnika javnega naročila</w:t>
      </w:r>
    </w:p>
    <w:p w14:paraId="14AA36A6" w14:textId="77777777" w:rsidR="008707D8" w:rsidRPr="00C60837" w:rsidRDefault="008707D8" w:rsidP="008707D8">
      <w:pPr>
        <w:spacing w:line="0" w:lineRule="atLeast"/>
        <w:rPr>
          <w:rFonts w:ascii="Arial" w:hAnsi="Arial" w:cs="Arial"/>
          <w:sz w:val="20"/>
          <w:szCs w:val="20"/>
        </w:rPr>
      </w:pPr>
      <w:r w:rsidRPr="00C60837">
        <w:rPr>
          <w:rFonts w:ascii="Arial" w:hAnsi="Arial" w:cs="Arial"/>
          <w:sz w:val="20"/>
          <w:szCs w:val="20"/>
        </w:rPr>
        <w:t>SŽ – Vleka in tehnika, d.o.o.</w:t>
      </w:r>
    </w:p>
    <w:p w14:paraId="60FF36E0" w14:textId="77777777" w:rsidR="008707D8" w:rsidRPr="00C60837" w:rsidRDefault="008707D8" w:rsidP="008707D8">
      <w:pPr>
        <w:spacing w:line="0" w:lineRule="atLeast"/>
        <w:rPr>
          <w:rFonts w:ascii="Arial" w:hAnsi="Arial" w:cs="Arial"/>
          <w:sz w:val="20"/>
          <w:szCs w:val="20"/>
        </w:rPr>
      </w:pPr>
      <w:r w:rsidRPr="00C60837">
        <w:rPr>
          <w:rFonts w:ascii="Arial" w:hAnsi="Arial" w:cs="Arial"/>
          <w:sz w:val="20"/>
          <w:szCs w:val="20"/>
        </w:rPr>
        <w:t>Zaloška cesta 217</w:t>
      </w:r>
    </w:p>
    <w:p w14:paraId="39E90E89" w14:textId="77777777" w:rsidR="008707D8" w:rsidRPr="00C60837" w:rsidRDefault="008707D8" w:rsidP="008707D8">
      <w:pPr>
        <w:spacing w:line="0" w:lineRule="atLeast"/>
        <w:rPr>
          <w:rFonts w:ascii="Arial" w:hAnsi="Arial" w:cs="Arial"/>
          <w:sz w:val="20"/>
          <w:szCs w:val="20"/>
        </w:rPr>
      </w:pPr>
      <w:r w:rsidRPr="00C60837">
        <w:rPr>
          <w:rFonts w:ascii="Arial" w:hAnsi="Arial" w:cs="Arial"/>
          <w:sz w:val="20"/>
          <w:szCs w:val="20"/>
        </w:rPr>
        <w:t>1000 Ljubljana</w:t>
      </w:r>
    </w:p>
    <w:p w14:paraId="3CDF6B78" w14:textId="77777777" w:rsidR="00085CBC" w:rsidRPr="00C60837" w:rsidRDefault="00085CBC" w:rsidP="008707D8">
      <w:pPr>
        <w:spacing w:line="0" w:lineRule="atLeast"/>
        <w:rPr>
          <w:rFonts w:ascii="Arial" w:hAnsi="Arial" w:cs="Arial"/>
          <w:sz w:val="20"/>
          <w:szCs w:val="20"/>
        </w:rPr>
      </w:pPr>
    </w:p>
    <w:p w14:paraId="622AC24B" w14:textId="77777777" w:rsidR="008707D8" w:rsidRPr="00C60837" w:rsidRDefault="008707D8" w:rsidP="008707D8">
      <w:pPr>
        <w:spacing w:line="0" w:lineRule="atLeast"/>
        <w:rPr>
          <w:rFonts w:ascii="Arial" w:hAnsi="Arial" w:cs="Arial"/>
          <w:b/>
          <w:sz w:val="20"/>
          <w:szCs w:val="20"/>
        </w:rPr>
      </w:pPr>
      <w:r w:rsidRPr="00C60837">
        <w:rPr>
          <w:rFonts w:ascii="Arial" w:hAnsi="Arial" w:cs="Arial"/>
          <w:b/>
          <w:sz w:val="20"/>
          <w:szCs w:val="20"/>
        </w:rPr>
        <w:t>Datum izdaje zavarovanja</w:t>
      </w:r>
    </w:p>
    <w:p w14:paraId="1D6CA013" w14:textId="77777777" w:rsidR="008707D8" w:rsidRPr="00C60837" w:rsidRDefault="008707D8" w:rsidP="008707D8">
      <w:pPr>
        <w:spacing w:line="0" w:lineRule="atLeast"/>
        <w:rPr>
          <w:rFonts w:ascii="Arial" w:hAnsi="Arial" w:cs="Arial"/>
          <w:sz w:val="20"/>
          <w:szCs w:val="20"/>
          <w:u w:val="dotted"/>
          <w:shd w:val="clear" w:color="auto" w:fill="FFFFCC"/>
        </w:rPr>
      </w:pP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p>
    <w:p w14:paraId="6B45B0CC"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Vrsta garancije:</w:t>
      </w:r>
      <w:r w:rsidRPr="00C60837">
        <w:rPr>
          <w:rFonts w:ascii="Arial" w:hAnsi="Arial" w:cs="Arial"/>
          <w:sz w:val="20"/>
          <w:szCs w:val="20"/>
        </w:rPr>
        <w:t xml:space="preserve"> bančna garancija za dobro izvedbo pogodbenih obveznosti</w:t>
      </w:r>
    </w:p>
    <w:p w14:paraId="6B65E9A8"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Številka garancije: </w:t>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Fonts w:ascii="Arial" w:hAnsi="Arial" w:cs="Arial"/>
          <w:sz w:val="20"/>
          <w:szCs w:val="20"/>
        </w:rPr>
        <w:t>(vpiše se številka zavarovanja)</w:t>
      </w:r>
    </w:p>
    <w:p w14:paraId="068BFD80"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Garant:</w:t>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Fonts w:ascii="Arial" w:hAnsi="Arial" w:cs="Arial"/>
          <w:sz w:val="20"/>
          <w:szCs w:val="20"/>
        </w:rPr>
        <w:t xml:space="preserve"> (vpiše se ime in naslov banke v kraju izdaje)</w:t>
      </w:r>
    </w:p>
    <w:p w14:paraId="7210884A"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NAROČNIK: </w:t>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Style w:val="A5"/>
          <w:rFonts w:ascii="Arial" w:hAnsi="Arial" w:cs="Arial"/>
          <w:color w:val="auto"/>
          <w:sz w:val="20"/>
          <w:szCs w:val="20"/>
          <w:shd w:val="clear" w:color="auto" w:fill="D9D9D9"/>
        </w:rPr>
        <w:tab/>
      </w:r>
      <w:r w:rsidRPr="00C60837">
        <w:rPr>
          <w:rFonts w:ascii="Arial" w:hAnsi="Arial" w:cs="Arial"/>
          <w:sz w:val="20"/>
          <w:szCs w:val="20"/>
        </w:rPr>
        <w:t>(vpiše se ime in naslov naročnika zavarovanja, tj. v postopku javnega naročanja izbranega ponudnika)</w:t>
      </w:r>
    </w:p>
    <w:p w14:paraId="428BD614"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UPRAVIČENEC:</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naročnika javnega naročila)</w:t>
      </w:r>
    </w:p>
    <w:p w14:paraId="73559B82"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OSNOVNI POSEL: </w:t>
      </w:r>
      <w:r w:rsidRPr="00C60837">
        <w:rPr>
          <w:rFonts w:ascii="Arial" w:hAnsi="Arial" w:cs="Arial"/>
          <w:sz w:val="20"/>
          <w:szCs w:val="20"/>
        </w:rPr>
        <w:t xml:space="preserve">obveznost naročnika zavarovanja iz pogodbe št.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z dne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številko in datum pogodbe o izvedbi javnega naročila, sklenjene na podlagi postopka z oznako XXXXXX) za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predmet javnega naročila)</w:t>
      </w:r>
    </w:p>
    <w:p w14:paraId="2E6474A0"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ZNESEK IN VALUTA: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najvišji znesek s številko in besedo ter valuta)</w:t>
      </w:r>
    </w:p>
    <w:p w14:paraId="0D1AA1F0" w14:textId="77777777" w:rsidR="00085CBC" w:rsidRPr="00C60837"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LISTINE, KI JIH JE POLEG IZJAVE TREBA PRILOŽITI ZAHTEVI ZA PLAČILO IN SE IZRECNO ZAHTEVAJO V SPODNJEM BESEDILU: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(nobena/navede se listina)</w:t>
      </w:r>
    </w:p>
    <w:p w14:paraId="47960DC4"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JEZIK V ZAHTEVANIH LISTINAH:</w:t>
      </w:r>
      <w:r w:rsidRPr="00C60837">
        <w:rPr>
          <w:rFonts w:ascii="Arial" w:hAnsi="Arial" w:cs="Arial"/>
          <w:sz w:val="20"/>
          <w:szCs w:val="20"/>
        </w:rPr>
        <w:t xml:space="preserve"> slovenski</w:t>
      </w:r>
    </w:p>
    <w:p w14:paraId="629AEA06"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OBLIKA PREDLOŽITVE:</w:t>
      </w:r>
      <w:r w:rsidRPr="00C60837">
        <w:rPr>
          <w:rFonts w:ascii="Arial" w:hAnsi="Arial" w:cs="Arial"/>
          <w:sz w:val="20"/>
          <w:szCs w:val="20"/>
        </w:rPr>
        <w:t xml:space="preserve"> v papirni obliki s priporočeno pošto ali katerokoli obliko hitre pošte ali v elektronski obliki po SWIFT sistemu na naslov </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(navede se SWIFT naslova garanta)</w:t>
      </w:r>
    </w:p>
    <w:p w14:paraId="6C10CF81"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KRAJ PREDLOŽITVE:</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 xml:space="preserve">DATUM VELJAVNOSTI: </w:t>
      </w:r>
      <w:r w:rsidR="00031A30" w:rsidRPr="00C60837">
        <w:rPr>
          <w:rFonts w:ascii="Arial" w:hAnsi="Arial" w:cs="Arial"/>
          <w:sz w:val="20"/>
          <w:szCs w:val="20"/>
        </w:rPr>
        <w:fldChar w:fldCharType="begin">
          <w:ffData>
            <w:name w:val="Besedilo2"/>
            <w:enabled/>
            <w:calcOnExit w:val="0"/>
            <w:textInput>
              <w:default w:val="DD. MM. LLLL"/>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DD. MM. LLLL</w:t>
      </w:r>
      <w:r w:rsidR="00031A30" w:rsidRPr="00C60837">
        <w:rPr>
          <w:rFonts w:ascii="Arial" w:hAnsi="Arial" w:cs="Arial"/>
          <w:sz w:val="20"/>
          <w:szCs w:val="20"/>
        </w:rPr>
        <w:fldChar w:fldCharType="end"/>
      </w:r>
      <w:r w:rsidRPr="00C60837">
        <w:rPr>
          <w:rFonts w:ascii="Arial" w:hAnsi="Arial" w:cs="Arial"/>
          <w:sz w:val="20"/>
          <w:szCs w:val="20"/>
        </w:rPr>
        <w:t xml:space="preserve"> (vpiše se datum zapadlosti zavarovanja)</w:t>
      </w:r>
    </w:p>
    <w:p w14:paraId="4A46AAF1"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C60837"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C60837">
        <w:rPr>
          <w:rFonts w:ascii="Arial" w:hAnsi="Arial" w:cs="Arial"/>
          <w:b/>
          <w:sz w:val="20"/>
          <w:szCs w:val="20"/>
        </w:rPr>
        <w:t>STRANKA, KI JE DOLŽNA PLAČATI STROŠKE:</w:t>
      </w:r>
      <w:r w:rsidR="00031A30" w:rsidRPr="00C60837">
        <w:rPr>
          <w:rFonts w:ascii="Arial" w:hAnsi="Arial" w:cs="Arial"/>
          <w:sz w:val="20"/>
          <w:szCs w:val="20"/>
        </w:rPr>
        <w:fldChar w:fldCharType="begin">
          <w:ffData>
            <w:name w:val="Besedilo2"/>
            <w:enabled/>
            <w:calcOnExit w:val="0"/>
            <w:textInput/>
          </w:ffData>
        </w:fldChar>
      </w:r>
      <w:r w:rsidRPr="00C60837">
        <w:rPr>
          <w:rFonts w:ascii="Arial" w:hAnsi="Arial" w:cs="Arial"/>
          <w:sz w:val="20"/>
          <w:szCs w:val="20"/>
        </w:rPr>
        <w:instrText xml:space="preserve"> FORMTEXT </w:instrText>
      </w:r>
      <w:r w:rsidR="00031A30" w:rsidRPr="00C60837">
        <w:rPr>
          <w:rFonts w:ascii="Arial" w:hAnsi="Arial" w:cs="Arial"/>
          <w:sz w:val="20"/>
          <w:szCs w:val="20"/>
        </w:rPr>
      </w:r>
      <w:r w:rsidR="00031A30" w:rsidRPr="00C60837">
        <w:rPr>
          <w:rFonts w:ascii="Arial" w:hAnsi="Arial" w:cs="Arial"/>
          <w:sz w:val="20"/>
          <w:szCs w:val="20"/>
        </w:rPr>
        <w:fldChar w:fldCharType="separate"/>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Pr="00C60837">
        <w:rPr>
          <w:rFonts w:ascii="Arial" w:hAnsi="Arial" w:cs="Arial"/>
          <w:noProof/>
          <w:sz w:val="20"/>
          <w:szCs w:val="20"/>
        </w:rPr>
        <w:t> </w:t>
      </w:r>
      <w:r w:rsidR="00031A30" w:rsidRPr="00C60837">
        <w:rPr>
          <w:rFonts w:ascii="Arial" w:hAnsi="Arial" w:cs="Arial"/>
          <w:sz w:val="20"/>
          <w:szCs w:val="20"/>
        </w:rPr>
        <w:fldChar w:fldCharType="end"/>
      </w:r>
      <w:r w:rsidRPr="00C60837">
        <w:rPr>
          <w:rFonts w:ascii="Arial" w:hAnsi="Arial" w:cs="Arial"/>
          <w:sz w:val="20"/>
          <w:szCs w:val="20"/>
        </w:rPr>
        <w:t xml:space="preserve"> (vpiše se ime naročnika zavarovanja, tj. v postopku javnega naročanja izbranega ponudnika)</w:t>
      </w:r>
    </w:p>
    <w:p w14:paraId="148CD77E" w14:textId="77777777" w:rsidR="00085CBC" w:rsidRPr="00C60837" w:rsidRDefault="00085CBC" w:rsidP="008707D8">
      <w:pPr>
        <w:spacing w:line="0" w:lineRule="atLeast"/>
        <w:rPr>
          <w:rFonts w:ascii="Arial" w:hAnsi="Arial" w:cs="Arial"/>
          <w:sz w:val="20"/>
          <w:szCs w:val="20"/>
        </w:rPr>
      </w:pPr>
    </w:p>
    <w:p w14:paraId="7A33C0A8" w14:textId="77777777" w:rsidR="008707D8" w:rsidRPr="00C60837" w:rsidRDefault="008707D8" w:rsidP="00EE192E">
      <w:pPr>
        <w:spacing w:line="0" w:lineRule="atLeast"/>
        <w:jc w:val="both"/>
        <w:rPr>
          <w:rFonts w:ascii="Arial" w:hAnsi="Arial" w:cs="Arial"/>
          <w:sz w:val="20"/>
          <w:szCs w:val="20"/>
        </w:rPr>
      </w:pPr>
      <w:r w:rsidRPr="00C60837">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C60837">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2E72DC9A" w14:textId="77777777" w:rsidR="00E50FA3" w:rsidRPr="00C60837" w:rsidRDefault="00E50FA3" w:rsidP="00EE192E">
      <w:pPr>
        <w:spacing w:line="0" w:lineRule="atLeast"/>
        <w:jc w:val="both"/>
        <w:rPr>
          <w:rFonts w:ascii="Arial" w:hAnsi="Arial" w:cs="Arial"/>
          <w:sz w:val="20"/>
          <w:szCs w:val="20"/>
        </w:rPr>
      </w:pPr>
    </w:p>
    <w:p w14:paraId="0785C542" w14:textId="77777777" w:rsidR="008707D8" w:rsidRPr="00C60837" w:rsidRDefault="008707D8" w:rsidP="00EE192E">
      <w:pPr>
        <w:spacing w:line="0" w:lineRule="atLeast"/>
        <w:jc w:val="both"/>
        <w:rPr>
          <w:rFonts w:ascii="Arial" w:hAnsi="Arial" w:cs="Arial"/>
          <w:sz w:val="20"/>
          <w:szCs w:val="20"/>
        </w:rPr>
      </w:pPr>
      <w:r w:rsidRPr="00C60837">
        <w:rPr>
          <w:rFonts w:ascii="Arial" w:hAnsi="Arial" w:cs="Arial"/>
          <w:sz w:val="20"/>
          <w:szCs w:val="20"/>
        </w:rPr>
        <w:t>Morebitne spore v zvezi s tem zavarovanjem rešuje stvarno pristojno sodišče v Ljubljani po slovenskem pravu.</w:t>
      </w:r>
    </w:p>
    <w:p w14:paraId="31ED2921" w14:textId="77777777" w:rsidR="00E50FA3" w:rsidRPr="00C60837" w:rsidRDefault="00E50FA3" w:rsidP="00EE192E">
      <w:pPr>
        <w:spacing w:line="0" w:lineRule="atLeast"/>
        <w:jc w:val="both"/>
        <w:rPr>
          <w:rFonts w:ascii="Arial" w:hAnsi="Arial" w:cs="Arial"/>
          <w:sz w:val="20"/>
          <w:szCs w:val="20"/>
        </w:rPr>
      </w:pPr>
    </w:p>
    <w:p w14:paraId="724F9AA5" w14:textId="77777777" w:rsidR="008707D8" w:rsidRPr="00C60837" w:rsidRDefault="008707D8" w:rsidP="00EE192E">
      <w:pPr>
        <w:spacing w:line="0" w:lineRule="atLeast"/>
        <w:jc w:val="both"/>
        <w:rPr>
          <w:rFonts w:ascii="Arial" w:hAnsi="Arial" w:cs="Arial"/>
          <w:sz w:val="20"/>
          <w:szCs w:val="20"/>
        </w:rPr>
      </w:pPr>
      <w:r w:rsidRPr="00C60837">
        <w:rPr>
          <w:rFonts w:ascii="Arial" w:hAnsi="Arial" w:cs="Arial"/>
          <w:sz w:val="20"/>
          <w:szCs w:val="20"/>
        </w:rPr>
        <w:t>Za to zavarovanje veljajo Enotna pravila za garancije na poziv (EPGP) revizija iz leta 2010, izdana pri MTZ pod št. 758.</w:t>
      </w:r>
    </w:p>
    <w:p w14:paraId="72ECACF7" w14:textId="4A0439BB" w:rsidR="009A51CF" w:rsidRPr="00C60837" w:rsidRDefault="009A51CF" w:rsidP="008707D8">
      <w:pPr>
        <w:spacing w:line="0" w:lineRule="atLeast"/>
        <w:rPr>
          <w:rFonts w:ascii="Arial" w:hAnsi="Arial" w:cs="Arial"/>
          <w:sz w:val="20"/>
          <w:szCs w:val="20"/>
        </w:rPr>
      </w:pPr>
    </w:p>
    <w:p w14:paraId="1F279D8B" w14:textId="4DD39278" w:rsidR="00C70D64" w:rsidRPr="00C60837" w:rsidRDefault="00C70D64" w:rsidP="008707D8">
      <w:pPr>
        <w:spacing w:line="0" w:lineRule="atLeast"/>
        <w:rPr>
          <w:rFonts w:ascii="Arial" w:hAnsi="Arial" w:cs="Arial"/>
          <w:sz w:val="20"/>
          <w:szCs w:val="20"/>
        </w:rPr>
      </w:pPr>
    </w:p>
    <w:p w14:paraId="48A6EF8B" w14:textId="77777777" w:rsidR="00C70D64" w:rsidRPr="00C60837" w:rsidRDefault="00C70D64" w:rsidP="008707D8">
      <w:pPr>
        <w:spacing w:line="0" w:lineRule="atLeast"/>
        <w:rPr>
          <w:rFonts w:ascii="Arial" w:hAnsi="Arial" w:cs="Arial"/>
          <w:sz w:val="20"/>
          <w:szCs w:val="20"/>
        </w:rPr>
      </w:pPr>
    </w:p>
    <w:p w14:paraId="7CB477D6" w14:textId="77777777" w:rsidR="008707D8" w:rsidRPr="00C60837" w:rsidRDefault="008707D8" w:rsidP="008707D8">
      <w:pPr>
        <w:spacing w:line="0" w:lineRule="atLeast"/>
        <w:rPr>
          <w:rFonts w:ascii="Arial" w:hAnsi="Arial" w:cs="Arial"/>
          <w:sz w:val="20"/>
          <w:szCs w:val="20"/>
        </w:rPr>
      </w:pPr>
    </w:p>
    <w:p w14:paraId="3266538A" w14:textId="137DB860" w:rsidR="008707D8" w:rsidRPr="00C60837" w:rsidRDefault="008707D8" w:rsidP="008707D8">
      <w:pPr>
        <w:spacing w:line="0" w:lineRule="atLeast"/>
        <w:rPr>
          <w:rFonts w:ascii="Arial" w:hAnsi="Arial" w:cs="Arial"/>
          <w:sz w:val="20"/>
          <w:szCs w:val="20"/>
        </w:rPr>
      </w:pP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00452637" w:rsidRPr="00C60837">
        <w:rPr>
          <w:rFonts w:ascii="Arial" w:hAnsi="Arial" w:cs="Arial"/>
          <w:sz w:val="20"/>
          <w:szCs w:val="20"/>
        </w:rPr>
        <w:t xml:space="preserve">            </w:t>
      </w:r>
      <w:r w:rsidRPr="00C60837">
        <w:rPr>
          <w:rFonts w:ascii="Arial" w:hAnsi="Arial" w:cs="Arial"/>
          <w:sz w:val="20"/>
          <w:szCs w:val="20"/>
        </w:rPr>
        <w:t>Garant</w:t>
      </w:r>
    </w:p>
    <w:p w14:paraId="1A9FA648" w14:textId="77777777" w:rsidR="008707D8" w:rsidRPr="00C60837" w:rsidRDefault="008707D8" w:rsidP="008707D8">
      <w:pPr>
        <w:spacing w:line="0" w:lineRule="atLeast"/>
        <w:rPr>
          <w:rFonts w:ascii="Arial" w:hAnsi="Arial" w:cs="Arial"/>
          <w:sz w:val="20"/>
          <w:szCs w:val="20"/>
        </w:rPr>
      </w:pP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t xml:space="preserve">        (žig in podpis)</w:t>
      </w:r>
    </w:p>
    <w:p w14:paraId="79BAE721" w14:textId="77777777" w:rsidR="00326741" w:rsidRPr="00C60837"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C60837"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C60837"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C60837"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C60837"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C60837"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C60837"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C60837"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C60837"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C60837"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C60837"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29869620"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227D7BE4" w14:textId="77777777" w:rsidR="00D12A85" w:rsidRPr="00C60837" w:rsidRDefault="00D12A85" w:rsidP="007143EA">
      <w:pPr>
        <w:pStyle w:val="Default"/>
        <w:rPr>
          <w:rFonts w:ascii="Arial" w:hAnsi="Arial" w:cs="Arial"/>
          <w:b/>
          <w:bCs/>
          <w:iCs/>
          <w:color w:val="auto"/>
          <w:sz w:val="20"/>
          <w:szCs w:val="20"/>
          <w:shd w:val="clear" w:color="auto" w:fill="FFFFFF"/>
          <w:lang w:eastAsia="ko-KR"/>
        </w:rPr>
      </w:pPr>
    </w:p>
    <w:p w14:paraId="43068D9B" w14:textId="26DBCDA0" w:rsidR="00D12A85" w:rsidRPr="00C60837" w:rsidRDefault="00D12A85" w:rsidP="007143EA">
      <w:pPr>
        <w:pStyle w:val="Default"/>
        <w:rPr>
          <w:rFonts w:ascii="Arial" w:hAnsi="Arial" w:cs="Arial"/>
          <w:b/>
          <w:bCs/>
          <w:iCs/>
          <w:color w:val="auto"/>
          <w:sz w:val="20"/>
          <w:szCs w:val="20"/>
          <w:shd w:val="clear" w:color="auto" w:fill="FFFFFF"/>
          <w:lang w:eastAsia="ko-KR"/>
        </w:rPr>
      </w:pPr>
    </w:p>
    <w:p w14:paraId="596C4731" w14:textId="370C94D0" w:rsidR="00EE192E" w:rsidRPr="00C60837" w:rsidRDefault="00EE192E" w:rsidP="007143EA">
      <w:pPr>
        <w:pStyle w:val="Default"/>
        <w:rPr>
          <w:rFonts w:ascii="Arial" w:hAnsi="Arial" w:cs="Arial"/>
          <w:b/>
          <w:bCs/>
          <w:iCs/>
          <w:color w:val="auto"/>
          <w:sz w:val="20"/>
          <w:szCs w:val="20"/>
          <w:shd w:val="clear" w:color="auto" w:fill="FFFFFF"/>
          <w:lang w:eastAsia="ko-KR"/>
        </w:rPr>
      </w:pPr>
    </w:p>
    <w:p w14:paraId="78B5BDEF" w14:textId="6F4479E0" w:rsidR="00EE192E" w:rsidRPr="00C60837" w:rsidRDefault="00EE192E" w:rsidP="007143EA">
      <w:pPr>
        <w:pStyle w:val="Default"/>
        <w:rPr>
          <w:rFonts w:ascii="Arial" w:hAnsi="Arial" w:cs="Arial"/>
          <w:b/>
          <w:bCs/>
          <w:iCs/>
          <w:color w:val="auto"/>
          <w:sz w:val="20"/>
          <w:szCs w:val="20"/>
          <w:shd w:val="clear" w:color="auto" w:fill="FFFFFF"/>
          <w:lang w:eastAsia="ko-KR"/>
        </w:rPr>
      </w:pPr>
    </w:p>
    <w:p w14:paraId="3104708D" w14:textId="125E938A" w:rsidR="00EE192E" w:rsidRPr="00C60837" w:rsidRDefault="00EE192E" w:rsidP="007143EA">
      <w:pPr>
        <w:pStyle w:val="Default"/>
        <w:rPr>
          <w:rFonts w:ascii="Arial" w:hAnsi="Arial" w:cs="Arial"/>
          <w:b/>
          <w:bCs/>
          <w:iCs/>
          <w:color w:val="auto"/>
          <w:sz w:val="20"/>
          <w:szCs w:val="20"/>
          <w:shd w:val="clear" w:color="auto" w:fill="FFFFFF"/>
          <w:lang w:eastAsia="ko-KR"/>
        </w:rPr>
      </w:pPr>
    </w:p>
    <w:p w14:paraId="514EBF18" w14:textId="5505CAC4" w:rsidR="00EE192E" w:rsidRPr="00C60837" w:rsidRDefault="00EE192E" w:rsidP="007143EA">
      <w:pPr>
        <w:pStyle w:val="Default"/>
        <w:rPr>
          <w:rFonts w:ascii="Arial" w:hAnsi="Arial" w:cs="Arial"/>
          <w:b/>
          <w:bCs/>
          <w:iCs/>
          <w:color w:val="auto"/>
          <w:sz w:val="20"/>
          <w:szCs w:val="20"/>
          <w:shd w:val="clear" w:color="auto" w:fill="FFFFFF"/>
          <w:lang w:eastAsia="ko-KR"/>
        </w:rPr>
      </w:pPr>
    </w:p>
    <w:p w14:paraId="5A40B33E" w14:textId="7F293CE4" w:rsidR="00EE192E" w:rsidRPr="00C60837" w:rsidRDefault="00EE192E" w:rsidP="007143EA">
      <w:pPr>
        <w:pStyle w:val="Default"/>
        <w:rPr>
          <w:rFonts w:ascii="Arial" w:hAnsi="Arial" w:cs="Arial"/>
          <w:b/>
          <w:bCs/>
          <w:iCs/>
          <w:color w:val="auto"/>
          <w:sz w:val="20"/>
          <w:szCs w:val="20"/>
          <w:shd w:val="clear" w:color="auto" w:fill="FFFFFF"/>
          <w:lang w:eastAsia="ko-KR"/>
        </w:rPr>
      </w:pPr>
    </w:p>
    <w:p w14:paraId="6C120231" w14:textId="09EB0C50" w:rsidR="00EE192E" w:rsidRPr="00C60837" w:rsidRDefault="00EE192E" w:rsidP="007143EA">
      <w:pPr>
        <w:pStyle w:val="Default"/>
        <w:rPr>
          <w:rFonts w:ascii="Arial" w:hAnsi="Arial" w:cs="Arial"/>
          <w:b/>
          <w:bCs/>
          <w:iCs/>
          <w:color w:val="auto"/>
          <w:sz w:val="20"/>
          <w:szCs w:val="20"/>
          <w:shd w:val="clear" w:color="auto" w:fill="FFFFFF"/>
          <w:lang w:eastAsia="ko-KR"/>
        </w:rPr>
      </w:pPr>
    </w:p>
    <w:p w14:paraId="19440BF1" w14:textId="628ADCD6" w:rsidR="00EE192E" w:rsidRPr="00C60837" w:rsidRDefault="00EE192E" w:rsidP="007143EA">
      <w:pPr>
        <w:pStyle w:val="Default"/>
        <w:rPr>
          <w:rFonts w:ascii="Arial" w:hAnsi="Arial" w:cs="Arial"/>
          <w:b/>
          <w:bCs/>
          <w:iCs/>
          <w:color w:val="auto"/>
          <w:sz w:val="20"/>
          <w:szCs w:val="20"/>
          <w:shd w:val="clear" w:color="auto" w:fill="FFFFFF"/>
          <w:lang w:eastAsia="ko-KR"/>
        </w:rPr>
      </w:pPr>
    </w:p>
    <w:p w14:paraId="0446F81B" w14:textId="31A8C8AD" w:rsidR="00EE192E" w:rsidRPr="00C60837" w:rsidRDefault="00EE192E" w:rsidP="007143EA">
      <w:pPr>
        <w:pStyle w:val="Default"/>
        <w:rPr>
          <w:rFonts w:ascii="Arial" w:hAnsi="Arial" w:cs="Arial"/>
          <w:b/>
          <w:bCs/>
          <w:iCs/>
          <w:color w:val="auto"/>
          <w:sz w:val="20"/>
          <w:szCs w:val="20"/>
          <w:shd w:val="clear" w:color="auto" w:fill="FFFFFF"/>
          <w:lang w:eastAsia="ko-KR"/>
        </w:rPr>
      </w:pPr>
    </w:p>
    <w:p w14:paraId="33275669" w14:textId="072AD184" w:rsidR="00EE192E" w:rsidRPr="00C60837" w:rsidRDefault="00EE192E" w:rsidP="007143EA">
      <w:pPr>
        <w:pStyle w:val="Default"/>
        <w:rPr>
          <w:rFonts w:ascii="Arial" w:hAnsi="Arial" w:cs="Arial"/>
          <w:b/>
          <w:bCs/>
          <w:iCs/>
          <w:color w:val="auto"/>
          <w:sz w:val="20"/>
          <w:szCs w:val="20"/>
          <w:shd w:val="clear" w:color="auto" w:fill="FFFFFF"/>
          <w:lang w:eastAsia="ko-KR"/>
        </w:rPr>
      </w:pPr>
    </w:p>
    <w:p w14:paraId="10B4607D" w14:textId="72E66357" w:rsidR="00EE192E" w:rsidRPr="00C60837" w:rsidRDefault="00EE192E" w:rsidP="007143EA">
      <w:pPr>
        <w:pStyle w:val="Default"/>
        <w:rPr>
          <w:rFonts w:ascii="Arial" w:hAnsi="Arial" w:cs="Arial"/>
          <w:b/>
          <w:bCs/>
          <w:iCs/>
          <w:color w:val="auto"/>
          <w:sz w:val="20"/>
          <w:szCs w:val="20"/>
          <w:shd w:val="clear" w:color="auto" w:fill="FFFFFF"/>
          <w:lang w:eastAsia="ko-KR"/>
        </w:rPr>
      </w:pPr>
    </w:p>
    <w:p w14:paraId="0B7DE8D6" w14:textId="785A0054" w:rsidR="00EE192E" w:rsidRPr="00C60837" w:rsidRDefault="00EE192E" w:rsidP="007143EA">
      <w:pPr>
        <w:pStyle w:val="Default"/>
        <w:rPr>
          <w:rFonts w:ascii="Arial" w:hAnsi="Arial" w:cs="Arial"/>
          <w:b/>
          <w:bCs/>
          <w:iCs/>
          <w:color w:val="auto"/>
          <w:sz w:val="20"/>
          <w:szCs w:val="20"/>
          <w:shd w:val="clear" w:color="auto" w:fill="FFFFFF"/>
          <w:lang w:eastAsia="ko-KR"/>
        </w:rPr>
      </w:pPr>
    </w:p>
    <w:p w14:paraId="2FCB8543" w14:textId="2DC420CD" w:rsidR="00EE192E" w:rsidRPr="00C60837" w:rsidRDefault="00EE192E" w:rsidP="007143EA">
      <w:pPr>
        <w:pStyle w:val="Default"/>
        <w:rPr>
          <w:rFonts w:ascii="Arial" w:hAnsi="Arial" w:cs="Arial"/>
          <w:b/>
          <w:bCs/>
          <w:iCs/>
          <w:color w:val="auto"/>
          <w:sz w:val="20"/>
          <w:szCs w:val="20"/>
          <w:shd w:val="clear" w:color="auto" w:fill="FFFFFF"/>
          <w:lang w:eastAsia="ko-KR"/>
        </w:rPr>
      </w:pPr>
    </w:p>
    <w:p w14:paraId="582B1A8F" w14:textId="08A6C1BC" w:rsidR="00EE192E" w:rsidRPr="00C60837" w:rsidRDefault="00EE192E" w:rsidP="007143EA">
      <w:pPr>
        <w:pStyle w:val="Default"/>
        <w:rPr>
          <w:rFonts w:ascii="Arial" w:hAnsi="Arial" w:cs="Arial"/>
          <w:b/>
          <w:bCs/>
          <w:iCs/>
          <w:color w:val="auto"/>
          <w:sz w:val="20"/>
          <w:szCs w:val="20"/>
          <w:shd w:val="clear" w:color="auto" w:fill="FFFFFF"/>
          <w:lang w:eastAsia="ko-KR"/>
        </w:rPr>
      </w:pPr>
    </w:p>
    <w:p w14:paraId="0062FE5A" w14:textId="70C466E2" w:rsidR="00EE192E" w:rsidRPr="00C60837" w:rsidRDefault="00EE192E" w:rsidP="007143EA">
      <w:pPr>
        <w:pStyle w:val="Default"/>
        <w:rPr>
          <w:rFonts w:ascii="Arial" w:hAnsi="Arial" w:cs="Arial"/>
          <w:b/>
          <w:bCs/>
          <w:iCs/>
          <w:color w:val="auto"/>
          <w:sz w:val="20"/>
          <w:szCs w:val="20"/>
          <w:shd w:val="clear" w:color="auto" w:fill="FFFFFF"/>
          <w:lang w:eastAsia="ko-KR"/>
        </w:rPr>
      </w:pPr>
    </w:p>
    <w:p w14:paraId="39ABE20A" w14:textId="120B7E1D" w:rsidR="00EE192E" w:rsidRPr="00C60837" w:rsidRDefault="00EE192E" w:rsidP="007143EA">
      <w:pPr>
        <w:pStyle w:val="Default"/>
        <w:rPr>
          <w:rFonts w:ascii="Arial" w:hAnsi="Arial" w:cs="Arial"/>
          <w:b/>
          <w:bCs/>
          <w:iCs/>
          <w:color w:val="auto"/>
          <w:sz w:val="20"/>
          <w:szCs w:val="20"/>
          <w:shd w:val="clear" w:color="auto" w:fill="FFFFFF"/>
          <w:lang w:eastAsia="ko-KR"/>
        </w:rPr>
      </w:pPr>
    </w:p>
    <w:p w14:paraId="5DF1E843" w14:textId="2468485B" w:rsidR="00EE192E" w:rsidRPr="00C60837" w:rsidRDefault="00EE192E" w:rsidP="007143EA">
      <w:pPr>
        <w:pStyle w:val="Default"/>
        <w:rPr>
          <w:rFonts w:ascii="Arial" w:hAnsi="Arial" w:cs="Arial"/>
          <w:b/>
          <w:bCs/>
          <w:iCs/>
          <w:color w:val="auto"/>
          <w:sz w:val="20"/>
          <w:szCs w:val="20"/>
          <w:shd w:val="clear" w:color="auto" w:fill="FFFFFF"/>
          <w:lang w:eastAsia="ko-KR"/>
        </w:rPr>
      </w:pPr>
    </w:p>
    <w:p w14:paraId="4FAC81C1" w14:textId="27FAB9E2" w:rsidR="00EE192E" w:rsidRPr="00C60837" w:rsidRDefault="00EE192E" w:rsidP="007143EA">
      <w:pPr>
        <w:pStyle w:val="Default"/>
        <w:rPr>
          <w:rFonts w:ascii="Arial" w:hAnsi="Arial" w:cs="Arial"/>
          <w:b/>
          <w:bCs/>
          <w:iCs/>
          <w:color w:val="auto"/>
          <w:sz w:val="20"/>
          <w:szCs w:val="20"/>
          <w:shd w:val="clear" w:color="auto" w:fill="FFFFFF"/>
          <w:lang w:eastAsia="ko-KR"/>
        </w:rPr>
      </w:pPr>
    </w:p>
    <w:p w14:paraId="58B9D4BD" w14:textId="6C2334FE" w:rsidR="00EE192E" w:rsidRPr="00C60837" w:rsidRDefault="00EE192E" w:rsidP="007143EA">
      <w:pPr>
        <w:pStyle w:val="Default"/>
        <w:rPr>
          <w:rFonts w:ascii="Arial" w:hAnsi="Arial" w:cs="Arial"/>
          <w:b/>
          <w:bCs/>
          <w:iCs/>
          <w:color w:val="auto"/>
          <w:sz w:val="20"/>
          <w:szCs w:val="20"/>
          <w:shd w:val="clear" w:color="auto" w:fill="FFFFFF"/>
          <w:lang w:eastAsia="ko-KR"/>
        </w:rPr>
      </w:pPr>
    </w:p>
    <w:p w14:paraId="1DB4E86A" w14:textId="4044F2F7" w:rsidR="00EE192E" w:rsidRPr="00C60837" w:rsidRDefault="00EE192E" w:rsidP="007143EA">
      <w:pPr>
        <w:pStyle w:val="Default"/>
        <w:rPr>
          <w:rFonts w:ascii="Arial" w:hAnsi="Arial" w:cs="Arial"/>
          <w:b/>
          <w:bCs/>
          <w:iCs/>
          <w:color w:val="auto"/>
          <w:sz w:val="20"/>
          <w:szCs w:val="20"/>
          <w:shd w:val="clear" w:color="auto" w:fill="FFFFFF"/>
          <w:lang w:eastAsia="ko-KR"/>
        </w:rPr>
      </w:pPr>
    </w:p>
    <w:p w14:paraId="3029BA02" w14:textId="523EAC66" w:rsidR="00EE192E" w:rsidRPr="00C60837" w:rsidRDefault="00EE192E" w:rsidP="007143EA">
      <w:pPr>
        <w:pStyle w:val="Default"/>
        <w:rPr>
          <w:rFonts w:ascii="Arial" w:hAnsi="Arial" w:cs="Arial"/>
          <w:b/>
          <w:bCs/>
          <w:iCs/>
          <w:color w:val="auto"/>
          <w:sz w:val="20"/>
          <w:szCs w:val="20"/>
          <w:shd w:val="clear" w:color="auto" w:fill="FFFFFF"/>
          <w:lang w:eastAsia="ko-KR"/>
        </w:rPr>
      </w:pPr>
    </w:p>
    <w:p w14:paraId="49689F31" w14:textId="4DB00858" w:rsidR="00A847A5" w:rsidRPr="00C60837" w:rsidRDefault="00A847A5" w:rsidP="007143EA">
      <w:pPr>
        <w:pStyle w:val="Default"/>
        <w:rPr>
          <w:rFonts w:ascii="Arial" w:hAnsi="Arial" w:cs="Arial"/>
          <w:b/>
          <w:bCs/>
          <w:iCs/>
          <w:color w:val="auto"/>
          <w:sz w:val="20"/>
          <w:szCs w:val="20"/>
          <w:shd w:val="clear" w:color="auto" w:fill="FFFFFF"/>
          <w:lang w:eastAsia="ko-KR"/>
        </w:rPr>
      </w:pPr>
    </w:p>
    <w:p w14:paraId="753D073C" w14:textId="77777777" w:rsidR="00A847A5" w:rsidRPr="00C60837" w:rsidRDefault="00A847A5" w:rsidP="007143EA">
      <w:pPr>
        <w:pStyle w:val="Default"/>
        <w:rPr>
          <w:rFonts w:ascii="Arial" w:hAnsi="Arial" w:cs="Arial"/>
          <w:b/>
          <w:bCs/>
          <w:iCs/>
          <w:color w:val="auto"/>
          <w:sz w:val="20"/>
          <w:szCs w:val="20"/>
          <w:shd w:val="clear" w:color="auto" w:fill="FFFFFF"/>
          <w:lang w:eastAsia="ko-KR"/>
        </w:rPr>
      </w:pPr>
    </w:p>
    <w:p w14:paraId="471E2A4C" w14:textId="6B497CC0" w:rsidR="00EE192E" w:rsidRPr="00C60837" w:rsidRDefault="00EE192E" w:rsidP="007143EA">
      <w:pPr>
        <w:pStyle w:val="Default"/>
        <w:rPr>
          <w:rFonts w:ascii="Arial" w:hAnsi="Arial" w:cs="Arial"/>
          <w:b/>
          <w:bCs/>
          <w:iCs/>
          <w:color w:val="auto"/>
          <w:sz w:val="20"/>
          <w:szCs w:val="20"/>
          <w:shd w:val="clear" w:color="auto" w:fill="FFFFFF"/>
          <w:lang w:eastAsia="ko-KR"/>
        </w:rPr>
      </w:pPr>
    </w:p>
    <w:p w14:paraId="2E4F18A9" w14:textId="2B71C504" w:rsidR="00100942" w:rsidRPr="00C60837" w:rsidRDefault="00100942" w:rsidP="003E2E91">
      <w:pPr>
        <w:autoSpaceDE w:val="0"/>
        <w:autoSpaceDN w:val="0"/>
        <w:adjustRightInd w:val="0"/>
        <w:spacing w:before="120"/>
        <w:jc w:val="both"/>
        <w:rPr>
          <w:rFonts w:ascii="Arial" w:eastAsia="Batang" w:hAnsi="Arial" w:cs="Arial"/>
          <w:b/>
          <w:sz w:val="20"/>
          <w:szCs w:val="20"/>
          <w:lang w:eastAsia="ko-KR"/>
        </w:rPr>
      </w:pPr>
    </w:p>
    <w:p w14:paraId="46FE5DDD" w14:textId="67824389" w:rsidR="00895BC5" w:rsidRPr="00C60837" w:rsidRDefault="00E27AC6" w:rsidP="003E2E91">
      <w:pPr>
        <w:autoSpaceDE w:val="0"/>
        <w:autoSpaceDN w:val="0"/>
        <w:adjustRightInd w:val="0"/>
        <w:spacing w:before="120"/>
        <w:jc w:val="both"/>
        <w:rPr>
          <w:rFonts w:ascii="Arial" w:eastAsia="Batang" w:hAnsi="Arial" w:cs="Arial"/>
          <w:b/>
          <w:sz w:val="20"/>
          <w:szCs w:val="20"/>
          <w:lang w:eastAsia="ko-KR"/>
        </w:rPr>
      </w:pPr>
      <w:r w:rsidRPr="00C60837">
        <w:rPr>
          <w:rFonts w:ascii="Arial" w:eastAsia="Batang" w:hAnsi="Arial" w:cs="Arial"/>
          <w:b/>
          <w:sz w:val="20"/>
          <w:szCs w:val="20"/>
          <w:lang w:eastAsia="ko-KR"/>
        </w:rPr>
        <w:lastRenderedPageBreak/>
        <w:t xml:space="preserve">Obrazec </w:t>
      </w:r>
      <w:r w:rsidR="00A33DBF" w:rsidRPr="00C60837">
        <w:rPr>
          <w:rFonts w:ascii="Arial" w:eastAsia="Batang" w:hAnsi="Arial" w:cs="Arial"/>
          <w:b/>
          <w:sz w:val="20"/>
          <w:szCs w:val="20"/>
          <w:lang w:eastAsia="ko-KR"/>
        </w:rPr>
        <w:t>6</w:t>
      </w:r>
    </w:p>
    <w:p w14:paraId="2763C818" w14:textId="77777777" w:rsidR="00DC2828" w:rsidRPr="00C60837" w:rsidRDefault="00DC2828" w:rsidP="008707D8">
      <w:pPr>
        <w:jc w:val="center"/>
        <w:rPr>
          <w:rFonts w:ascii="Arial" w:hAnsi="Arial" w:cs="Arial"/>
          <w:b/>
          <w:sz w:val="20"/>
          <w:szCs w:val="20"/>
        </w:rPr>
      </w:pPr>
      <w:bookmarkStart w:id="24" w:name="_Toc380395341"/>
      <w:bookmarkStart w:id="25" w:name="_Toc492474475"/>
      <w:bookmarkStart w:id="26" w:name="_Toc514231615"/>
      <w:bookmarkStart w:id="27" w:name="_Toc514231950"/>
      <w:bookmarkStart w:id="28" w:name="_Toc516144209"/>
    </w:p>
    <w:p w14:paraId="3A000E45" w14:textId="77777777" w:rsidR="00DC2828" w:rsidRPr="00C60837" w:rsidRDefault="00DC2828" w:rsidP="008707D8">
      <w:pPr>
        <w:jc w:val="center"/>
        <w:rPr>
          <w:rFonts w:ascii="Arial" w:hAnsi="Arial" w:cs="Arial"/>
          <w:b/>
          <w:sz w:val="20"/>
          <w:szCs w:val="20"/>
        </w:rPr>
      </w:pPr>
    </w:p>
    <w:p w14:paraId="2F3046D5" w14:textId="77777777" w:rsidR="008707D8" w:rsidRPr="00C60837" w:rsidRDefault="008707D8" w:rsidP="008707D8">
      <w:pPr>
        <w:jc w:val="center"/>
        <w:rPr>
          <w:rFonts w:ascii="Arial" w:hAnsi="Arial" w:cs="Arial"/>
          <w:sz w:val="20"/>
          <w:szCs w:val="20"/>
        </w:rPr>
      </w:pPr>
      <w:r w:rsidRPr="00C60837">
        <w:rPr>
          <w:rFonts w:ascii="Arial" w:hAnsi="Arial" w:cs="Arial"/>
          <w:b/>
          <w:sz w:val="20"/>
          <w:szCs w:val="20"/>
        </w:rPr>
        <w:t>IZJAVA PONUDNIKA, DA NE NASTOPA S PODIZVAJALCI</w:t>
      </w:r>
    </w:p>
    <w:p w14:paraId="6A1A2415" w14:textId="77777777" w:rsidR="008707D8" w:rsidRPr="00C60837" w:rsidRDefault="008707D8" w:rsidP="008707D8">
      <w:pPr>
        <w:rPr>
          <w:rFonts w:ascii="Arial" w:hAnsi="Arial" w:cs="Arial"/>
          <w:sz w:val="20"/>
          <w:szCs w:val="20"/>
        </w:rPr>
      </w:pPr>
    </w:p>
    <w:p w14:paraId="07E71725" w14:textId="77777777" w:rsidR="00DC2828" w:rsidRPr="00C60837" w:rsidRDefault="00DC2828" w:rsidP="008707D8">
      <w:pPr>
        <w:rPr>
          <w:rFonts w:ascii="Arial" w:hAnsi="Arial" w:cs="Arial"/>
          <w:sz w:val="20"/>
          <w:szCs w:val="20"/>
        </w:rPr>
      </w:pPr>
    </w:p>
    <w:p w14:paraId="476F8DEE" w14:textId="77777777" w:rsidR="00DC2828" w:rsidRPr="00C60837" w:rsidRDefault="00DC2828" w:rsidP="008707D8">
      <w:pPr>
        <w:rPr>
          <w:rFonts w:ascii="Arial" w:hAnsi="Arial" w:cs="Arial"/>
          <w:sz w:val="20"/>
          <w:szCs w:val="20"/>
        </w:rPr>
      </w:pPr>
    </w:p>
    <w:p w14:paraId="1DA4B2BD" w14:textId="77777777" w:rsidR="008707D8" w:rsidRPr="00C60837" w:rsidRDefault="008707D8" w:rsidP="008707D8">
      <w:pPr>
        <w:rPr>
          <w:rFonts w:ascii="Arial" w:hAnsi="Arial" w:cs="Arial"/>
          <w:sz w:val="20"/>
          <w:szCs w:val="20"/>
        </w:rPr>
      </w:pPr>
      <w:r w:rsidRPr="00C60837">
        <w:rPr>
          <w:rFonts w:ascii="Arial" w:hAnsi="Arial" w:cs="Arial"/>
          <w:sz w:val="20"/>
          <w:szCs w:val="20"/>
        </w:rPr>
        <w:t>(izpolni ponudnik)</w:t>
      </w:r>
    </w:p>
    <w:p w14:paraId="5269B6E1" w14:textId="77777777" w:rsidR="008707D8" w:rsidRPr="00C60837" w:rsidRDefault="008707D8" w:rsidP="008707D8">
      <w:pPr>
        <w:rPr>
          <w:rFonts w:ascii="Arial" w:hAnsi="Arial" w:cs="Arial"/>
          <w:sz w:val="20"/>
          <w:szCs w:val="20"/>
        </w:rPr>
      </w:pPr>
      <w:r w:rsidRPr="00C60837">
        <w:rPr>
          <w:rFonts w:ascii="Arial" w:hAnsi="Arial" w:cs="Arial"/>
          <w:sz w:val="20"/>
          <w:szCs w:val="20"/>
        </w:rPr>
        <w:t>Ime in naslov ponudnika</w:t>
      </w:r>
    </w:p>
    <w:p w14:paraId="3C99B4BF" w14:textId="77777777" w:rsidR="008707D8" w:rsidRPr="00C60837" w:rsidRDefault="008707D8" w:rsidP="008707D8">
      <w:pPr>
        <w:rPr>
          <w:rFonts w:ascii="Arial" w:hAnsi="Arial" w:cs="Arial"/>
          <w:b/>
          <w:sz w:val="20"/>
          <w:szCs w:val="20"/>
        </w:rPr>
      </w:pPr>
      <w:r w:rsidRPr="00C60837">
        <w:rPr>
          <w:rFonts w:ascii="Arial" w:hAnsi="Arial" w:cs="Arial"/>
          <w:b/>
          <w:sz w:val="20"/>
          <w:szCs w:val="20"/>
        </w:rPr>
        <w:t>__________________________________________________</w:t>
      </w:r>
    </w:p>
    <w:p w14:paraId="6FB7E983" w14:textId="77777777" w:rsidR="008707D8" w:rsidRPr="00C60837" w:rsidRDefault="008707D8" w:rsidP="008707D8">
      <w:pPr>
        <w:rPr>
          <w:rFonts w:ascii="Arial" w:hAnsi="Arial" w:cs="Arial"/>
          <w:b/>
          <w:sz w:val="20"/>
          <w:szCs w:val="20"/>
        </w:rPr>
      </w:pPr>
      <w:r w:rsidRPr="00C60837">
        <w:rPr>
          <w:rFonts w:ascii="Arial" w:hAnsi="Arial" w:cs="Arial"/>
          <w:b/>
          <w:sz w:val="20"/>
          <w:szCs w:val="20"/>
        </w:rPr>
        <w:t>__________________________________________________</w:t>
      </w:r>
    </w:p>
    <w:p w14:paraId="7D863687" w14:textId="77777777" w:rsidR="00DC2828" w:rsidRPr="00C60837" w:rsidRDefault="00DC2828" w:rsidP="008707D8">
      <w:pPr>
        <w:rPr>
          <w:rFonts w:ascii="Arial" w:hAnsi="Arial" w:cs="Arial"/>
          <w:sz w:val="20"/>
          <w:szCs w:val="20"/>
        </w:rPr>
      </w:pPr>
    </w:p>
    <w:p w14:paraId="20E6E7A2" w14:textId="77777777" w:rsidR="00DC2828" w:rsidRPr="00C60837" w:rsidRDefault="00DC2828" w:rsidP="008707D8">
      <w:pPr>
        <w:rPr>
          <w:rFonts w:ascii="Arial" w:hAnsi="Arial" w:cs="Arial"/>
          <w:sz w:val="20"/>
          <w:szCs w:val="20"/>
        </w:rPr>
      </w:pPr>
    </w:p>
    <w:p w14:paraId="5550FECD" w14:textId="77777777" w:rsidR="008707D8" w:rsidRPr="00C60837" w:rsidRDefault="008707D8" w:rsidP="008707D8">
      <w:pPr>
        <w:rPr>
          <w:rFonts w:ascii="Arial" w:hAnsi="Arial" w:cs="Arial"/>
          <w:sz w:val="20"/>
          <w:szCs w:val="20"/>
        </w:rPr>
      </w:pPr>
      <w:r w:rsidRPr="00C60837">
        <w:rPr>
          <w:rFonts w:ascii="Arial" w:hAnsi="Arial" w:cs="Arial"/>
          <w:sz w:val="20"/>
          <w:szCs w:val="20"/>
        </w:rPr>
        <w:t>Številka ponudbe: _______</w:t>
      </w:r>
    </w:p>
    <w:p w14:paraId="1F4BED38" w14:textId="77777777" w:rsidR="008707D8" w:rsidRPr="00C60837" w:rsidRDefault="008707D8" w:rsidP="008707D8">
      <w:pPr>
        <w:rPr>
          <w:rFonts w:ascii="Arial" w:hAnsi="Arial" w:cs="Arial"/>
          <w:sz w:val="20"/>
          <w:szCs w:val="20"/>
        </w:rPr>
      </w:pPr>
      <w:r w:rsidRPr="00C60837">
        <w:rPr>
          <w:rFonts w:ascii="Arial" w:hAnsi="Arial" w:cs="Arial"/>
          <w:sz w:val="20"/>
          <w:szCs w:val="20"/>
        </w:rPr>
        <w:t>Datum: _______________</w:t>
      </w:r>
    </w:p>
    <w:p w14:paraId="3ED842A7" w14:textId="77777777" w:rsidR="008707D8" w:rsidRPr="00C60837" w:rsidRDefault="008707D8" w:rsidP="008707D8">
      <w:pPr>
        <w:autoSpaceDE w:val="0"/>
        <w:autoSpaceDN w:val="0"/>
        <w:adjustRightInd w:val="0"/>
        <w:rPr>
          <w:rFonts w:ascii="Arial" w:hAnsi="Arial" w:cs="Arial"/>
          <w:sz w:val="20"/>
          <w:szCs w:val="20"/>
        </w:rPr>
      </w:pPr>
    </w:p>
    <w:p w14:paraId="0981DB2F" w14:textId="77777777" w:rsidR="00DC2828" w:rsidRPr="00C60837" w:rsidRDefault="00DC2828" w:rsidP="008707D8">
      <w:pPr>
        <w:autoSpaceDE w:val="0"/>
        <w:autoSpaceDN w:val="0"/>
        <w:adjustRightInd w:val="0"/>
        <w:rPr>
          <w:rFonts w:ascii="Arial" w:hAnsi="Arial" w:cs="Arial"/>
          <w:sz w:val="20"/>
          <w:szCs w:val="20"/>
        </w:rPr>
      </w:pPr>
    </w:p>
    <w:p w14:paraId="55C25DBC" w14:textId="77777777" w:rsidR="008707D8" w:rsidRPr="00C60837" w:rsidRDefault="008707D8" w:rsidP="008707D8">
      <w:pPr>
        <w:autoSpaceDE w:val="0"/>
        <w:autoSpaceDN w:val="0"/>
        <w:adjustRightInd w:val="0"/>
        <w:rPr>
          <w:rFonts w:ascii="Arial" w:hAnsi="Arial" w:cs="Arial"/>
          <w:sz w:val="20"/>
          <w:szCs w:val="20"/>
        </w:rPr>
      </w:pPr>
    </w:p>
    <w:p w14:paraId="1C92CFF6" w14:textId="54AF2191" w:rsidR="008707D8" w:rsidRPr="00C60837" w:rsidRDefault="008707D8" w:rsidP="009B54B0">
      <w:pPr>
        <w:autoSpaceDE w:val="0"/>
        <w:autoSpaceDN w:val="0"/>
        <w:adjustRightInd w:val="0"/>
        <w:jc w:val="both"/>
        <w:rPr>
          <w:rFonts w:ascii="Arial" w:hAnsi="Arial" w:cs="Arial"/>
          <w:sz w:val="20"/>
          <w:szCs w:val="20"/>
        </w:rPr>
      </w:pPr>
      <w:r w:rsidRPr="00C60837">
        <w:rPr>
          <w:rFonts w:ascii="Arial" w:hAnsi="Arial" w:cs="Arial"/>
          <w:sz w:val="20"/>
          <w:szCs w:val="20"/>
        </w:rPr>
        <w:t>V zvezi z javnim naročilom »</w:t>
      </w:r>
      <w:r w:rsidR="00447A3B" w:rsidRPr="00C60837">
        <w:rPr>
          <w:rFonts w:ascii="Arial" w:hAnsi="Arial" w:cs="Arial"/>
          <w:sz w:val="20"/>
          <w:szCs w:val="20"/>
        </w:rPr>
        <w:t xml:space="preserve">Dobava rezervnih delov ter vmesna (interim) obnova motorja </w:t>
      </w:r>
      <w:proofErr w:type="spellStart"/>
      <w:r w:rsidR="00447A3B" w:rsidRPr="00C60837">
        <w:rPr>
          <w:rFonts w:ascii="Arial" w:hAnsi="Arial" w:cs="Arial"/>
          <w:sz w:val="20"/>
          <w:szCs w:val="20"/>
        </w:rPr>
        <w:t>Deutz</w:t>
      </w:r>
      <w:proofErr w:type="spellEnd"/>
      <w:r w:rsidR="00447A3B" w:rsidRPr="00C60837">
        <w:rPr>
          <w:rFonts w:ascii="Arial" w:hAnsi="Arial" w:cs="Arial"/>
          <w:sz w:val="20"/>
          <w:szCs w:val="20"/>
        </w:rPr>
        <w:t xml:space="preserve"> TCD 16.0 V8 za serijo 610</w:t>
      </w:r>
      <w:r w:rsidR="00A847A5" w:rsidRPr="00C60837">
        <w:rPr>
          <w:rFonts w:ascii="Arial" w:hAnsi="Arial" w:cs="Arial"/>
          <w:sz w:val="20"/>
          <w:szCs w:val="20"/>
        </w:rPr>
        <w:t>«</w:t>
      </w:r>
      <w:r w:rsidRPr="00C60837">
        <w:rPr>
          <w:rFonts w:ascii="Arial" w:hAnsi="Arial" w:cs="Arial"/>
          <w:sz w:val="20"/>
          <w:szCs w:val="20"/>
        </w:rPr>
        <w:t xml:space="preserve"> pod kazensko in materialno odgovornostjo izjavljamo, da ne nastopamo s podizvajalci.</w:t>
      </w:r>
    </w:p>
    <w:p w14:paraId="4740E1F7" w14:textId="77777777" w:rsidR="008707D8" w:rsidRPr="00C60837" w:rsidRDefault="008707D8" w:rsidP="008707D8">
      <w:pPr>
        <w:autoSpaceDE w:val="0"/>
        <w:autoSpaceDN w:val="0"/>
        <w:adjustRightInd w:val="0"/>
        <w:rPr>
          <w:rFonts w:ascii="Arial" w:hAnsi="Arial" w:cs="Arial"/>
          <w:sz w:val="20"/>
          <w:szCs w:val="20"/>
        </w:rPr>
      </w:pPr>
    </w:p>
    <w:p w14:paraId="1F299327" w14:textId="77777777" w:rsidR="008707D8" w:rsidRPr="00C60837" w:rsidRDefault="008707D8" w:rsidP="008707D8">
      <w:pPr>
        <w:autoSpaceDE w:val="0"/>
        <w:autoSpaceDN w:val="0"/>
        <w:adjustRightInd w:val="0"/>
        <w:rPr>
          <w:rFonts w:ascii="Arial" w:hAnsi="Arial" w:cs="Arial"/>
          <w:sz w:val="20"/>
          <w:szCs w:val="20"/>
        </w:rPr>
      </w:pPr>
    </w:p>
    <w:p w14:paraId="18FF1184" w14:textId="77777777" w:rsidR="008707D8" w:rsidRPr="00C60837" w:rsidRDefault="008707D8" w:rsidP="008707D8">
      <w:pPr>
        <w:autoSpaceDE w:val="0"/>
        <w:autoSpaceDN w:val="0"/>
        <w:adjustRightInd w:val="0"/>
        <w:rPr>
          <w:rFonts w:ascii="Arial" w:hAnsi="Arial" w:cs="Arial"/>
          <w:sz w:val="20"/>
          <w:szCs w:val="20"/>
        </w:rPr>
      </w:pPr>
    </w:p>
    <w:p w14:paraId="0C4FC056" w14:textId="77777777" w:rsidR="00DC16ED" w:rsidRPr="00C60837" w:rsidRDefault="00DC16ED" w:rsidP="008707D8">
      <w:pPr>
        <w:autoSpaceDE w:val="0"/>
        <w:autoSpaceDN w:val="0"/>
        <w:adjustRightInd w:val="0"/>
        <w:rPr>
          <w:rFonts w:ascii="Arial" w:hAnsi="Arial" w:cs="Arial"/>
          <w:sz w:val="20"/>
          <w:szCs w:val="20"/>
        </w:rPr>
      </w:pPr>
    </w:p>
    <w:p w14:paraId="6A924C60" w14:textId="77777777" w:rsidR="00AD4877" w:rsidRPr="00C60837" w:rsidRDefault="00AD4877" w:rsidP="00AD4877">
      <w:pPr>
        <w:autoSpaceDE w:val="0"/>
        <w:autoSpaceDN w:val="0"/>
        <w:adjustRightInd w:val="0"/>
        <w:spacing w:before="120"/>
        <w:rPr>
          <w:rFonts w:ascii="Arial" w:eastAsia="Batang" w:hAnsi="Arial" w:cs="Arial"/>
          <w:b/>
          <w:sz w:val="20"/>
          <w:szCs w:val="20"/>
          <w:lang w:eastAsia="ko-KR"/>
        </w:rPr>
      </w:pPr>
      <w:r w:rsidRPr="00C60837">
        <w:rPr>
          <w:rFonts w:ascii="Arial" w:eastAsia="Batang" w:hAnsi="Arial" w:cs="Arial"/>
          <w:b/>
          <w:sz w:val="20"/>
          <w:szCs w:val="20"/>
          <w:lang w:eastAsia="ko-KR"/>
        </w:rPr>
        <w:t>(OPOMBA: Izjava se izpolni le v primeru, da ponudnik ne nastopa s podizvajalci)</w:t>
      </w:r>
    </w:p>
    <w:p w14:paraId="0988F45E" w14:textId="77777777" w:rsidR="008707D8" w:rsidRPr="00C60837" w:rsidRDefault="008707D8" w:rsidP="008707D8">
      <w:pPr>
        <w:autoSpaceDE w:val="0"/>
        <w:autoSpaceDN w:val="0"/>
        <w:adjustRightInd w:val="0"/>
        <w:rPr>
          <w:rFonts w:ascii="Arial" w:hAnsi="Arial" w:cs="Arial"/>
          <w:sz w:val="20"/>
          <w:szCs w:val="20"/>
        </w:rPr>
      </w:pPr>
    </w:p>
    <w:p w14:paraId="6613666E" w14:textId="77777777" w:rsidR="008707D8" w:rsidRPr="00C60837" w:rsidRDefault="008707D8" w:rsidP="008707D8">
      <w:pPr>
        <w:autoSpaceDE w:val="0"/>
        <w:autoSpaceDN w:val="0"/>
        <w:adjustRightInd w:val="0"/>
        <w:rPr>
          <w:rFonts w:ascii="Arial" w:hAnsi="Arial" w:cs="Arial"/>
          <w:sz w:val="20"/>
          <w:szCs w:val="20"/>
        </w:rPr>
      </w:pPr>
    </w:p>
    <w:p w14:paraId="114D7137" w14:textId="77777777" w:rsidR="008707D8" w:rsidRPr="00C60837" w:rsidRDefault="008707D8" w:rsidP="008707D8">
      <w:pPr>
        <w:autoSpaceDE w:val="0"/>
        <w:autoSpaceDN w:val="0"/>
        <w:adjustRightInd w:val="0"/>
        <w:rPr>
          <w:rFonts w:ascii="Arial" w:hAnsi="Arial" w:cs="Arial"/>
          <w:sz w:val="20"/>
          <w:szCs w:val="20"/>
        </w:rPr>
      </w:pPr>
    </w:p>
    <w:p w14:paraId="62FD09FE" w14:textId="77777777" w:rsidR="008707D8" w:rsidRPr="00C60837" w:rsidRDefault="008707D8" w:rsidP="008707D8">
      <w:pPr>
        <w:autoSpaceDE w:val="0"/>
        <w:autoSpaceDN w:val="0"/>
        <w:adjustRightInd w:val="0"/>
        <w:rPr>
          <w:rFonts w:ascii="Arial" w:hAnsi="Arial" w:cs="Arial"/>
          <w:sz w:val="20"/>
          <w:szCs w:val="20"/>
        </w:rPr>
      </w:pPr>
    </w:p>
    <w:p w14:paraId="52C78EB0" w14:textId="77777777" w:rsidR="0025315B" w:rsidRPr="00C60837" w:rsidRDefault="0025315B" w:rsidP="008707D8">
      <w:pPr>
        <w:autoSpaceDE w:val="0"/>
        <w:autoSpaceDN w:val="0"/>
        <w:adjustRightInd w:val="0"/>
        <w:spacing w:before="120"/>
        <w:rPr>
          <w:rFonts w:ascii="Arial" w:eastAsia="Batang" w:hAnsi="Arial" w:cs="Arial"/>
          <w:sz w:val="20"/>
          <w:szCs w:val="20"/>
          <w:lang w:eastAsia="ko-KR"/>
        </w:rPr>
      </w:pPr>
    </w:p>
    <w:p w14:paraId="124D5579" w14:textId="77777777" w:rsidR="0025315B" w:rsidRPr="00C60837" w:rsidRDefault="0025315B" w:rsidP="008707D8">
      <w:pPr>
        <w:autoSpaceDE w:val="0"/>
        <w:autoSpaceDN w:val="0"/>
        <w:adjustRightInd w:val="0"/>
        <w:spacing w:before="120"/>
        <w:rPr>
          <w:rFonts w:ascii="Arial" w:eastAsia="Batang" w:hAnsi="Arial" w:cs="Arial"/>
          <w:sz w:val="20"/>
          <w:szCs w:val="20"/>
          <w:lang w:eastAsia="ko-KR"/>
        </w:rPr>
      </w:pPr>
    </w:p>
    <w:p w14:paraId="6B5BE700" w14:textId="77777777" w:rsidR="0025315B" w:rsidRPr="00C60837" w:rsidRDefault="0025315B" w:rsidP="008707D8">
      <w:pPr>
        <w:autoSpaceDE w:val="0"/>
        <w:autoSpaceDN w:val="0"/>
        <w:adjustRightInd w:val="0"/>
        <w:spacing w:before="120"/>
        <w:rPr>
          <w:rFonts w:ascii="Arial" w:eastAsia="Batang" w:hAnsi="Arial" w:cs="Arial"/>
          <w:sz w:val="20"/>
          <w:szCs w:val="20"/>
          <w:lang w:eastAsia="ko-KR"/>
        </w:rPr>
      </w:pPr>
    </w:p>
    <w:p w14:paraId="242E8551" w14:textId="3BD4BCCD" w:rsidR="008707D8" w:rsidRPr="00C60837" w:rsidRDefault="008707D8" w:rsidP="008707D8">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Kraj in datum:</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00C65055" w:rsidRPr="00C60837">
        <w:rPr>
          <w:rFonts w:ascii="Arial" w:eastAsia="Batang" w:hAnsi="Arial" w:cs="Arial"/>
          <w:sz w:val="20"/>
          <w:szCs w:val="20"/>
          <w:lang w:eastAsia="ko-KR"/>
        </w:rPr>
        <w:tab/>
      </w:r>
      <w:r w:rsidRPr="00C60837">
        <w:rPr>
          <w:rFonts w:ascii="Arial" w:eastAsia="Batang" w:hAnsi="Arial" w:cs="Arial"/>
          <w:sz w:val="20"/>
          <w:szCs w:val="20"/>
          <w:lang w:eastAsia="ko-KR"/>
        </w:rPr>
        <w:tab/>
        <w:t>Žig:</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Podpis ponudnika:</w:t>
      </w:r>
      <w:r w:rsidRPr="00C60837">
        <w:rPr>
          <w:rFonts w:ascii="Arial" w:eastAsia="Batang" w:hAnsi="Arial" w:cs="Arial"/>
          <w:sz w:val="20"/>
          <w:szCs w:val="20"/>
          <w:lang w:eastAsia="ko-KR"/>
        </w:rPr>
        <w:t> </w:t>
      </w:r>
    </w:p>
    <w:p w14:paraId="27BD3F48" w14:textId="77777777" w:rsidR="00EF6FDA" w:rsidRPr="00C60837" w:rsidRDefault="00EF6FDA" w:rsidP="00EF6FDA">
      <w:pPr>
        <w:pStyle w:val="Naslov2"/>
        <w:rPr>
          <w:i w:val="0"/>
          <w:sz w:val="20"/>
          <w:szCs w:val="20"/>
          <w:lang w:eastAsia="ko-KR"/>
        </w:rPr>
      </w:pPr>
    </w:p>
    <w:p w14:paraId="2231723E" w14:textId="77777777" w:rsidR="00EF6FDA" w:rsidRPr="00C60837" w:rsidRDefault="00EF6FDA" w:rsidP="00EF6FDA">
      <w:pPr>
        <w:rPr>
          <w:rFonts w:ascii="Arial" w:hAnsi="Arial" w:cs="Arial"/>
          <w:sz w:val="20"/>
          <w:szCs w:val="20"/>
          <w:lang w:eastAsia="ko-KR"/>
        </w:rPr>
      </w:pPr>
    </w:p>
    <w:p w14:paraId="5DF87A21" w14:textId="77777777" w:rsidR="00EF6FDA" w:rsidRPr="00C60837" w:rsidRDefault="00EF6FDA" w:rsidP="00EF6FDA">
      <w:pPr>
        <w:rPr>
          <w:rFonts w:ascii="Arial" w:hAnsi="Arial" w:cs="Arial"/>
          <w:sz w:val="20"/>
          <w:szCs w:val="20"/>
          <w:lang w:eastAsia="ko-KR"/>
        </w:rPr>
      </w:pPr>
    </w:p>
    <w:p w14:paraId="20723A61" w14:textId="77777777" w:rsidR="00EF6FDA" w:rsidRPr="00C60837" w:rsidRDefault="00EF6FDA" w:rsidP="00EF6FDA">
      <w:pPr>
        <w:rPr>
          <w:rFonts w:ascii="Arial" w:hAnsi="Arial" w:cs="Arial"/>
          <w:sz w:val="20"/>
          <w:szCs w:val="20"/>
          <w:lang w:eastAsia="ko-KR"/>
        </w:rPr>
      </w:pPr>
    </w:p>
    <w:p w14:paraId="59364E6A" w14:textId="77777777" w:rsidR="00EF6FDA" w:rsidRPr="00C60837" w:rsidRDefault="00EF6FDA" w:rsidP="00EF6FDA">
      <w:pPr>
        <w:rPr>
          <w:rFonts w:ascii="Arial" w:hAnsi="Arial" w:cs="Arial"/>
          <w:sz w:val="20"/>
          <w:szCs w:val="20"/>
          <w:lang w:eastAsia="ko-KR"/>
        </w:rPr>
      </w:pPr>
    </w:p>
    <w:p w14:paraId="136B14AC" w14:textId="77777777" w:rsidR="00EF6FDA" w:rsidRPr="00C60837" w:rsidRDefault="00EF6FDA" w:rsidP="00EF6FDA">
      <w:pPr>
        <w:rPr>
          <w:rFonts w:ascii="Arial" w:hAnsi="Arial" w:cs="Arial"/>
          <w:sz w:val="20"/>
          <w:szCs w:val="20"/>
          <w:lang w:eastAsia="ko-KR"/>
        </w:rPr>
      </w:pPr>
    </w:p>
    <w:p w14:paraId="0E04CE00" w14:textId="77777777" w:rsidR="00EF6FDA" w:rsidRPr="00C60837" w:rsidRDefault="00EF6FDA" w:rsidP="00EF6FDA">
      <w:pPr>
        <w:rPr>
          <w:rFonts w:ascii="Arial" w:hAnsi="Arial" w:cs="Arial"/>
          <w:sz w:val="20"/>
          <w:szCs w:val="20"/>
          <w:lang w:eastAsia="ko-KR"/>
        </w:rPr>
      </w:pPr>
    </w:p>
    <w:p w14:paraId="695F7C5C" w14:textId="77777777" w:rsidR="00EF6FDA" w:rsidRPr="00C60837" w:rsidRDefault="00EF6FDA" w:rsidP="00EF6FDA">
      <w:pPr>
        <w:rPr>
          <w:rFonts w:ascii="Arial" w:hAnsi="Arial" w:cs="Arial"/>
          <w:sz w:val="20"/>
          <w:szCs w:val="20"/>
          <w:lang w:eastAsia="ko-KR"/>
        </w:rPr>
      </w:pPr>
    </w:p>
    <w:p w14:paraId="0F32D5A1" w14:textId="77777777" w:rsidR="00EF6FDA" w:rsidRPr="00C60837" w:rsidRDefault="00EF6FDA" w:rsidP="00EF6FDA">
      <w:pPr>
        <w:rPr>
          <w:rFonts w:ascii="Arial" w:hAnsi="Arial" w:cs="Arial"/>
          <w:sz w:val="20"/>
          <w:szCs w:val="20"/>
          <w:lang w:eastAsia="ko-KR"/>
        </w:rPr>
      </w:pPr>
    </w:p>
    <w:p w14:paraId="2C3A2CCC" w14:textId="77777777" w:rsidR="00EF6FDA" w:rsidRPr="00C60837" w:rsidRDefault="00EF6FDA" w:rsidP="00EF6FDA">
      <w:pPr>
        <w:rPr>
          <w:rFonts w:ascii="Arial" w:hAnsi="Arial" w:cs="Arial"/>
          <w:sz w:val="20"/>
          <w:szCs w:val="20"/>
          <w:lang w:eastAsia="ko-KR"/>
        </w:rPr>
      </w:pPr>
    </w:p>
    <w:p w14:paraId="4ED56780" w14:textId="77777777" w:rsidR="00EF6FDA" w:rsidRPr="00C60837" w:rsidRDefault="00EF6FDA" w:rsidP="00EF6FDA">
      <w:pPr>
        <w:rPr>
          <w:rFonts w:ascii="Arial" w:hAnsi="Arial" w:cs="Arial"/>
          <w:sz w:val="20"/>
          <w:szCs w:val="20"/>
          <w:lang w:eastAsia="ko-KR"/>
        </w:rPr>
      </w:pPr>
    </w:p>
    <w:p w14:paraId="6BF067B9" w14:textId="3B4B484C" w:rsidR="00EF6FDA" w:rsidRPr="00C60837" w:rsidRDefault="00EF6FDA" w:rsidP="00EF6FDA">
      <w:pPr>
        <w:rPr>
          <w:rFonts w:ascii="Arial" w:hAnsi="Arial" w:cs="Arial"/>
          <w:sz w:val="20"/>
          <w:szCs w:val="20"/>
          <w:lang w:eastAsia="ko-KR"/>
        </w:rPr>
      </w:pPr>
    </w:p>
    <w:p w14:paraId="52216F30" w14:textId="369FC935" w:rsidR="00EE192E" w:rsidRPr="00C60837" w:rsidRDefault="00EE192E" w:rsidP="00EF6FDA">
      <w:pPr>
        <w:rPr>
          <w:rFonts w:ascii="Arial" w:hAnsi="Arial" w:cs="Arial"/>
          <w:sz w:val="20"/>
          <w:szCs w:val="20"/>
          <w:lang w:eastAsia="ko-KR"/>
        </w:rPr>
      </w:pPr>
    </w:p>
    <w:p w14:paraId="2AF6C48E" w14:textId="2771CCD8" w:rsidR="00EE192E" w:rsidRPr="00C60837" w:rsidRDefault="00EE192E" w:rsidP="00EF6FDA">
      <w:pPr>
        <w:rPr>
          <w:rFonts w:ascii="Arial" w:hAnsi="Arial" w:cs="Arial"/>
          <w:sz w:val="20"/>
          <w:szCs w:val="20"/>
          <w:lang w:eastAsia="ko-KR"/>
        </w:rPr>
      </w:pPr>
    </w:p>
    <w:p w14:paraId="53CC4B77" w14:textId="46F8A137" w:rsidR="00EE192E" w:rsidRPr="00C60837" w:rsidRDefault="00EE192E" w:rsidP="00EF6FDA">
      <w:pPr>
        <w:rPr>
          <w:rFonts w:ascii="Arial" w:hAnsi="Arial" w:cs="Arial"/>
          <w:sz w:val="20"/>
          <w:szCs w:val="20"/>
          <w:lang w:eastAsia="ko-KR"/>
        </w:rPr>
      </w:pPr>
    </w:p>
    <w:p w14:paraId="4B4DA6A7" w14:textId="7CFDC408" w:rsidR="00EE192E" w:rsidRPr="00C60837" w:rsidRDefault="00EE192E" w:rsidP="00EF6FDA">
      <w:pPr>
        <w:rPr>
          <w:rFonts w:ascii="Arial" w:hAnsi="Arial" w:cs="Arial"/>
          <w:sz w:val="20"/>
          <w:szCs w:val="20"/>
          <w:lang w:eastAsia="ko-KR"/>
        </w:rPr>
      </w:pPr>
    </w:p>
    <w:p w14:paraId="2E5665D6" w14:textId="2EFA9F7C" w:rsidR="00EE192E" w:rsidRPr="00C60837" w:rsidRDefault="00EE192E" w:rsidP="00EF6FDA">
      <w:pPr>
        <w:rPr>
          <w:rFonts w:ascii="Arial" w:hAnsi="Arial" w:cs="Arial"/>
          <w:sz w:val="20"/>
          <w:szCs w:val="20"/>
          <w:lang w:eastAsia="ko-KR"/>
        </w:rPr>
      </w:pPr>
    </w:p>
    <w:p w14:paraId="5AE62DA2" w14:textId="77777777" w:rsidR="00A33DBF" w:rsidRPr="00C60837" w:rsidRDefault="00A33DBF" w:rsidP="00EF6FDA">
      <w:pPr>
        <w:rPr>
          <w:rFonts w:ascii="Arial" w:hAnsi="Arial" w:cs="Arial"/>
          <w:sz w:val="20"/>
          <w:szCs w:val="20"/>
          <w:lang w:eastAsia="ko-KR"/>
        </w:rPr>
      </w:pPr>
    </w:p>
    <w:p w14:paraId="00C81654" w14:textId="4AFBD447" w:rsidR="003E2E91" w:rsidRPr="00C60837" w:rsidRDefault="003E2E91" w:rsidP="00F32528">
      <w:pPr>
        <w:pStyle w:val="Naslov2"/>
        <w:rPr>
          <w:i w:val="0"/>
          <w:sz w:val="20"/>
          <w:szCs w:val="20"/>
        </w:rPr>
      </w:pPr>
      <w:bookmarkStart w:id="29" w:name="_Toc532533802"/>
      <w:bookmarkStart w:id="30" w:name="_Toc57805104"/>
      <w:r w:rsidRPr="00C60837">
        <w:rPr>
          <w:i w:val="0"/>
          <w:sz w:val="20"/>
          <w:szCs w:val="20"/>
        </w:rPr>
        <w:lastRenderedPageBreak/>
        <w:t xml:space="preserve">Obrazec </w:t>
      </w:r>
      <w:bookmarkEnd w:id="24"/>
      <w:bookmarkEnd w:id="25"/>
      <w:bookmarkEnd w:id="26"/>
      <w:bookmarkEnd w:id="27"/>
      <w:bookmarkEnd w:id="28"/>
      <w:bookmarkEnd w:id="29"/>
      <w:bookmarkEnd w:id="30"/>
      <w:r w:rsidR="00A33DBF" w:rsidRPr="00C60837">
        <w:rPr>
          <w:i w:val="0"/>
          <w:sz w:val="20"/>
          <w:szCs w:val="20"/>
        </w:rPr>
        <w:t>7</w:t>
      </w:r>
    </w:p>
    <w:p w14:paraId="170D3A35" w14:textId="77777777" w:rsidR="003E2E91" w:rsidRPr="00C60837" w:rsidRDefault="003E2E91" w:rsidP="003E2E91">
      <w:pPr>
        <w:spacing w:before="120" w:after="120"/>
        <w:rPr>
          <w:rFonts w:ascii="Arial" w:eastAsia="Batang" w:hAnsi="Arial" w:cs="Arial"/>
          <w:sz w:val="20"/>
          <w:szCs w:val="20"/>
          <w:lang w:eastAsia="ko-KR"/>
        </w:rPr>
      </w:pPr>
    </w:p>
    <w:p w14:paraId="717EC4BD" w14:textId="77777777" w:rsidR="003E2E91" w:rsidRPr="00C60837" w:rsidRDefault="003E2E91" w:rsidP="003E2E91">
      <w:pPr>
        <w:autoSpaceDE w:val="0"/>
        <w:autoSpaceDN w:val="0"/>
        <w:adjustRightInd w:val="0"/>
        <w:spacing w:before="120"/>
        <w:jc w:val="both"/>
        <w:rPr>
          <w:rFonts w:ascii="Arial" w:eastAsia="Batang" w:hAnsi="Arial" w:cs="Arial"/>
          <w:sz w:val="20"/>
          <w:szCs w:val="20"/>
          <w:lang w:eastAsia="ko-KR"/>
        </w:rPr>
      </w:pPr>
      <w:r w:rsidRPr="00C60837">
        <w:rPr>
          <w:rFonts w:ascii="Arial" w:eastAsia="Batang" w:hAnsi="Arial" w:cs="Arial"/>
          <w:sz w:val="20"/>
          <w:szCs w:val="20"/>
          <w:lang w:eastAsia="ko-KR"/>
        </w:rPr>
        <w:t>PONUDNIK:</w:t>
      </w:r>
    </w:p>
    <w:p w14:paraId="274E88ED"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0AE7AA84"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74854931"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3855C254" w14:textId="77777777" w:rsidR="003E2E91" w:rsidRPr="00C60837"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60837">
        <w:rPr>
          <w:rFonts w:ascii="Arial" w:eastAsia="Batang" w:hAnsi="Arial" w:cs="Arial"/>
          <w:b/>
          <w:sz w:val="20"/>
          <w:szCs w:val="20"/>
          <w:lang w:eastAsia="ko-KR"/>
        </w:rPr>
        <w:tab/>
      </w:r>
    </w:p>
    <w:p w14:paraId="4D0CEF26" w14:textId="77777777" w:rsidR="003E2E91" w:rsidRPr="00C60837" w:rsidRDefault="003E2E91" w:rsidP="003E2E91">
      <w:pPr>
        <w:autoSpaceDE w:val="0"/>
        <w:autoSpaceDN w:val="0"/>
        <w:adjustRightInd w:val="0"/>
        <w:spacing w:before="120"/>
        <w:jc w:val="center"/>
        <w:rPr>
          <w:rFonts w:ascii="Arial" w:eastAsia="Batang" w:hAnsi="Arial" w:cs="Arial"/>
          <w:b/>
          <w:sz w:val="20"/>
          <w:szCs w:val="20"/>
          <w:lang w:eastAsia="ko-KR"/>
        </w:rPr>
      </w:pPr>
      <w:r w:rsidRPr="00C60837">
        <w:rPr>
          <w:rFonts w:ascii="Arial" w:eastAsia="Batang" w:hAnsi="Arial" w:cs="Arial"/>
          <w:b/>
          <w:sz w:val="20"/>
          <w:szCs w:val="20"/>
          <w:lang w:eastAsia="ko-KR"/>
        </w:rPr>
        <w:t>PODATKI O PODIZVAJALCU</w:t>
      </w:r>
    </w:p>
    <w:p w14:paraId="043F6E75" w14:textId="77777777" w:rsidR="003E2E91" w:rsidRPr="00C60837"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Naziv podizvajalca:       __________________________________________________</w:t>
      </w:r>
    </w:p>
    <w:p w14:paraId="2E99F45B"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Naslov podizvajalca:     __________________________________________________</w:t>
      </w:r>
    </w:p>
    <w:p w14:paraId="2CD67944"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Kontaktna oseba:             ________________________________________________</w:t>
      </w:r>
    </w:p>
    <w:p w14:paraId="2CBCB6F3"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Elektronski naslov kontaktne osebe:  _______________________________________</w:t>
      </w:r>
    </w:p>
    <w:p w14:paraId="08AEE98A"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 xml:space="preserve">Telefon:                   </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 xml:space="preserve">     __________________________________________</w:t>
      </w:r>
    </w:p>
    <w:p w14:paraId="35C217CF"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 xml:space="preserve">Telefaks:       </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 xml:space="preserve"> ____________________________________________</w:t>
      </w:r>
    </w:p>
    <w:p w14:paraId="25E1EA08"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Identifikacijska številka za DDV: _________________________________________</w:t>
      </w:r>
    </w:p>
    <w:p w14:paraId="20C1A2FF"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Št. Transakcijskega računa:      ___________________________________________</w:t>
      </w:r>
    </w:p>
    <w:p w14:paraId="17081189"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Matična številka:                        __________________________________________</w:t>
      </w:r>
    </w:p>
    <w:p w14:paraId="20736C0A"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Številka vpisa v sodni register (št. vložka):   ________________________________</w:t>
      </w:r>
    </w:p>
    <w:p w14:paraId="53D06CAF" w14:textId="77777777" w:rsidR="003E2E91" w:rsidRPr="00C60837"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C60837" w:rsidRDefault="003E2E91" w:rsidP="003E2E91">
      <w:pPr>
        <w:autoSpaceDE w:val="0"/>
        <w:autoSpaceDN w:val="0"/>
        <w:adjustRightInd w:val="0"/>
        <w:rPr>
          <w:rFonts w:ascii="Arial" w:eastAsia="Batang" w:hAnsi="Arial" w:cs="Arial"/>
          <w:sz w:val="20"/>
          <w:szCs w:val="20"/>
          <w:lang w:eastAsia="ko-KR"/>
        </w:rPr>
      </w:pPr>
      <w:r w:rsidRPr="00C60837">
        <w:rPr>
          <w:rFonts w:ascii="Arial" w:eastAsia="Batang" w:hAnsi="Arial" w:cs="Arial"/>
          <w:sz w:val="20"/>
          <w:szCs w:val="20"/>
          <w:lang w:eastAsia="ko-KR"/>
        </w:rPr>
        <w:t>Odgovorna oseba za podpis pogodbe:  _____________________________________</w:t>
      </w:r>
    </w:p>
    <w:p w14:paraId="07536941"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C60837" w:rsidRDefault="003E2E91" w:rsidP="003E2E91">
      <w:pPr>
        <w:widowControl w:val="0"/>
        <w:spacing w:before="120"/>
        <w:rPr>
          <w:rFonts w:ascii="Arial" w:eastAsia="Batang" w:hAnsi="Arial" w:cs="Arial"/>
          <w:sz w:val="20"/>
          <w:szCs w:val="20"/>
          <w:lang w:eastAsia="ko-KR"/>
        </w:rPr>
      </w:pPr>
      <w:r w:rsidRPr="00C60837">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C60837" w:rsidRDefault="003E2E91" w:rsidP="003E2E91">
      <w:pPr>
        <w:widowControl w:val="0"/>
        <w:spacing w:before="120"/>
        <w:jc w:val="center"/>
        <w:rPr>
          <w:rFonts w:ascii="Arial" w:eastAsia="Batang" w:hAnsi="Arial" w:cs="Arial"/>
          <w:sz w:val="20"/>
          <w:szCs w:val="20"/>
          <w:lang w:eastAsia="ko-KR"/>
        </w:rPr>
      </w:pPr>
      <w:r w:rsidRPr="00C60837">
        <w:rPr>
          <w:rFonts w:ascii="Arial" w:eastAsia="Batang" w:hAnsi="Arial" w:cs="Arial"/>
          <w:sz w:val="20"/>
          <w:szCs w:val="20"/>
          <w:lang w:eastAsia="ko-KR"/>
        </w:rPr>
        <w:t>DA                       NE</w:t>
      </w:r>
    </w:p>
    <w:p w14:paraId="180E281E" w14:textId="77777777" w:rsidR="003E2E91" w:rsidRPr="00C60837" w:rsidRDefault="003E2E91" w:rsidP="003E2E91">
      <w:pPr>
        <w:widowControl w:val="0"/>
        <w:spacing w:before="120"/>
        <w:jc w:val="center"/>
        <w:rPr>
          <w:rFonts w:ascii="Arial" w:eastAsia="Batang" w:hAnsi="Arial" w:cs="Arial"/>
          <w:sz w:val="20"/>
          <w:szCs w:val="20"/>
          <w:lang w:eastAsia="ko-KR"/>
        </w:rPr>
      </w:pPr>
      <w:r w:rsidRPr="00C60837">
        <w:rPr>
          <w:rFonts w:ascii="Arial" w:eastAsia="Batang" w:hAnsi="Arial" w:cs="Arial"/>
          <w:sz w:val="20"/>
          <w:szCs w:val="20"/>
          <w:lang w:eastAsia="ko-KR"/>
        </w:rPr>
        <w:t>(ustrezno obkroži)</w:t>
      </w:r>
    </w:p>
    <w:p w14:paraId="7225C41D" w14:textId="77777777" w:rsidR="00EF6FDA" w:rsidRPr="00C60837"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C60837"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C60837" w:rsidRDefault="005770B5" w:rsidP="005770B5">
      <w:pPr>
        <w:autoSpaceDE w:val="0"/>
        <w:autoSpaceDN w:val="0"/>
        <w:adjustRightInd w:val="0"/>
        <w:rPr>
          <w:rFonts w:ascii="Arial" w:hAnsi="Arial" w:cs="Arial"/>
          <w:sz w:val="20"/>
          <w:szCs w:val="20"/>
        </w:rPr>
      </w:pPr>
      <w:r w:rsidRPr="00C60837">
        <w:rPr>
          <w:rFonts w:ascii="Arial" w:hAnsi="Arial" w:cs="Arial"/>
          <w:sz w:val="20"/>
          <w:szCs w:val="20"/>
        </w:rPr>
        <w:t>Kraj in datum:</w:t>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00C65055" w:rsidRPr="00C60837">
        <w:rPr>
          <w:rFonts w:ascii="Arial" w:hAnsi="Arial" w:cs="Arial"/>
          <w:sz w:val="20"/>
          <w:szCs w:val="20"/>
        </w:rPr>
        <w:tab/>
      </w:r>
      <w:r w:rsidRPr="00C60837">
        <w:rPr>
          <w:rFonts w:ascii="Arial" w:hAnsi="Arial" w:cs="Arial"/>
          <w:sz w:val="20"/>
          <w:szCs w:val="20"/>
        </w:rPr>
        <w:tab/>
        <w:t xml:space="preserve">Žig: </w:t>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t>Podpis podizvajalca:</w:t>
      </w:r>
    </w:p>
    <w:p w14:paraId="546599D5"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58CB750B" w14:textId="58FC933D"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6CA96718" w14:textId="39E4FF0D" w:rsidR="00640F91" w:rsidRPr="00C60837" w:rsidRDefault="00640F91" w:rsidP="003E2E91">
      <w:pPr>
        <w:autoSpaceDE w:val="0"/>
        <w:autoSpaceDN w:val="0"/>
        <w:adjustRightInd w:val="0"/>
        <w:spacing w:before="120"/>
        <w:rPr>
          <w:rFonts w:ascii="Arial" w:eastAsia="Batang" w:hAnsi="Arial" w:cs="Arial"/>
          <w:sz w:val="20"/>
          <w:szCs w:val="20"/>
          <w:lang w:eastAsia="ko-KR"/>
        </w:rPr>
      </w:pPr>
    </w:p>
    <w:p w14:paraId="21196EF7" w14:textId="742267CA" w:rsidR="00640F91" w:rsidRPr="00C60837" w:rsidRDefault="00640F91" w:rsidP="003E2E91">
      <w:pPr>
        <w:autoSpaceDE w:val="0"/>
        <w:autoSpaceDN w:val="0"/>
        <w:adjustRightInd w:val="0"/>
        <w:spacing w:before="120"/>
        <w:rPr>
          <w:rFonts w:ascii="Arial" w:eastAsia="Batang" w:hAnsi="Arial" w:cs="Arial"/>
          <w:sz w:val="20"/>
          <w:szCs w:val="20"/>
          <w:lang w:eastAsia="ko-KR"/>
        </w:rPr>
      </w:pPr>
    </w:p>
    <w:p w14:paraId="66F4984E" w14:textId="583CC6B9" w:rsidR="00640F91" w:rsidRPr="00C60837" w:rsidRDefault="00640F91" w:rsidP="003E2E91">
      <w:pPr>
        <w:autoSpaceDE w:val="0"/>
        <w:autoSpaceDN w:val="0"/>
        <w:adjustRightInd w:val="0"/>
        <w:spacing w:before="120"/>
        <w:rPr>
          <w:rFonts w:ascii="Arial" w:eastAsia="Batang" w:hAnsi="Arial" w:cs="Arial"/>
          <w:sz w:val="20"/>
          <w:szCs w:val="20"/>
          <w:lang w:eastAsia="ko-KR"/>
        </w:rPr>
      </w:pPr>
    </w:p>
    <w:p w14:paraId="2EA08FE2" w14:textId="1E0B28FC" w:rsidR="00640F91" w:rsidRPr="00C60837" w:rsidRDefault="00640F91" w:rsidP="003E2E91">
      <w:pPr>
        <w:autoSpaceDE w:val="0"/>
        <w:autoSpaceDN w:val="0"/>
        <w:adjustRightInd w:val="0"/>
        <w:spacing w:before="120"/>
        <w:rPr>
          <w:rFonts w:ascii="Arial" w:eastAsia="Batang" w:hAnsi="Arial" w:cs="Arial"/>
          <w:sz w:val="20"/>
          <w:szCs w:val="20"/>
          <w:lang w:eastAsia="ko-KR"/>
        </w:rPr>
      </w:pPr>
    </w:p>
    <w:p w14:paraId="2D30108F" w14:textId="77777777" w:rsidR="00640F91" w:rsidRPr="00C60837" w:rsidRDefault="00640F91" w:rsidP="003E2E91">
      <w:pPr>
        <w:autoSpaceDE w:val="0"/>
        <w:autoSpaceDN w:val="0"/>
        <w:adjustRightInd w:val="0"/>
        <w:spacing w:before="120"/>
        <w:rPr>
          <w:rFonts w:ascii="Arial" w:eastAsia="Batang" w:hAnsi="Arial" w:cs="Arial"/>
          <w:sz w:val="20"/>
          <w:szCs w:val="20"/>
          <w:lang w:eastAsia="ko-KR"/>
        </w:rPr>
      </w:pPr>
    </w:p>
    <w:p w14:paraId="1055F9B8" w14:textId="699531B3" w:rsidR="003E2E91" w:rsidRPr="00C60837" w:rsidRDefault="003E2E91" w:rsidP="00F32528">
      <w:pPr>
        <w:pStyle w:val="Naslov2"/>
        <w:rPr>
          <w:i w:val="0"/>
          <w:sz w:val="20"/>
          <w:szCs w:val="20"/>
        </w:rPr>
      </w:pPr>
      <w:bookmarkStart w:id="31" w:name="_Toc380395342"/>
      <w:bookmarkStart w:id="32" w:name="_Toc492474476"/>
      <w:bookmarkStart w:id="33" w:name="_Toc514231616"/>
      <w:bookmarkStart w:id="34" w:name="_Toc514231951"/>
      <w:bookmarkStart w:id="35" w:name="_Toc516144210"/>
      <w:bookmarkStart w:id="36" w:name="_Toc532533803"/>
      <w:bookmarkStart w:id="37" w:name="_Toc57805105"/>
      <w:r w:rsidRPr="00C60837">
        <w:rPr>
          <w:i w:val="0"/>
          <w:sz w:val="20"/>
          <w:szCs w:val="20"/>
        </w:rPr>
        <w:lastRenderedPageBreak/>
        <w:t xml:space="preserve">Obrazec </w:t>
      </w:r>
      <w:bookmarkEnd w:id="31"/>
      <w:bookmarkEnd w:id="32"/>
      <w:bookmarkEnd w:id="33"/>
      <w:bookmarkEnd w:id="34"/>
      <w:bookmarkEnd w:id="35"/>
      <w:bookmarkEnd w:id="36"/>
      <w:bookmarkEnd w:id="37"/>
      <w:r w:rsidR="00A33DBF" w:rsidRPr="00C60837">
        <w:rPr>
          <w:i w:val="0"/>
          <w:sz w:val="20"/>
          <w:szCs w:val="20"/>
        </w:rPr>
        <w:t>8</w:t>
      </w:r>
    </w:p>
    <w:p w14:paraId="4D59CFB3"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PONUDNIK:</w:t>
      </w:r>
    </w:p>
    <w:p w14:paraId="5792AC84"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30F12B5B"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2F190F03"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6F61AE78"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C60837" w:rsidRDefault="003E2E91" w:rsidP="003E2E91">
      <w:pPr>
        <w:autoSpaceDE w:val="0"/>
        <w:autoSpaceDN w:val="0"/>
        <w:adjustRightInd w:val="0"/>
        <w:spacing w:before="120"/>
        <w:jc w:val="center"/>
        <w:rPr>
          <w:rFonts w:ascii="Arial" w:eastAsia="Batang" w:hAnsi="Arial" w:cs="Arial"/>
          <w:b/>
          <w:sz w:val="20"/>
          <w:szCs w:val="20"/>
          <w:lang w:eastAsia="ko-KR"/>
        </w:rPr>
      </w:pPr>
      <w:r w:rsidRPr="00C60837">
        <w:rPr>
          <w:rFonts w:ascii="Arial" w:eastAsia="Batang" w:hAnsi="Arial" w:cs="Arial"/>
          <w:b/>
          <w:sz w:val="20"/>
          <w:szCs w:val="20"/>
          <w:lang w:eastAsia="ko-KR"/>
        </w:rPr>
        <w:t>SOGLASJE PODIZVAJALCA</w:t>
      </w:r>
    </w:p>
    <w:p w14:paraId="6EC2944A"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Podizvajalec: ……………………</w:t>
      </w:r>
      <w:r w:rsidR="00866274" w:rsidRPr="00C60837">
        <w:rPr>
          <w:rFonts w:ascii="Arial" w:eastAsia="Batang" w:hAnsi="Arial" w:cs="Arial"/>
          <w:sz w:val="20"/>
          <w:szCs w:val="20"/>
          <w:lang w:eastAsia="ko-KR"/>
        </w:rPr>
        <w:t>…………………………………………………………………………………</w:t>
      </w:r>
    </w:p>
    <w:p w14:paraId="0DFD26EC"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in naslov podizvajalca)</w:t>
      </w:r>
    </w:p>
    <w:p w14:paraId="43CAD758"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57B419DE" w14:textId="7102956D" w:rsidR="003E2E91" w:rsidRPr="00C60837" w:rsidRDefault="003E2E91" w:rsidP="003E2E91">
      <w:pPr>
        <w:autoSpaceDE w:val="0"/>
        <w:autoSpaceDN w:val="0"/>
        <w:adjustRightInd w:val="0"/>
        <w:spacing w:before="120"/>
        <w:jc w:val="both"/>
        <w:rPr>
          <w:rFonts w:ascii="Arial" w:eastAsia="Batang" w:hAnsi="Arial" w:cs="Arial"/>
          <w:sz w:val="20"/>
          <w:szCs w:val="20"/>
          <w:lang w:eastAsia="ko-KR"/>
        </w:rPr>
      </w:pPr>
      <w:r w:rsidRPr="00C60837">
        <w:rPr>
          <w:rFonts w:ascii="Arial" w:eastAsia="Batang" w:hAnsi="Arial" w:cs="Arial"/>
          <w:sz w:val="20"/>
          <w:szCs w:val="20"/>
          <w:lang w:eastAsia="ko-KR"/>
        </w:rPr>
        <w:t>V zvezi z javnim naročilom št…………………….., »</w:t>
      </w:r>
      <w:r w:rsidR="00447A3B" w:rsidRPr="00C60837">
        <w:rPr>
          <w:rFonts w:ascii="Arial" w:hAnsi="Arial" w:cs="Arial"/>
          <w:b/>
          <w:bCs/>
          <w:sz w:val="20"/>
          <w:szCs w:val="20"/>
        </w:rPr>
        <w:t xml:space="preserve">Dobava rezervnih delov ter vmesna (interim) obnova motorja </w:t>
      </w:r>
      <w:proofErr w:type="spellStart"/>
      <w:r w:rsidR="00447A3B" w:rsidRPr="00C60837">
        <w:rPr>
          <w:rFonts w:ascii="Arial" w:hAnsi="Arial" w:cs="Arial"/>
          <w:b/>
          <w:bCs/>
          <w:sz w:val="20"/>
          <w:szCs w:val="20"/>
        </w:rPr>
        <w:t>Deutz</w:t>
      </w:r>
      <w:proofErr w:type="spellEnd"/>
      <w:r w:rsidR="00447A3B" w:rsidRPr="00C60837">
        <w:rPr>
          <w:rFonts w:ascii="Arial" w:hAnsi="Arial" w:cs="Arial"/>
          <w:b/>
          <w:bCs/>
          <w:sz w:val="20"/>
          <w:szCs w:val="20"/>
        </w:rPr>
        <w:t xml:space="preserve"> TCD 16.0 V8 za serijo 610</w:t>
      </w:r>
      <w:r w:rsidRPr="00C60837">
        <w:rPr>
          <w:rFonts w:ascii="Arial" w:eastAsia="Batang" w:hAnsi="Arial" w:cs="Arial"/>
          <w:b/>
          <w:sz w:val="20"/>
          <w:szCs w:val="20"/>
          <w:lang w:eastAsia="ko-KR"/>
        </w:rPr>
        <w:t>«</w:t>
      </w:r>
      <w:r w:rsidR="006333ED" w:rsidRPr="00C60837">
        <w:rPr>
          <w:rFonts w:ascii="Arial" w:eastAsia="Batang" w:hAnsi="Arial" w:cs="Arial"/>
          <w:b/>
          <w:sz w:val="20"/>
          <w:szCs w:val="20"/>
          <w:lang w:eastAsia="ko-KR"/>
        </w:rPr>
        <w:t xml:space="preserve"> </w:t>
      </w:r>
      <w:r w:rsidRPr="00C60837">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C60837"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C60837"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C60837" w:rsidRDefault="003E2E91" w:rsidP="003E2E91">
      <w:pPr>
        <w:rPr>
          <w:rFonts w:ascii="Arial" w:hAnsi="Arial" w:cs="Arial"/>
          <w:noProof/>
          <w:sz w:val="20"/>
          <w:szCs w:val="20"/>
        </w:rPr>
      </w:pPr>
      <w:r w:rsidRPr="00C60837">
        <w:rPr>
          <w:rFonts w:ascii="Arial" w:hAnsi="Arial" w:cs="Arial"/>
          <w:noProof/>
          <w:sz w:val="20"/>
          <w:szCs w:val="20"/>
        </w:rPr>
        <w:t>Kraj in datum:</w:t>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t>Žig:</w:t>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t>Podpis podizvajalca:</w:t>
      </w:r>
    </w:p>
    <w:p w14:paraId="56DAD0D2" w14:textId="77777777" w:rsidR="003E2E91" w:rsidRPr="00C60837" w:rsidRDefault="003E2E91" w:rsidP="003E2E91">
      <w:pPr>
        <w:spacing w:before="120" w:after="120"/>
        <w:rPr>
          <w:rFonts w:ascii="Arial" w:eastAsia="Batang" w:hAnsi="Arial" w:cs="Arial"/>
          <w:sz w:val="20"/>
          <w:szCs w:val="20"/>
          <w:lang w:eastAsia="ko-KR"/>
        </w:rPr>
      </w:pPr>
    </w:p>
    <w:p w14:paraId="2389E461" w14:textId="77777777" w:rsidR="003E2E91" w:rsidRPr="00C60837" w:rsidRDefault="003E2E91" w:rsidP="003E2E91">
      <w:pPr>
        <w:spacing w:before="120" w:after="120"/>
        <w:rPr>
          <w:rFonts w:ascii="Arial" w:eastAsia="Batang" w:hAnsi="Arial" w:cs="Arial"/>
          <w:sz w:val="20"/>
          <w:szCs w:val="20"/>
          <w:lang w:eastAsia="ko-KR"/>
        </w:rPr>
      </w:pPr>
    </w:p>
    <w:p w14:paraId="7C0B19C7" w14:textId="77777777" w:rsidR="003E2E91" w:rsidRPr="00C60837" w:rsidRDefault="003E2E91" w:rsidP="003E2E91">
      <w:pPr>
        <w:spacing w:before="120" w:after="120"/>
        <w:rPr>
          <w:rFonts w:ascii="Arial" w:eastAsia="Batang" w:hAnsi="Arial" w:cs="Arial"/>
          <w:sz w:val="20"/>
          <w:szCs w:val="20"/>
          <w:lang w:eastAsia="ko-KR"/>
        </w:rPr>
      </w:pPr>
    </w:p>
    <w:p w14:paraId="50E8DE81" w14:textId="77777777" w:rsidR="003F7159" w:rsidRPr="00C60837" w:rsidRDefault="003F7159" w:rsidP="003E2E91">
      <w:pPr>
        <w:spacing w:before="120" w:after="120"/>
        <w:rPr>
          <w:rFonts w:ascii="Arial" w:eastAsia="Batang" w:hAnsi="Arial" w:cs="Arial"/>
          <w:sz w:val="20"/>
          <w:szCs w:val="20"/>
          <w:lang w:eastAsia="ko-KR"/>
        </w:rPr>
      </w:pPr>
    </w:p>
    <w:p w14:paraId="10ACD468" w14:textId="77777777" w:rsidR="003F7159" w:rsidRPr="00C60837" w:rsidRDefault="003F7159" w:rsidP="003E2E91">
      <w:pPr>
        <w:spacing w:before="120" w:after="120"/>
        <w:rPr>
          <w:rFonts w:ascii="Arial" w:eastAsia="Batang" w:hAnsi="Arial" w:cs="Arial"/>
          <w:sz w:val="20"/>
          <w:szCs w:val="20"/>
          <w:lang w:eastAsia="ko-KR"/>
        </w:rPr>
      </w:pPr>
    </w:p>
    <w:p w14:paraId="515D4F94" w14:textId="77777777" w:rsidR="003F7159" w:rsidRPr="00C60837" w:rsidRDefault="003F7159" w:rsidP="003E2E91">
      <w:pPr>
        <w:spacing w:before="120" w:after="120"/>
        <w:rPr>
          <w:rFonts w:ascii="Arial" w:eastAsia="Batang" w:hAnsi="Arial" w:cs="Arial"/>
          <w:sz w:val="20"/>
          <w:szCs w:val="20"/>
          <w:lang w:eastAsia="ko-KR"/>
        </w:rPr>
      </w:pPr>
    </w:p>
    <w:p w14:paraId="03C2CAA5" w14:textId="77777777" w:rsidR="003F7159" w:rsidRPr="00C60837" w:rsidRDefault="003F7159" w:rsidP="003E2E91">
      <w:pPr>
        <w:spacing w:before="120" w:after="120"/>
        <w:rPr>
          <w:rFonts w:ascii="Arial" w:eastAsia="Batang" w:hAnsi="Arial" w:cs="Arial"/>
          <w:sz w:val="20"/>
          <w:szCs w:val="20"/>
          <w:lang w:eastAsia="ko-KR"/>
        </w:rPr>
      </w:pPr>
    </w:p>
    <w:p w14:paraId="62E4C24E" w14:textId="77777777" w:rsidR="003E2E91" w:rsidRPr="00C60837" w:rsidRDefault="003E2E91" w:rsidP="00A0707B">
      <w:pPr>
        <w:spacing w:line="276" w:lineRule="auto"/>
        <w:jc w:val="both"/>
        <w:rPr>
          <w:rFonts w:ascii="Arial" w:eastAsia="Batang" w:hAnsi="Arial" w:cs="Arial"/>
          <w:b/>
          <w:sz w:val="20"/>
          <w:szCs w:val="20"/>
          <w:lang w:eastAsia="ko-KR"/>
        </w:rPr>
      </w:pPr>
      <w:r w:rsidRPr="00C60837">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C60837" w:rsidRDefault="00EF6FDA" w:rsidP="003E2E91">
      <w:pPr>
        <w:spacing w:line="276" w:lineRule="auto"/>
        <w:rPr>
          <w:rFonts w:ascii="Arial" w:eastAsia="Batang" w:hAnsi="Arial" w:cs="Arial"/>
          <w:b/>
          <w:sz w:val="20"/>
          <w:szCs w:val="20"/>
          <w:lang w:eastAsia="ko-KR"/>
        </w:rPr>
      </w:pPr>
    </w:p>
    <w:p w14:paraId="5E500405" w14:textId="77777777" w:rsidR="00EF6FDA" w:rsidRPr="00C60837" w:rsidRDefault="00EF6FDA" w:rsidP="003E2E91">
      <w:pPr>
        <w:spacing w:line="276" w:lineRule="auto"/>
        <w:rPr>
          <w:rFonts w:ascii="Arial" w:eastAsia="Batang" w:hAnsi="Arial" w:cs="Arial"/>
          <w:b/>
          <w:sz w:val="20"/>
          <w:szCs w:val="20"/>
          <w:lang w:eastAsia="ko-KR"/>
        </w:rPr>
      </w:pPr>
    </w:p>
    <w:p w14:paraId="3EB70D5B" w14:textId="77777777" w:rsidR="00EF6FDA" w:rsidRPr="00C60837" w:rsidRDefault="00EF6FDA" w:rsidP="003E2E91">
      <w:pPr>
        <w:spacing w:line="276" w:lineRule="auto"/>
        <w:rPr>
          <w:rFonts w:ascii="Arial" w:eastAsia="Batang" w:hAnsi="Arial" w:cs="Arial"/>
          <w:b/>
          <w:sz w:val="20"/>
          <w:szCs w:val="20"/>
          <w:lang w:eastAsia="ko-KR"/>
        </w:rPr>
      </w:pPr>
    </w:p>
    <w:p w14:paraId="0F883839" w14:textId="77777777" w:rsidR="00EF6FDA" w:rsidRPr="00C60837" w:rsidRDefault="00EF6FDA" w:rsidP="003E2E91">
      <w:pPr>
        <w:spacing w:line="276" w:lineRule="auto"/>
        <w:rPr>
          <w:rFonts w:ascii="Arial" w:eastAsia="Batang" w:hAnsi="Arial" w:cs="Arial"/>
          <w:b/>
          <w:sz w:val="20"/>
          <w:szCs w:val="20"/>
          <w:lang w:eastAsia="ko-KR"/>
        </w:rPr>
      </w:pPr>
    </w:p>
    <w:p w14:paraId="77E1A637" w14:textId="77777777" w:rsidR="00EF6FDA" w:rsidRPr="00C60837" w:rsidRDefault="00EF6FDA" w:rsidP="003E2E91">
      <w:pPr>
        <w:spacing w:line="276" w:lineRule="auto"/>
        <w:rPr>
          <w:rFonts w:ascii="Arial" w:eastAsia="Batang" w:hAnsi="Arial" w:cs="Arial"/>
          <w:b/>
          <w:sz w:val="20"/>
          <w:szCs w:val="20"/>
          <w:lang w:eastAsia="ko-KR"/>
        </w:rPr>
      </w:pPr>
    </w:p>
    <w:p w14:paraId="26B27F12" w14:textId="350D362A" w:rsidR="00EF6FDA" w:rsidRPr="00C60837" w:rsidRDefault="00EF6FDA" w:rsidP="003E2E91">
      <w:pPr>
        <w:spacing w:line="276" w:lineRule="auto"/>
        <w:rPr>
          <w:rFonts w:ascii="Arial" w:eastAsia="Batang" w:hAnsi="Arial" w:cs="Arial"/>
          <w:b/>
          <w:sz w:val="20"/>
          <w:szCs w:val="20"/>
          <w:lang w:eastAsia="ko-KR"/>
        </w:rPr>
      </w:pPr>
    </w:p>
    <w:p w14:paraId="56E3C917" w14:textId="7A7FA362" w:rsidR="00640F91" w:rsidRPr="00C60837" w:rsidRDefault="00640F91" w:rsidP="003E2E91">
      <w:pPr>
        <w:spacing w:line="276" w:lineRule="auto"/>
        <w:rPr>
          <w:rFonts w:ascii="Arial" w:eastAsia="Batang" w:hAnsi="Arial" w:cs="Arial"/>
          <w:b/>
          <w:sz w:val="20"/>
          <w:szCs w:val="20"/>
          <w:lang w:eastAsia="ko-KR"/>
        </w:rPr>
      </w:pPr>
    </w:p>
    <w:p w14:paraId="0DABD280" w14:textId="4CDAC6AC" w:rsidR="00640F91" w:rsidRPr="00C60837" w:rsidRDefault="00640F91" w:rsidP="003E2E91">
      <w:pPr>
        <w:spacing w:line="276" w:lineRule="auto"/>
        <w:rPr>
          <w:rFonts w:ascii="Arial" w:eastAsia="Batang" w:hAnsi="Arial" w:cs="Arial"/>
          <w:b/>
          <w:sz w:val="20"/>
          <w:szCs w:val="20"/>
          <w:lang w:eastAsia="ko-KR"/>
        </w:rPr>
      </w:pPr>
    </w:p>
    <w:p w14:paraId="0004A1F5" w14:textId="77F7FE34" w:rsidR="00640F91" w:rsidRPr="00C60837" w:rsidRDefault="00640F91" w:rsidP="003E2E91">
      <w:pPr>
        <w:spacing w:line="276" w:lineRule="auto"/>
        <w:rPr>
          <w:rFonts w:ascii="Arial" w:eastAsia="Batang" w:hAnsi="Arial" w:cs="Arial"/>
          <w:b/>
          <w:sz w:val="20"/>
          <w:szCs w:val="20"/>
          <w:lang w:eastAsia="ko-KR"/>
        </w:rPr>
      </w:pPr>
    </w:p>
    <w:p w14:paraId="7FE01835" w14:textId="77777777" w:rsidR="00640F91" w:rsidRPr="00C60837" w:rsidRDefault="00640F91" w:rsidP="003E2E91">
      <w:pPr>
        <w:spacing w:line="276" w:lineRule="auto"/>
        <w:rPr>
          <w:rFonts w:ascii="Arial" w:eastAsia="Batang" w:hAnsi="Arial" w:cs="Arial"/>
          <w:b/>
          <w:sz w:val="20"/>
          <w:szCs w:val="20"/>
          <w:lang w:eastAsia="ko-KR"/>
        </w:rPr>
      </w:pPr>
    </w:p>
    <w:p w14:paraId="28C1AF61" w14:textId="062A5B2C" w:rsidR="003E2E91" w:rsidRPr="00C60837" w:rsidRDefault="003F7159" w:rsidP="00F32528">
      <w:pPr>
        <w:pStyle w:val="Naslov2"/>
        <w:rPr>
          <w:i w:val="0"/>
          <w:sz w:val="20"/>
          <w:szCs w:val="20"/>
        </w:rPr>
      </w:pPr>
      <w:bookmarkStart w:id="38" w:name="_Toc453065389"/>
      <w:bookmarkStart w:id="39" w:name="_Toc492474477"/>
      <w:bookmarkStart w:id="40" w:name="_Toc514231617"/>
      <w:bookmarkStart w:id="41" w:name="_Toc514231952"/>
      <w:bookmarkStart w:id="42" w:name="_Toc516144211"/>
      <w:bookmarkStart w:id="43" w:name="_Toc532533804"/>
      <w:bookmarkStart w:id="44" w:name="_Toc57805106"/>
      <w:r w:rsidRPr="00C60837">
        <w:rPr>
          <w:i w:val="0"/>
          <w:sz w:val="20"/>
          <w:szCs w:val="20"/>
        </w:rPr>
        <w:lastRenderedPageBreak/>
        <w:t>O</w:t>
      </w:r>
      <w:r w:rsidR="003E2E91" w:rsidRPr="00C60837">
        <w:rPr>
          <w:i w:val="0"/>
          <w:sz w:val="20"/>
          <w:szCs w:val="20"/>
        </w:rPr>
        <w:t>brazec</w:t>
      </w:r>
      <w:bookmarkEnd w:id="38"/>
      <w:bookmarkEnd w:id="39"/>
      <w:bookmarkEnd w:id="40"/>
      <w:bookmarkEnd w:id="41"/>
      <w:bookmarkEnd w:id="42"/>
      <w:bookmarkEnd w:id="43"/>
      <w:r w:rsidR="00D77350" w:rsidRPr="00C60837">
        <w:rPr>
          <w:i w:val="0"/>
          <w:sz w:val="20"/>
          <w:szCs w:val="20"/>
        </w:rPr>
        <w:t xml:space="preserve"> </w:t>
      </w:r>
      <w:bookmarkEnd w:id="44"/>
      <w:r w:rsidR="00A33DBF" w:rsidRPr="00C60837">
        <w:rPr>
          <w:i w:val="0"/>
          <w:sz w:val="20"/>
          <w:szCs w:val="20"/>
        </w:rPr>
        <w:t>9</w:t>
      </w:r>
    </w:p>
    <w:p w14:paraId="2971EDE9"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PONUDNIK:</w:t>
      </w:r>
    </w:p>
    <w:p w14:paraId="0BEC7080"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08A483E5" w14:textId="77777777" w:rsidR="003E2E91" w:rsidRPr="00C60837" w:rsidRDefault="003E2E91" w:rsidP="0096694E">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2A648DCF" w14:textId="77777777" w:rsidR="003E2E91" w:rsidRPr="00C60837" w:rsidRDefault="003E2E91" w:rsidP="003E2E91">
      <w:pPr>
        <w:spacing w:before="120"/>
        <w:jc w:val="both"/>
        <w:rPr>
          <w:rFonts w:ascii="Arial" w:hAnsi="Arial" w:cs="Arial"/>
          <w:noProof/>
          <w:sz w:val="20"/>
          <w:szCs w:val="20"/>
          <w:u w:val="dotted"/>
        </w:rPr>
      </w:pP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r w:rsidRPr="00C60837">
        <w:rPr>
          <w:rFonts w:ascii="Arial" w:hAnsi="Arial" w:cs="Arial"/>
          <w:noProof/>
          <w:sz w:val="20"/>
          <w:szCs w:val="20"/>
          <w:u w:val="dotted"/>
        </w:rPr>
        <w:tab/>
      </w:r>
    </w:p>
    <w:p w14:paraId="6EA0F8B7"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C60837" w:rsidRDefault="003E2E91" w:rsidP="003E2E91">
      <w:pPr>
        <w:autoSpaceDE w:val="0"/>
        <w:autoSpaceDN w:val="0"/>
        <w:adjustRightInd w:val="0"/>
        <w:spacing w:before="120"/>
        <w:jc w:val="center"/>
        <w:rPr>
          <w:rFonts w:ascii="Arial" w:eastAsia="Batang" w:hAnsi="Arial" w:cs="Arial"/>
          <w:b/>
          <w:sz w:val="20"/>
          <w:szCs w:val="20"/>
          <w:lang w:eastAsia="ko-KR"/>
        </w:rPr>
      </w:pPr>
      <w:r w:rsidRPr="00C60837">
        <w:rPr>
          <w:rFonts w:ascii="Arial" w:eastAsia="Batang" w:hAnsi="Arial" w:cs="Arial"/>
          <w:b/>
          <w:sz w:val="20"/>
          <w:szCs w:val="20"/>
          <w:lang w:eastAsia="ko-KR"/>
        </w:rPr>
        <w:t>SEZNAM PODIZVAJALCEV</w:t>
      </w:r>
    </w:p>
    <w:p w14:paraId="338CE86E" w14:textId="77777777" w:rsidR="003E2E91" w:rsidRPr="00C60837"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31267154" w:rsidR="003E2E91" w:rsidRPr="00C60837" w:rsidRDefault="003E2E91" w:rsidP="00A0707B">
      <w:pPr>
        <w:autoSpaceDE w:val="0"/>
        <w:autoSpaceDN w:val="0"/>
        <w:adjustRightInd w:val="0"/>
        <w:spacing w:before="120"/>
        <w:jc w:val="both"/>
        <w:rPr>
          <w:rFonts w:ascii="Arial" w:eastAsia="Batang" w:hAnsi="Arial" w:cs="Arial"/>
          <w:bCs/>
          <w:sz w:val="20"/>
          <w:szCs w:val="20"/>
          <w:lang w:eastAsia="ko-KR"/>
        </w:rPr>
      </w:pPr>
      <w:r w:rsidRPr="00C60837">
        <w:rPr>
          <w:rFonts w:ascii="Arial" w:eastAsia="Batang" w:hAnsi="Arial" w:cs="Arial"/>
          <w:sz w:val="20"/>
          <w:szCs w:val="20"/>
          <w:lang w:eastAsia="ko-KR"/>
        </w:rPr>
        <w:t xml:space="preserve">Predmet javnega naročila: </w:t>
      </w:r>
      <w:r w:rsidRPr="00C60837">
        <w:rPr>
          <w:rFonts w:ascii="Arial" w:eastAsia="Batang" w:hAnsi="Arial" w:cs="Arial"/>
          <w:bCs/>
          <w:sz w:val="20"/>
          <w:szCs w:val="20"/>
          <w:lang w:eastAsia="ko-KR"/>
        </w:rPr>
        <w:t>»</w:t>
      </w:r>
      <w:r w:rsidR="00447A3B" w:rsidRPr="00C60837">
        <w:rPr>
          <w:rFonts w:ascii="Arial" w:hAnsi="Arial" w:cs="Arial"/>
          <w:b/>
          <w:bCs/>
          <w:sz w:val="20"/>
          <w:szCs w:val="20"/>
        </w:rPr>
        <w:t xml:space="preserve">Dobava rezervnih delov ter vmesna (interim) obnova motorja </w:t>
      </w:r>
      <w:proofErr w:type="spellStart"/>
      <w:r w:rsidR="00447A3B" w:rsidRPr="00C60837">
        <w:rPr>
          <w:rFonts w:ascii="Arial" w:hAnsi="Arial" w:cs="Arial"/>
          <w:b/>
          <w:bCs/>
          <w:sz w:val="20"/>
          <w:szCs w:val="20"/>
        </w:rPr>
        <w:t>Deutz</w:t>
      </w:r>
      <w:proofErr w:type="spellEnd"/>
      <w:r w:rsidR="00447A3B" w:rsidRPr="00C60837">
        <w:rPr>
          <w:rFonts w:ascii="Arial" w:hAnsi="Arial" w:cs="Arial"/>
          <w:b/>
          <w:bCs/>
          <w:sz w:val="20"/>
          <w:szCs w:val="20"/>
        </w:rPr>
        <w:t xml:space="preserve"> TCD 16.0 V8 za serijo 610</w:t>
      </w:r>
      <w:r w:rsidRPr="00C60837">
        <w:rPr>
          <w:rFonts w:ascii="Arial" w:eastAsia="Batang" w:hAnsi="Arial" w:cs="Arial"/>
          <w:bCs/>
          <w:sz w:val="20"/>
          <w:szCs w:val="20"/>
          <w:lang w:eastAsia="ko-KR"/>
        </w:rPr>
        <w:t>«</w:t>
      </w:r>
    </w:p>
    <w:p w14:paraId="66254C9F"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C60837" w:rsidRPr="00C60837"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Vrednost (v EUR z DDV) in delež (v %):</w:t>
            </w:r>
          </w:p>
        </w:tc>
      </w:tr>
      <w:tr w:rsidR="00C60837" w:rsidRPr="00C60837"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C60837" w:rsidRDefault="003E2E91" w:rsidP="003E2E91">
            <w:pPr>
              <w:rPr>
                <w:rFonts w:ascii="Arial" w:eastAsia="Batang" w:hAnsi="Arial" w:cs="Arial"/>
                <w:sz w:val="20"/>
                <w:szCs w:val="20"/>
                <w:lang w:eastAsia="ko-KR"/>
              </w:rPr>
            </w:pPr>
          </w:p>
          <w:p w14:paraId="7138242D"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C60837" w:rsidRDefault="003E2E91" w:rsidP="003E2E91">
            <w:pPr>
              <w:rPr>
                <w:rFonts w:ascii="Arial" w:eastAsia="Batang" w:hAnsi="Arial" w:cs="Arial"/>
                <w:sz w:val="20"/>
                <w:szCs w:val="20"/>
                <w:lang w:eastAsia="ko-KR"/>
              </w:rPr>
            </w:pPr>
          </w:p>
          <w:p w14:paraId="10671CC9"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r>
      <w:tr w:rsidR="00C60837" w:rsidRPr="00C60837"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r>
      <w:tr w:rsidR="00C60837" w:rsidRPr="00C60837"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C60837"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C60837"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C60837"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C60837"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C60837"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C60837" w:rsidRDefault="003E2E91" w:rsidP="003E2E91">
      <w:pPr>
        <w:rPr>
          <w:rFonts w:ascii="Arial" w:hAnsi="Arial" w:cs="Arial"/>
          <w:noProof/>
          <w:sz w:val="20"/>
          <w:szCs w:val="20"/>
        </w:rPr>
      </w:pPr>
      <w:r w:rsidRPr="00C60837">
        <w:rPr>
          <w:rFonts w:ascii="Arial" w:hAnsi="Arial" w:cs="Arial"/>
          <w:noProof/>
          <w:sz w:val="20"/>
          <w:szCs w:val="20"/>
        </w:rPr>
        <w:t>Kraj in datum:</w:t>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t>Žig:</w:t>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t>Podpis ponudnika:</w:t>
      </w:r>
    </w:p>
    <w:p w14:paraId="6B153A2D" w14:textId="77777777" w:rsidR="003E2E91" w:rsidRPr="00C60837"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C60837" w:rsidRDefault="00B40E2F" w:rsidP="00B40E2F">
      <w:pPr>
        <w:pStyle w:val="Noga"/>
        <w:tabs>
          <w:tab w:val="clear" w:pos="4536"/>
          <w:tab w:val="clear" w:pos="9072"/>
        </w:tabs>
        <w:rPr>
          <w:rFonts w:ascii="Arial" w:hAnsi="Arial" w:cs="Arial"/>
          <w:b/>
          <w:szCs w:val="20"/>
        </w:rPr>
      </w:pPr>
    </w:p>
    <w:p w14:paraId="60E2724D" w14:textId="77777777" w:rsidR="005B1108" w:rsidRPr="00C60837" w:rsidRDefault="005B1108" w:rsidP="00B40E2F">
      <w:pPr>
        <w:autoSpaceDE w:val="0"/>
        <w:autoSpaceDN w:val="0"/>
        <w:adjustRightInd w:val="0"/>
        <w:jc w:val="right"/>
        <w:rPr>
          <w:rFonts w:ascii="Arial" w:hAnsi="Arial" w:cs="Arial"/>
          <w:sz w:val="20"/>
          <w:szCs w:val="20"/>
        </w:rPr>
      </w:pPr>
      <w:r w:rsidRPr="00C60837">
        <w:rPr>
          <w:rFonts w:ascii="Arial" w:hAnsi="Arial" w:cs="Arial"/>
          <w:sz w:val="20"/>
          <w:szCs w:val="20"/>
        </w:rPr>
        <w:br w:type="page"/>
      </w:r>
    </w:p>
    <w:p w14:paraId="6A47E077" w14:textId="4EE43BDA" w:rsidR="006C559E" w:rsidRPr="00C60837" w:rsidRDefault="00477B08" w:rsidP="00E35DC9">
      <w:pPr>
        <w:pStyle w:val="Naslov2"/>
        <w:rPr>
          <w:rFonts w:eastAsia="Batang"/>
          <w:i w:val="0"/>
          <w:sz w:val="20"/>
          <w:szCs w:val="20"/>
          <w:lang w:eastAsia="ko-KR"/>
        </w:rPr>
      </w:pPr>
      <w:bookmarkStart w:id="45" w:name="_Toc532533806"/>
      <w:bookmarkStart w:id="46" w:name="_Toc57805107"/>
      <w:r w:rsidRPr="00C60837">
        <w:rPr>
          <w:rFonts w:eastAsia="Batang"/>
          <w:i w:val="0"/>
          <w:sz w:val="20"/>
          <w:szCs w:val="20"/>
          <w:lang w:eastAsia="ko-KR"/>
        </w:rPr>
        <w:lastRenderedPageBreak/>
        <w:t xml:space="preserve">Obrazec </w:t>
      </w:r>
      <w:r w:rsidR="00D77350" w:rsidRPr="00C60837">
        <w:rPr>
          <w:rFonts w:eastAsia="Batang"/>
          <w:i w:val="0"/>
          <w:sz w:val="20"/>
          <w:szCs w:val="20"/>
          <w:lang w:eastAsia="ko-KR"/>
        </w:rPr>
        <w:t>1</w:t>
      </w:r>
      <w:bookmarkEnd w:id="45"/>
      <w:bookmarkEnd w:id="46"/>
      <w:r w:rsidR="00A33DBF" w:rsidRPr="00C60837">
        <w:rPr>
          <w:rFonts w:eastAsia="Batang"/>
          <w:i w:val="0"/>
          <w:sz w:val="20"/>
          <w:szCs w:val="20"/>
          <w:lang w:eastAsia="ko-KR"/>
        </w:rPr>
        <w:t>0</w:t>
      </w:r>
    </w:p>
    <w:p w14:paraId="627B3608" w14:textId="77777777" w:rsidR="00E27AC6" w:rsidRPr="00C60837" w:rsidRDefault="00E27AC6" w:rsidP="00E27AC6">
      <w:pPr>
        <w:rPr>
          <w:rFonts w:ascii="Arial" w:eastAsia="Batang" w:hAnsi="Arial" w:cs="Arial"/>
          <w:sz w:val="20"/>
          <w:szCs w:val="20"/>
          <w:lang w:eastAsia="ko-KR"/>
        </w:rPr>
      </w:pPr>
    </w:p>
    <w:p w14:paraId="1A08C327" w14:textId="77777777" w:rsidR="00E27AC6" w:rsidRPr="00C60837" w:rsidRDefault="00E27AC6" w:rsidP="00E27AC6">
      <w:pPr>
        <w:jc w:val="center"/>
        <w:rPr>
          <w:rFonts w:ascii="Arial" w:hAnsi="Arial" w:cs="Arial"/>
          <w:sz w:val="20"/>
          <w:szCs w:val="20"/>
        </w:rPr>
      </w:pPr>
      <w:r w:rsidRPr="00C60837">
        <w:rPr>
          <w:rFonts w:ascii="Arial" w:hAnsi="Arial" w:cs="Arial"/>
          <w:b/>
          <w:sz w:val="20"/>
          <w:szCs w:val="20"/>
        </w:rPr>
        <w:t>REFERENCE PONUDNIKA</w:t>
      </w:r>
    </w:p>
    <w:p w14:paraId="5D338064" w14:textId="7A3014F7" w:rsidR="00E27AC6" w:rsidRPr="00C60837" w:rsidRDefault="00E27AC6" w:rsidP="00E27AC6">
      <w:pPr>
        <w:jc w:val="both"/>
        <w:rPr>
          <w:rFonts w:ascii="Arial" w:hAnsi="Arial" w:cs="Arial"/>
          <w:sz w:val="20"/>
          <w:szCs w:val="20"/>
        </w:rPr>
      </w:pPr>
    </w:p>
    <w:p w14:paraId="359215F0" w14:textId="77777777" w:rsidR="001F1F0D" w:rsidRPr="00C60837" w:rsidRDefault="001F1F0D" w:rsidP="001F1F0D">
      <w:pPr>
        <w:autoSpaceDE w:val="0"/>
        <w:autoSpaceDN w:val="0"/>
        <w:adjustRightInd w:val="0"/>
        <w:spacing w:after="160" w:line="252" w:lineRule="auto"/>
        <w:jc w:val="both"/>
        <w:rPr>
          <w:rFonts w:ascii="Arial" w:hAnsi="Arial" w:cs="Arial"/>
          <w:noProof/>
          <w:sz w:val="20"/>
          <w:szCs w:val="20"/>
        </w:rPr>
      </w:pPr>
      <w:r w:rsidRPr="00C60837">
        <w:rPr>
          <w:rFonts w:ascii="Arial" w:hAnsi="Arial" w:cs="Arial"/>
          <w:noProof/>
          <w:sz w:val="20"/>
          <w:szCs w:val="20"/>
        </w:rPr>
        <w:t>PONUDNIK/GOSPODARSKI SUBJEKT:</w:t>
      </w:r>
    </w:p>
    <w:p w14:paraId="40606836" w14:textId="77777777" w:rsidR="001F1F0D" w:rsidRPr="00C60837" w:rsidRDefault="001F1F0D" w:rsidP="001F1F0D">
      <w:pPr>
        <w:spacing w:before="120" w:after="160" w:line="252" w:lineRule="auto"/>
        <w:jc w:val="both"/>
        <w:rPr>
          <w:rFonts w:ascii="Arial" w:hAnsi="Arial" w:cs="Arial"/>
          <w:noProof/>
          <w:sz w:val="20"/>
          <w:szCs w:val="20"/>
        </w:rPr>
      </w:pPr>
      <w:r w:rsidRPr="00C60837">
        <w:rPr>
          <w:rFonts w:ascii="Arial" w:hAnsi="Arial" w:cs="Arial"/>
          <w:noProof/>
          <w:sz w:val="20"/>
          <w:szCs w:val="20"/>
        </w:rPr>
        <w:t>____________________</w:t>
      </w:r>
    </w:p>
    <w:p w14:paraId="4D8AB928" w14:textId="77777777" w:rsidR="001F1F0D" w:rsidRPr="00C60837" w:rsidRDefault="001F1F0D" w:rsidP="001F1F0D">
      <w:pPr>
        <w:spacing w:before="120" w:after="160" w:line="252" w:lineRule="auto"/>
        <w:jc w:val="both"/>
        <w:rPr>
          <w:rFonts w:ascii="Arial" w:hAnsi="Arial" w:cs="Arial"/>
          <w:noProof/>
          <w:sz w:val="20"/>
          <w:szCs w:val="20"/>
        </w:rPr>
      </w:pPr>
      <w:r w:rsidRPr="00C60837">
        <w:rPr>
          <w:rFonts w:ascii="Arial" w:hAnsi="Arial" w:cs="Arial"/>
          <w:noProof/>
          <w:sz w:val="20"/>
          <w:szCs w:val="20"/>
        </w:rPr>
        <w:t>____________________</w:t>
      </w:r>
    </w:p>
    <w:p w14:paraId="683756DC" w14:textId="77777777" w:rsidR="00F47EA3" w:rsidRPr="00C60837" w:rsidRDefault="00F47EA3" w:rsidP="00E27AC6">
      <w:pPr>
        <w:jc w:val="both"/>
        <w:rPr>
          <w:rFonts w:ascii="Arial" w:hAnsi="Arial" w:cs="Arial"/>
          <w:sz w:val="20"/>
          <w:szCs w:val="20"/>
        </w:rPr>
      </w:pPr>
    </w:p>
    <w:p w14:paraId="4598F1EF" w14:textId="77777777" w:rsidR="001F1F0D" w:rsidRPr="00C60837" w:rsidRDefault="001F1F0D" w:rsidP="001F1F0D">
      <w:pPr>
        <w:jc w:val="both"/>
        <w:rPr>
          <w:rFonts w:ascii="Arial" w:hAnsi="Arial" w:cs="Arial"/>
          <w:sz w:val="20"/>
          <w:szCs w:val="20"/>
        </w:rPr>
      </w:pPr>
    </w:p>
    <w:p w14:paraId="4ECB4169" w14:textId="77777777" w:rsidR="00B05067" w:rsidRPr="00C60837" w:rsidRDefault="00631389" w:rsidP="00B05067">
      <w:pPr>
        <w:jc w:val="both"/>
        <w:rPr>
          <w:rFonts w:ascii="Arial" w:hAnsi="Arial" w:cs="Arial"/>
          <w:sz w:val="20"/>
          <w:szCs w:val="20"/>
        </w:rPr>
      </w:pPr>
      <w:r w:rsidRPr="00C60837">
        <w:rPr>
          <w:rFonts w:ascii="Arial" w:hAnsi="Arial" w:cs="Arial"/>
          <w:sz w:val="20"/>
          <w:szCs w:val="20"/>
        </w:rPr>
        <w:t xml:space="preserve">Ponudnik mora navesti podatke iz katerih bo razvidno, da je </w:t>
      </w:r>
      <w:r w:rsidRPr="00C60837">
        <w:rPr>
          <w:rFonts w:ascii="Arial" w:hAnsi="Arial" w:cs="Arial"/>
          <w:b/>
          <w:bCs/>
          <w:sz w:val="20"/>
          <w:szCs w:val="20"/>
        </w:rPr>
        <w:t>v zadnjih treh (3) letih</w:t>
      </w:r>
      <w:r w:rsidRPr="00C60837">
        <w:rPr>
          <w:rFonts w:ascii="Arial" w:hAnsi="Arial" w:cs="Arial"/>
          <w:sz w:val="20"/>
          <w:szCs w:val="20"/>
        </w:rPr>
        <w:t xml:space="preserve"> pred dnevom objave tega javnega razpisa ustrezno zaključil dobavo primerljivih (enakih ali podobnih) oz. enakovrednih rezervnih delov, ki so predmet tega javnega naročila,</w:t>
      </w:r>
      <w:r w:rsidRPr="00C60837">
        <w:rPr>
          <w:rFonts w:ascii="Arial" w:hAnsi="Arial" w:cs="Arial"/>
          <w:b/>
          <w:bCs/>
          <w:sz w:val="20"/>
          <w:szCs w:val="20"/>
        </w:rPr>
        <w:t xml:space="preserve"> </w:t>
      </w:r>
      <w:r w:rsidR="00B05067" w:rsidRPr="00C60837">
        <w:rPr>
          <w:rFonts w:ascii="Arial" w:hAnsi="Arial" w:cs="Arial"/>
          <w:b/>
          <w:bCs/>
          <w:sz w:val="20"/>
          <w:szCs w:val="20"/>
        </w:rPr>
        <w:t>vsaj enemu podjetju registriranem v EU ali Švici.</w:t>
      </w:r>
    </w:p>
    <w:p w14:paraId="309C5462" w14:textId="66992652" w:rsidR="001F1F0D" w:rsidRPr="00C60837" w:rsidRDefault="001F1F0D" w:rsidP="00B05067">
      <w:pPr>
        <w:jc w:val="both"/>
        <w:rPr>
          <w:rFonts w:ascii="Arial" w:hAnsi="Arial" w:cs="Arial"/>
          <w:noProof/>
          <w:sz w:val="20"/>
          <w:szCs w:val="20"/>
        </w:rPr>
      </w:pP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551"/>
        <w:gridCol w:w="3402"/>
      </w:tblGrid>
      <w:tr w:rsidR="00937F05" w:rsidRPr="00C60837" w14:paraId="0731865A" w14:textId="77777777" w:rsidTr="00206374">
        <w:trPr>
          <w:jc w:val="center"/>
        </w:trPr>
        <w:tc>
          <w:tcPr>
            <w:tcW w:w="2410" w:type="dxa"/>
            <w:vAlign w:val="center"/>
          </w:tcPr>
          <w:p w14:paraId="470C09B4" w14:textId="77777777" w:rsidR="00206374" w:rsidRPr="00C60837" w:rsidRDefault="00206374" w:rsidP="005779B9">
            <w:pPr>
              <w:spacing w:before="120"/>
              <w:jc w:val="center"/>
              <w:rPr>
                <w:rFonts w:ascii="Arial" w:hAnsi="Arial" w:cs="Arial"/>
                <w:b/>
                <w:noProof/>
                <w:sz w:val="20"/>
                <w:szCs w:val="20"/>
              </w:rPr>
            </w:pPr>
            <w:r w:rsidRPr="00C60837">
              <w:rPr>
                <w:rFonts w:ascii="Arial" w:hAnsi="Arial" w:cs="Arial"/>
                <w:b/>
                <w:noProof/>
                <w:sz w:val="20"/>
                <w:szCs w:val="20"/>
              </w:rPr>
              <w:t>Dobava/Pogodba</w:t>
            </w:r>
          </w:p>
        </w:tc>
        <w:tc>
          <w:tcPr>
            <w:tcW w:w="2551" w:type="dxa"/>
            <w:vAlign w:val="center"/>
          </w:tcPr>
          <w:p w14:paraId="33DD123D" w14:textId="77777777" w:rsidR="00206374" w:rsidRPr="00C60837" w:rsidRDefault="00206374" w:rsidP="005779B9">
            <w:pPr>
              <w:spacing w:before="120"/>
              <w:jc w:val="center"/>
              <w:rPr>
                <w:rFonts w:ascii="Arial" w:hAnsi="Arial" w:cs="Arial"/>
                <w:b/>
                <w:noProof/>
                <w:sz w:val="20"/>
                <w:szCs w:val="20"/>
              </w:rPr>
            </w:pPr>
            <w:r w:rsidRPr="00C60837">
              <w:rPr>
                <w:rFonts w:ascii="Arial" w:hAnsi="Arial" w:cs="Arial"/>
                <w:b/>
                <w:noProof/>
                <w:sz w:val="20"/>
                <w:szCs w:val="20"/>
              </w:rPr>
              <w:t>Datum zaključka izvedbe</w:t>
            </w:r>
          </w:p>
        </w:tc>
        <w:tc>
          <w:tcPr>
            <w:tcW w:w="3402" w:type="dxa"/>
            <w:vAlign w:val="center"/>
          </w:tcPr>
          <w:p w14:paraId="0E540AF3" w14:textId="77777777" w:rsidR="00206374" w:rsidRPr="00C60837" w:rsidRDefault="00206374" w:rsidP="005779B9">
            <w:pPr>
              <w:spacing w:before="120"/>
              <w:jc w:val="center"/>
              <w:rPr>
                <w:rFonts w:ascii="Arial" w:hAnsi="Arial" w:cs="Arial"/>
                <w:b/>
                <w:noProof/>
                <w:sz w:val="20"/>
                <w:szCs w:val="20"/>
              </w:rPr>
            </w:pPr>
            <w:r w:rsidRPr="00C60837">
              <w:rPr>
                <w:rFonts w:ascii="Arial" w:hAnsi="Arial" w:cs="Arial"/>
                <w:b/>
                <w:noProof/>
                <w:sz w:val="20"/>
                <w:szCs w:val="20"/>
              </w:rPr>
              <w:t>Naročnik</w:t>
            </w:r>
          </w:p>
          <w:p w14:paraId="4934BC88" w14:textId="77777777" w:rsidR="00206374" w:rsidRPr="00C60837" w:rsidRDefault="00206374" w:rsidP="005779B9">
            <w:pPr>
              <w:spacing w:before="120"/>
              <w:jc w:val="center"/>
              <w:rPr>
                <w:rFonts w:ascii="Arial" w:hAnsi="Arial" w:cs="Arial"/>
                <w:b/>
                <w:noProof/>
                <w:sz w:val="20"/>
                <w:szCs w:val="20"/>
              </w:rPr>
            </w:pPr>
            <w:r w:rsidRPr="00C60837">
              <w:rPr>
                <w:rFonts w:ascii="Arial" w:hAnsi="Arial" w:cs="Arial"/>
                <w:b/>
                <w:noProof/>
                <w:sz w:val="20"/>
                <w:szCs w:val="20"/>
              </w:rPr>
              <w:t>(naziv in naslov)</w:t>
            </w:r>
          </w:p>
        </w:tc>
      </w:tr>
      <w:tr w:rsidR="00937F05" w:rsidRPr="00C60837" w14:paraId="50514B6A" w14:textId="77777777" w:rsidTr="00206374">
        <w:trPr>
          <w:jc w:val="center"/>
        </w:trPr>
        <w:tc>
          <w:tcPr>
            <w:tcW w:w="2410" w:type="dxa"/>
          </w:tcPr>
          <w:p w14:paraId="044549A8" w14:textId="77777777" w:rsidR="00206374" w:rsidRPr="00C60837" w:rsidRDefault="00206374" w:rsidP="005779B9">
            <w:pPr>
              <w:spacing w:before="120"/>
              <w:jc w:val="both"/>
              <w:rPr>
                <w:rFonts w:ascii="Arial" w:hAnsi="Arial" w:cs="Arial"/>
                <w:noProof/>
                <w:sz w:val="20"/>
                <w:szCs w:val="20"/>
              </w:rPr>
            </w:pPr>
          </w:p>
        </w:tc>
        <w:tc>
          <w:tcPr>
            <w:tcW w:w="2551" w:type="dxa"/>
          </w:tcPr>
          <w:p w14:paraId="71275565" w14:textId="77777777" w:rsidR="00206374" w:rsidRPr="00C60837" w:rsidRDefault="00206374" w:rsidP="005779B9">
            <w:pPr>
              <w:spacing w:before="120"/>
              <w:jc w:val="both"/>
              <w:rPr>
                <w:rFonts w:ascii="Arial" w:hAnsi="Arial" w:cs="Arial"/>
                <w:noProof/>
                <w:sz w:val="20"/>
                <w:szCs w:val="20"/>
              </w:rPr>
            </w:pPr>
          </w:p>
        </w:tc>
        <w:tc>
          <w:tcPr>
            <w:tcW w:w="3402" w:type="dxa"/>
          </w:tcPr>
          <w:p w14:paraId="6C8F4B86" w14:textId="77777777" w:rsidR="00206374" w:rsidRPr="00C60837" w:rsidRDefault="00206374" w:rsidP="005779B9">
            <w:pPr>
              <w:spacing w:before="120"/>
              <w:jc w:val="both"/>
              <w:rPr>
                <w:rFonts w:ascii="Arial" w:hAnsi="Arial" w:cs="Arial"/>
                <w:noProof/>
                <w:sz w:val="20"/>
                <w:szCs w:val="20"/>
              </w:rPr>
            </w:pPr>
          </w:p>
        </w:tc>
      </w:tr>
      <w:tr w:rsidR="00937F05" w:rsidRPr="00C60837" w14:paraId="00F98DAE" w14:textId="77777777" w:rsidTr="00206374">
        <w:trPr>
          <w:jc w:val="center"/>
        </w:trPr>
        <w:tc>
          <w:tcPr>
            <w:tcW w:w="2410" w:type="dxa"/>
          </w:tcPr>
          <w:p w14:paraId="432C456A" w14:textId="77777777" w:rsidR="00206374" w:rsidRPr="00C60837" w:rsidRDefault="00206374" w:rsidP="005779B9">
            <w:pPr>
              <w:spacing w:before="120"/>
              <w:jc w:val="both"/>
              <w:rPr>
                <w:rFonts w:ascii="Arial" w:hAnsi="Arial" w:cs="Arial"/>
                <w:noProof/>
                <w:sz w:val="20"/>
                <w:szCs w:val="20"/>
              </w:rPr>
            </w:pPr>
          </w:p>
        </w:tc>
        <w:tc>
          <w:tcPr>
            <w:tcW w:w="2551" w:type="dxa"/>
          </w:tcPr>
          <w:p w14:paraId="146FDBE3" w14:textId="77777777" w:rsidR="00206374" w:rsidRPr="00C60837" w:rsidRDefault="00206374" w:rsidP="005779B9">
            <w:pPr>
              <w:spacing w:before="120"/>
              <w:jc w:val="both"/>
              <w:rPr>
                <w:rFonts w:ascii="Arial" w:hAnsi="Arial" w:cs="Arial"/>
                <w:noProof/>
                <w:sz w:val="20"/>
                <w:szCs w:val="20"/>
              </w:rPr>
            </w:pPr>
          </w:p>
        </w:tc>
        <w:tc>
          <w:tcPr>
            <w:tcW w:w="3402" w:type="dxa"/>
          </w:tcPr>
          <w:p w14:paraId="6FFABB8A" w14:textId="77777777" w:rsidR="00206374" w:rsidRPr="00C60837" w:rsidRDefault="00206374" w:rsidP="005779B9">
            <w:pPr>
              <w:spacing w:before="120"/>
              <w:jc w:val="both"/>
              <w:rPr>
                <w:rFonts w:ascii="Arial" w:hAnsi="Arial" w:cs="Arial"/>
                <w:noProof/>
                <w:sz w:val="20"/>
                <w:szCs w:val="20"/>
              </w:rPr>
            </w:pPr>
          </w:p>
        </w:tc>
      </w:tr>
      <w:tr w:rsidR="00937F05" w:rsidRPr="00C60837" w14:paraId="21873AD0" w14:textId="77777777" w:rsidTr="00206374">
        <w:trPr>
          <w:jc w:val="center"/>
        </w:trPr>
        <w:tc>
          <w:tcPr>
            <w:tcW w:w="2410" w:type="dxa"/>
          </w:tcPr>
          <w:p w14:paraId="6CACDFFD" w14:textId="77777777" w:rsidR="00206374" w:rsidRPr="00C60837" w:rsidRDefault="00206374" w:rsidP="005779B9">
            <w:pPr>
              <w:spacing w:before="120"/>
              <w:jc w:val="both"/>
              <w:rPr>
                <w:rFonts w:ascii="Arial" w:hAnsi="Arial" w:cs="Arial"/>
                <w:noProof/>
                <w:sz w:val="20"/>
                <w:szCs w:val="20"/>
              </w:rPr>
            </w:pPr>
          </w:p>
        </w:tc>
        <w:tc>
          <w:tcPr>
            <w:tcW w:w="2551" w:type="dxa"/>
          </w:tcPr>
          <w:p w14:paraId="3F19E32F" w14:textId="77777777" w:rsidR="00206374" w:rsidRPr="00C60837" w:rsidRDefault="00206374" w:rsidP="005779B9">
            <w:pPr>
              <w:spacing w:before="120"/>
              <w:jc w:val="both"/>
              <w:rPr>
                <w:rFonts w:ascii="Arial" w:hAnsi="Arial" w:cs="Arial"/>
                <w:noProof/>
                <w:sz w:val="20"/>
                <w:szCs w:val="20"/>
              </w:rPr>
            </w:pPr>
          </w:p>
        </w:tc>
        <w:tc>
          <w:tcPr>
            <w:tcW w:w="3402" w:type="dxa"/>
          </w:tcPr>
          <w:p w14:paraId="67FE4AC4" w14:textId="77777777" w:rsidR="00206374" w:rsidRPr="00C60837" w:rsidRDefault="00206374" w:rsidP="005779B9">
            <w:pPr>
              <w:spacing w:before="120"/>
              <w:jc w:val="both"/>
              <w:rPr>
                <w:rFonts w:ascii="Arial" w:hAnsi="Arial" w:cs="Arial"/>
                <w:noProof/>
                <w:sz w:val="20"/>
                <w:szCs w:val="20"/>
              </w:rPr>
            </w:pPr>
          </w:p>
        </w:tc>
      </w:tr>
      <w:tr w:rsidR="00206374" w:rsidRPr="00C60837" w14:paraId="6312DDCF" w14:textId="77777777" w:rsidTr="00206374">
        <w:trPr>
          <w:jc w:val="center"/>
        </w:trPr>
        <w:tc>
          <w:tcPr>
            <w:tcW w:w="2410" w:type="dxa"/>
          </w:tcPr>
          <w:p w14:paraId="70B44926" w14:textId="77777777" w:rsidR="00206374" w:rsidRPr="00C60837" w:rsidRDefault="00206374" w:rsidP="005779B9">
            <w:pPr>
              <w:spacing w:before="120"/>
              <w:jc w:val="both"/>
              <w:rPr>
                <w:rFonts w:ascii="Arial" w:hAnsi="Arial" w:cs="Arial"/>
                <w:noProof/>
                <w:sz w:val="20"/>
                <w:szCs w:val="20"/>
              </w:rPr>
            </w:pPr>
          </w:p>
        </w:tc>
        <w:tc>
          <w:tcPr>
            <w:tcW w:w="2551" w:type="dxa"/>
          </w:tcPr>
          <w:p w14:paraId="4F6730CA" w14:textId="77777777" w:rsidR="00206374" w:rsidRPr="00C60837" w:rsidRDefault="00206374" w:rsidP="005779B9">
            <w:pPr>
              <w:spacing w:before="120"/>
              <w:jc w:val="both"/>
              <w:rPr>
                <w:rFonts w:ascii="Arial" w:hAnsi="Arial" w:cs="Arial"/>
                <w:noProof/>
                <w:sz w:val="20"/>
                <w:szCs w:val="20"/>
              </w:rPr>
            </w:pPr>
          </w:p>
        </w:tc>
        <w:tc>
          <w:tcPr>
            <w:tcW w:w="3402" w:type="dxa"/>
          </w:tcPr>
          <w:p w14:paraId="3524E285" w14:textId="77777777" w:rsidR="00206374" w:rsidRPr="00C60837" w:rsidRDefault="00206374" w:rsidP="005779B9">
            <w:pPr>
              <w:spacing w:before="120"/>
              <w:jc w:val="both"/>
              <w:rPr>
                <w:rFonts w:ascii="Arial" w:hAnsi="Arial" w:cs="Arial"/>
                <w:noProof/>
                <w:sz w:val="20"/>
                <w:szCs w:val="20"/>
              </w:rPr>
            </w:pPr>
          </w:p>
        </w:tc>
      </w:tr>
    </w:tbl>
    <w:p w14:paraId="65D431B4" w14:textId="77777777" w:rsidR="001F1F0D" w:rsidRPr="00C60837" w:rsidRDefault="001F1F0D" w:rsidP="001F1F0D">
      <w:pPr>
        <w:spacing w:before="120"/>
        <w:rPr>
          <w:rFonts w:ascii="Arial" w:hAnsi="Arial" w:cs="Arial"/>
          <w:noProof/>
          <w:sz w:val="20"/>
          <w:szCs w:val="20"/>
        </w:rPr>
      </w:pPr>
    </w:p>
    <w:p w14:paraId="1883A8A0" w14:textId="0C88CAFB" w:rsidR="001F1F0D" w:rsidRPr="00C60837" w:rsidRDefault="001F1F0D" w:rsidP="001F1F0D">
      <w:pPr>
        <w:jc w:val="both"/>
        <w:rPr>
          <w:rFonts w:ascii="Arial" w:hAnsi="Arial" w:cs="Arial"/>
          <w:noProof/>
          <w:sz w:val="20"/>
          <w:szCs w:val="20"/>
          <w:u w:val="single"/>
        </w:rPr>
      </w:pPr>
      <w:r w:rsidRPr="00C60837">
        <w:rPr>
          <w:rFonts w:ascii="Arial" w:hAnsi="Arial" w:cs="Arial"/>
          <w:noProof/>
          <w:sz w:val="20"/>
          <w:szCs w:val="20"/>
          <w:u w:val="single"/>
        </w:rPr>
        <w:t>K temu obrazcu, se kot dokaz priloži pisno potrdilo vsaj enega</w:t>
      </w:r>
      <w:r w:rsidR="00447A3B" w:rsidRPr="00C60837">
        <w:rPr>
          <w:rFonts w:ascii="Arial" w:hAnsi="Arial" w:cs="Arial"/>
          <w:noProof/>
          <w:sz w:val="20"/>
          <w:szCs w:val="20"/>
          <w:u w:val="single"/>
        </w:rPr>
        <w:t xml:space="preserve"> naročnika</w:t>
      </w:r>
      <w:r w:rsidRPr="00C60837">
        <w:rPr>
          <w:rFonts w:ascii="Arial" w:hAnsi="Arial" w:cs="Arial"/>
          <w:noProof/>
          <w:sz w:val="20"/>
          <w:szCs w:val="20"/>
          <w:u w:val="single"/>
        </w:rPr>
        <w:t xml:space="preserve">, kateremu je ponudnik v zadnjih treh letih pred objavo tega javnega naročila, ustrezno </w:t>
      </w:r>
      <w:r w:rsidR="00631389" w:rsidRPr="00C60837">
        <w:rPr>
          <w:rFonts w:ascii="Arial" w:hAnsi="Arial" w:cs="Arial"/>
          <w:noProof/>
          <w:sz w:val="20"/>
          <w:szCs w:val="20"/>
          <w:u w:val="single"/>
        </w:rPr>
        <w:t>zaključil</w:t>
      </w:r>
      <w:r w:rsidRPr="00C60837">
        <w:rPr>
          <w:rFonts w:ascii="Arial" w:hAnsi="Arial" w:cs="Arial"/>
          <w:noProof/>
          <w:sz w:val="20"/>
          <w:szCs w:val="20"/>
          <w:u w:val="single"/>
        </w:rPr>
        <w:t xml:space="preserve"> </w:t>
      </w:r>
      <w:r w:rsidR="00447A3B" w:rsidRPr="00C60837">
        <w:rPr>
          <w:rFonts w:ascii="Arial" w:hAnsi="Arial" w:cs="Arial"/>
          <w:noProof/>
          <w:sz w:val="20"/>
          <w:szCs w:val="20"/>
          <w:u w:val="single"/>
        </w:rPr>
        <w:t>dobave</w:t>
      </w:r>
      <w:r w:rsidRPr="00C60837">
        <w:rPr>
          <w:rFonts w:ascii="Arial" w:hAnsi="Arial" w:cs="Arial"/>
          <w:noProof/>
          <w:sz w:val="20"/>
          <w:szCs w:val="20"/>
          <w:u w:val="single"/>
        </w:rPr>
        <w:t xml:space="preserve"> primerljivih (enakih ali podobnih) </w:t>
      </w:r>
      <w:r w:rsidR="00631389" w:rsidRPr="00C60837">
        <w:rPr>
          <w:rFonts w:ascii="Arial" w:hAnsi="Arial" w:cs="Arial"/>
          <w:sz w:val="20"/>
          <w:szCs w:val="20"/>
          <w:u w:val="single"/>
        </w:rPr>
        <w:t>oz. enakovrednih</w:t>
      </w:r>
      <w:r w:rsidR="00631389" w:rsidRPr="00C60837">
        <w:rPr>
          <w:rFonts w:ascii="Arial" w:hAnsi="Arial" w:cs="Arial"/>
          <w:sz w:val="20"/>
          <w:szCs w:val="20"/>
        </w:rPr>
        <w:t xml:space="preserve"> </w:t>
      </w:r>
      <w:r w:rsidRPr="00C60837">
        <w:rPr>
          <w:rFonts w:ascii="Arial" w:hAnsi="Arial" w:cs="Arial"/>
          <w:noProof/>
          <w:sz w:val="20"/>
          <w:szCs w:val="20"/>
          <w:u w:val="single"/>
        </w:rPr>
        <w:t>rezervnih delov, ki so predmet tega javnega naročila.</w:t>
      </w:r>
    </w:p>
    <w:p w14:paraId="0DE8BAA0" w14:textId="77777777" w:rsidR="001F1F0D" w:rsidRPr="00C60837" w:rsidRDefault="001F1F0D" w:rsidP="001F1F0D">
      <w:pPr>
        <w:jc w:val="both"/>
        <w:rPr>
          <w:rFonts w:ascii="Arial" w:hAnsi="Arial" w:cs="Arial"/>
          <w:noProof/>
          <w:sz w:val="20"/>
          <w:szCs w:val="20"/>
        </w:rPr>
      </w:pPr>
      <w:r w:rsidRPr="00C60837">
        <w:rPr>
          <w:rFonts w:ascii="Arial" w:hAnsi="Arial" w:cs="Arial"/>
          <w:noProof/>
          <w:sz w:val="20"/>
          <w:szCs w:val="20"/>
        </w:rPr>
        <w:tab/>
      </w:r>
      <w:r w:rsidRPr="00C60837">
        <w:rPr>
          <w:rFonts w:ascii="Arial" w:hAnsi="Arial" w:cs="Arial"/>
          <w:noProof/>
          <w:sz w:val="20"/>
          <w:szCs w:val="20"/>
        </w:rPr>
        <w:tab/>
      </w:r>
      <w:r w:rsidRPr="00C60837">
        <w:rPr>
          <w:rFonts w:ascii="Arial" w:hAnsi="Arial" w:cs="Arial"/>
          <w:noProof/>
          <w:sz w:val="20"/>
          <w:szCs w:val="20"/>
        </w:rPr>
        <w:tab/>
      </w:r>
    </w:p>
    <w:p w14:paraId="344C3DF4" w14:textId="77777777" w:rsidR="001F1F0D" w:rsidRPr="00C60837" w:rsidRDefault="001F1F0D" w:rsidP="001F1F0D">
      <w:pPr>
        <w:spacing w:after="160" w:line="252" w:lineRule="auto"/>
        <w:jc w:val="both"/>
        <w:rPr>
          <w:rFonts w:ascii="Arial" w:hAnsi="Arial" w:cs="Arial"/>
          <w:b/>
          <w:noProof/>
          <w:sz w:val="20"/>
          <w:szCs w:val="20"/>
        </w:rPr>
      </w:pPr>
      <w:bookmarkStart w:id="47" w:name="_Hlk67989569"/>
      <w:r w:rsidRPr="00C60837">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47"/>
    </w:p>
    <w:p w14:paraId="1AC4C8F2" w14:textId="391B39C1" w:rsidR="00D32602" w:rsidRPr="00C60837" w:rsidRDefault="00D32602" w:rsidP="001944D3">
      <w:pPr>
        <w:spacing w:line="252" w:lineRule="auto"/>
        <w:jc w:val="both"/>
        <w:rPr>
          <w:rFonts w:ascii="Arial" w:hAnsi="Arial" w:cs="Arial"/>
          <w:sz w:val="20"/>
          <w:szCs w:val="20"/>
        </w:rPr>
      </w:pPr>
    </w:p>
    <w:p w14:paraId="6483860A" w14:textId="24BA212D" w:rsidR="00640F91" w:rsidRPr="00C60837" w:rsidRDefault="00640F91" w:rsidP="001944D3">
      <w:pPr>
        <w:spacing w:line="252" w:lineRule="auto"/>
        <w:jc w:val="both"/>
        <w:rPr>
          <w:rFonts w:ascii="Arial" w:hAnsi="Arial" w:cs="Arial"/>
          <w:sz w:val="20"/>
          <w:szCs w:val="20"/>
        </w:rPr>
      </w:pPr>
    </w:p>
    <w:p w14:paraId="13977246" w14:textId="3407A060" w:rsidR="00640F91" w:rsidRPr="00C60837" w:rsidRDefault="00640F91" w:rsidP="001944D3">
      <w:pPr>
        <w:spacing w:line="252" w:lineRule="auto"/>
        <w:jc w:val="both"/>
        <w:rPr>
          <w:rFonts w:ascii="Arial" w:hAnsi="Arial" w:cs="Arial"/>
          <w:sz w:val="20"/>
          <w:szCs w:val="20"/>
        </w:rPr>
      </w:pPr>
    </w:p>
    <w:p w14:paraId="23A05E84" w14:textId="77777777" w:rsidR="00640F91" w:rsidRPr="00C60837" w:rsidRDefault="00640F91" w:rsidP="001944D3">
      <w:pPr>
        <w:spacing w:line="252" w:lineRule="auto"/>
        <w:jc w:val="both"/>
        <w:rPr>
          <w:rFonts w:ascii="Arial" w:hAnsi="Arial" w:cs="Arial"/>
          <w:sz w:val="20"/>
          <w:szCs w:val="20"/>
        </w:rPr>
      </w:pPr>
    </w:p>
    <w:p w14:paraId="25DD1DCE" w14:textId="1EBA880B" w:rsidR="00E27AC6" w:rsidRPr="00C60837" w:rsidRDefault="00E27AC6" w:rsidP="001944D3">
      <w:pPr>
        <w:spacing w:line="252" w:lineRule="auto"/>
        <w:jc w:val="both"/>
        <w:rPr>
          <w:rFonts w:ascii="Arial" w:hAnsi="Arial" w:cs="Arial"/>
          <w:sz w:val="20"/>
          <w:szCs w:val="20"/>
        </w:rPr>
      </w:pPr>
      <w:r w:rsidRPr="00C60837">
        <w:rPr>
          <w:rFonts w:ascii="Arial" w:hAnsi="Arial" w:cs="Arial"/>
          <w:sz w:val="20"/>
          <w:szCs w:val="20"/>
        </w:rPr>
        <w:t xml:space="preserve">Pooblaščen za podpis v imenu ponudnika:                   </w:t>
      </w:r>
      <w:r w:rsidR="00640F91" w:rsidRPr="00C60837">
        <w:rPr>
          <w:rFonts w:ascii="Arial" w:hAnsi="Arial" w:cs="Arial"/>
          <w:sz w:val="20"/>
          <w:szCs w:val="20"/>
        </w:rPr>
        <w:tab/>
      </w:r>
      <w:r w:rsidR="00640F91" w:rsidRPr="00C60837">
        <w:rPr>
          <w:rFonts w:ascii="Arial" w:hAnsi="Arial" w:cs="Arial"/>
          <w:sz w:val="20"/>
          <w:szCs w:val="20"/>
        </w:rPr>
        <w:tab/>
      </w:r>
      <w:r w:rsidR="00640F91" w:rsidRPr="00C60837">
        <w:rPr>
          <w:rFonts w:ascii="Arial" w:hAnsi="Arial" w:cs="Arial"/>
          <w:sz w:val="20"/>
          <w:szCs w:val="20"/>
        </w:rPr>
        <w:tab/>
      </w:r>
      <w:r w:rsidRPr="00C60837">
        <w:rPr>
          <w:rFonts w:ascii="Arial" w:hAnsi="Arial" w:cs="Arial"/>
          <w:sz w:val="20"/>
          <w:szCs w:val="20"/>
        </w:rPr>
        <w:t xml:space="preserve">            _______________________</w:t>
      </w:r>
    </w:p>
    <w:p w14:paraId="2ECD1CA9" w14:textId="61E0742D" w:rsidR="00E27AC6" w:rsidRPr="00C60837" w:rsidRDefault="00E27AC6" w:rsidP="001944D3">
      <w:pPr>
        <w:spacing w:line="252" w:lineRule="auto"/>
        <w:ind w:firstLine="360"/>
        <w:jc w:val="both"/>
        <w:rPr>
          <w:rFonts w:ascii="Arial" w:hAnsi="Arial" w:cs="Arial"/>
          <w:sz w:val="20"/>
          <w:szCs w:val="20"/>
        </w:rPr>
      </w:pPr>
      <w:r w:rsidRPr="00C60837">
        <w:rPr>
          <w:rFonts w:ascii="Arial" w:hAnsi="Arial" w:cs="Arial"/>
          <w:sz w:val="20"/>
          <w:szCs w:val="20"/>
        </w:rPr>
        <w:tab/>
      </w:r>
      <w:r w:rsidRPr="00C60837">
        <w:rPr>
          <w:rFonts w:ascii="Arial" w:hAnsi="Arial" w:cs="Arial"/>
          <w:sz w:val="20"/>
          <w:szCs w:val="20"/>
        </w:rPr>
        <w:tab/>
      </w:r>
      <w:r w:rsidRPr="00C60837">
        <w:rPr>
          <w:rFonts w:ascii="Arial" w:hAnsi="Arial" w:cs="Arial"/>
          <w:sz w:val="20"/>
          <w:szCs w:val="20"/>
        </w:rPr>
        <w:tab/>
        <w:t xml:space="preserve">                                     </w:t>
      </w:r>
      <w:r w:rsidR="006333ED" w:rsidRPr="00C60837">
        <w:rPr>
          <w:rFonts w:ascii="Arial" w:hAnsi="Arial" w:cs="Arial"/>
          <w:sz w:val="20"/>
          <w:szCs w:val="20"/>
        </w:rPr>
        <w:t xml:space="preserve">                                </w:t>
      </w:r>
      <w:r w:rsidR="00640F91" w:rsidRPr="00C60837">
        <w:rPr>
          <w:rFonts w:ascii="Arial" w:hAnsi="Arial" w:cs="Arial"/>
          <w:sz w:val="20"/>
          <w:szCs w:val="20"/>
        </w:rPr>
        <w:tab/>
      </w:r>
      <w:r w:rsidR="00640F91" w:rsidRPr="00C60837">
        <w:rPr>
          <w:rFonts w:ascii="Arial" w:hAnsi="Arial" w:cs="Arial"/>
          <w:sz w:val="20"/>
          <w:szCs w:val="20"/>
        </w:rPr>
        <w:tab/>
      </w:r>
      <w:r w:rsidR="006333ED" w:rsidRPr="00C60837">
        <w:rPr>
          <w:rFonts w:ascii="Arial" w:hAnsi="Arial" w:cs="Arial"/>
          <w:sz w:val="20"/>
          <w:szCs w:val="20"/>
        </w:rPr>
        <w:t xml:space="preserve">     </w:t>
      </w:r>
      <w:r w:rsidRPr="00C60837">
        <w:rPr>
          <w:rFonts w:ascii="Arial" w:hAnsi="Arial" w:cs="Arial"/>
          <w:sz w:val="20"/>
          <w:szCs w:val="20"/>
        </w:rPr>
        <w:t xml:space="preserve"> (ime in priimek)</w:t>
      </w:r>
    </w:p>
    <w:p w14:paraId="76B2374F" w14:textId="77777777" w:rsidR="00640F91" w:rsidRPr="00C60837" w:rsidRDefault="00640F91" w:rsidP="00E27AC6">
      <w:pPr>
        <w:autoSpaceDE w:val="0"/>
        <w:autoSpaceDN w:val="0"/>
        <w:adjustRightInd w:val="0"/>
        <w:spacing w:before="120"/>
        <w:rPr>
          <w:rFonts w:ascii="Arial" w:eastAsia="Batang" w:hAnsi="Arial" w:cs="Arial"/>
          <w:sz w:val="20"/>
          <w:szCs w:val="20"/>
          <w:lang w:eastAsia="ko-KR"/>
        </w:rPr>
      </w:pPr>
    </w:p>
    <w:p w14:paraId="71CECDA9" w14:textId="77777777" w:rsidR="00640F91" w:rsidRPr="00C60837" w:rsidRDefault="00640F91" w:rsidP="00E27AC6">
      <w:pPr>
        <w:autoSpaceDE w:val="0"/>
        <w:autoSpaceDN w:val="0"/>
        <w:adjustRightInd w:val="0"/>
        <w:spacing w:before="120"/>
        <w:rPr>
          <w:rFonts w:ascii="Arial" w:eastAsia="Batang" w:hAnsi="Arial" w:cs="Arial"/>
          <w:sz w:val="20"/>
          <w:szCs w:val="20"/>
          <w:lang w:eastAsia="ko-KR"/>
        </w:rPr>
      </w:pPr>
    </w:p>
    <w:p w14:paraId="48DDB275" w14:textId="2E00DA98" w:rsidR="00E27AC6" w:rsidRPr="00C60837" w:rsidRDefault="00E27AC6" w:rsidP="00E27AC6">
      <w:pPr>
        <w:autoSpaceDE w:val="0"/>
        <w:autoSpaceDN w:val="0"/>
        <w:adjustRightInd w:val="0"/>
        <w:spacing w:before="120"/>
        <w:rPr>
          <w:rFonts w:ascii="Arial" w:hAnsi="Arial" w:cs="Arial"/>
          <w:b/>
          <w:sz w:val="20"/>
          <w:szCs w:val="20"/>
        </w:rPr>
      </w:pPr>
      <w:r w:rsidRPr="00C60837">
        <w:rPr>
          <w:rFonts w:ascii="Arial" w:eastAsia="Batang" w:hAnsi="Arial" w:cs="Arial"/>
          <w:sz w:val="20"/>
          <w:szCs w:val="20"/>
          <w:lang w:eastAsia="ko-KR"/>
        </w:rPr>
        <w:t>Kraj in datum:</w:t>
      </w:r>
      <w:r w:rsidRPr="00C60837">
        <w:rPr>
          <w:rFonts w:ascii="Arial" w:eastAsia="Batang" w:hAnsi="Arial" w:cs="Arial"/>
          <w:sz w:val="20"/>
          <w:szCs w:val="20"/>
          <w:lang w:eastAsia="ko-KR"/>
        </w:rPr>
        <w:tab/>
      </w:r>
      <w:r w:rsidR="000A4279"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Žig:</w:t>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r>
      <w:r w:rsidRPr="00C60837">
        <w:rPr>
          <w:rFonts w:ascii="Arial" w:eastAsia="Batang" w:hAnsi="Arial" w:cs="Arial"/>
          <w:sz w:val="20"/>
          <w:szCs w:val="20"/>
          <w:lang w:eastAsia="ko-KR"/>
        </w:rPr>
        <w:tab/>
        <w:t>Podpis ponudnika:</w:t>
      </w:r>
      <w:r w:rsidRPr="00C60837">
        <w:rPr>
          <w:rFonts w:ascii="Arial" w:eastAsia="Batang" w:hAnsi="Arial" w:cs="Arial"/>
          <w:sz w:val="20"/>
          <w:szCs w:val="20"/>
          <w:lang w:eastAsia="ko-KR"/>
        </w:rPr>
        <w:t> </w:t>
      </w:r>
    </w:p>
    <w:p w14:paraId="7C1415B5" w14:textId="77777777" w:rsidR="00E27AC6" w:rsidRPr="00C60837" w:rsidRDefault="00E27AC6" w:rsidP="00E27AC6">
      <w:pPr>
        <w:rPr>
          <w:rFonts w:ascii="Arial" w:eastAsia="Batang" w:hAnsi="Arial" w:cs="Arial"/>
          <w:sz w:val="20"/>
          <w:szCs w:val="20"/>
          <w:lang w:eastAsia="ko-KR"/>
        </w:rPr>
      </w:pPr>
    </w:p>
    <w:p w14:paraId="54B8EA60" w14:textId="77777777" w:rsidR="005512DC" w:rsidRPr="00C60837" w:rsidRDefault="005512DC" w:rsidP="00E27AC6">
      <w:pPr>
        <w:spacing w:before="120" w:after="120"/>
        <w:rPr>
          <w:rFonts w:ascii="Arial" w:eastAsia="Batang" w:hAnsi="Arial" w:cs="Arial"/>
          <w:b/>
          <w:sz w:val="20"/>
          <w:szCs w:val="20"/>
          <w:lang w:eastAsia="ko-KR"/>
        </w:rPr>
        <w:sectPr w:rsidR="005512DC" w:rsidRPr="00C60837" w:rsidSect="000C0002">
          <w:headerReference w:type="default" r:id="rId11"/>
          <w:footerReference w:type="even" r:id="rId12"/>
          <w:footerReference w:type="default" r:id="rId13"/>
          <w:headerReference w:type="first" r:id="rId14"/>
          <w:footerReference w:type="first" r:id="rId15"/>
          <w:pgSz w:w="12240" w:h="15840"/>
          <w:pgMar w:top="1418" w:right="737" w:bottom="1134" w:left="1021" w:header="709" w:footer="312" w:gutter="0"/>
          <w:cols w:space="708"/>
          <w:docGrid w:linePitch="326"/>
        </w:sectPr>
      </w:pPr>
    </w:p>
    <w:p w14:paraId="55044289" w14:textId="307EA14F" w:rsidR="00E27AC6" w:rsidRPr="00C60837" w:rsidRDefault="00E27AC6" w:rsidP="00E27AC6">
      <w:pPr>
        <w:spacing w:before="120" w:after="120"/>
        <w:rPr>
          <w:rFonts w:ascii="Arial" w:eastAsia="Batang" w:hAnsi="Arial" w:cs="Arial"/>
          <w:b/>
          <w:sz w:val="20"/>
          <w:szCs w:val="20"/>
          <w:lang w:eastAsia="ko-KR"/>
        </w:rPr>
      </w:pPr>
      <w:r w:rsidRPr="00C60837">
        <w:rPr>
          <w:rFonts w:ascii="Arial" w:eastAsia="Batang" w:hAnsi="Arial" w:cs="Arial"/>
          <w:b/>
          <w:sz w:val="20"/>
          <w:szCs w:val="20"/>
          <w:lang w:eastAsia="ko-KR"/>
        </w:rPr>
        <w:lastRenderedPageBreak/>
        <w:t xml:space="preserve">Obrazec </w:t>
      </w:r>
      <w:r w:rsidR="007423E1" w:rsidRPr="00C60837">
        <w:rPr>
          <w:rFonts w:ascii="Arial" w:eastAsia="Batang" w:hAnsi="Arial" w:cs="Arial"/>
          <w:b/>
          <w:sz w:val="20"/>
          <w:szCs w:val="20"/>
          <w:lang w:eastAsia="ko-KR"/>
        </w:rPr>
        <w:t>1</w:t>
      </w:r>
      <w:r w:rsidR="00A33DBF" w:rsidRPr="00C60837">
        <w:rPr>
          <w:rFonts w:ascii="Arial" w:eastAsia="Batang" w:hAnsi="Arial" w:cs="Arial"/>
          <w:b/>
          <w:sz w:val="20"/>
          <w:szCs w:val="20"/>
          <w:lang w:eastAsia="ko-KR"/>
        </w:rPr>
        <w:t>1</w:t>
      </w:r>
    </w:p>
    <w:p w14:paraId="33679777" w14:textId="77777777" w:rsidR="00BE0BC7" w:rsidRPr="00C60837" w:rsidRDefault="00BE0BC7" w:rsidP="00F2358A">
      <w:pPr>
        <w:spacing w:before="120" w:after="120"/>
        <w:jc w:val="center"/>
        <w:rPr>
          <w:rFonts w:ascii="Arial" w:eastAsia="Batang" w:hAnsi="Arial" w:cs="Arial"/>
          <w:b/>
          <w:sz w:val="20"/>
          <w:szCs w:val="20"/>
          <w:lang w:eastAsia="ko-KR"/>
        </w:rPr>
      </w:pPr>
    </w:p>
    <w:bookmarkEnd w:id="0"/>
    <w:bookmarkEnd w:id="1"/>
    <w:p w14:paraId="2F0477AE" w14:textId="77777777" w:rsidR="00D423DC" w:rsidRPr="00C60837" w:rsidRDefault="00D423DC" w:rsidP="00D423DC">
      <w:pPr>
        <w:spacing w:before="120" w:after="120"/>
        <w:jc w:val="center"/>
        <w:rPr>
          <w:rFonts w:ascii="Arial" w:eastAsia="Batang" w:hAnsi="Arial" w:cs="Arial"/>
          <w:b/>
          <w:sz w:val="20"/>
          <w:szCs w:val="20"/>
          <w:lang w:eastAsia="ko-KR"/>
        </w:rPr>
      </w:pPr>
      <w:r w:rsidRPr="00C60837">
        <w:rPr>
          <w:rFonts w:ascii="Arial" w:eastAsia="Batang" w:hAnsi="Arial" w:cs="Arial"/>
          <w:b/>
          <w:sz w:val="20"/>
          <w:szCs w:val="20"/>
          <w:lang w:eastAsia="ko-KR"/>
        </w:rPr>
        <w:t>TEHNIČNE ZAHTEVE</w:t>
      </w:r>
    </w:p>
    <w:p w14:paraId="3C7CB409" w14:textId="77777777" w:rsidR="0060720F" w:rsidRPr="00C60837" w:rsidRDefault="0060720F" w:rsidP="0060720F">
      <w:pPr>
        <w:spacing w:before="120" w:after="120"/>
        <w:rPr>
          <w:rFonts w:ascii="Arial" w:eastAsia="Batang" w:hAnsi="Arial" w:cs="Arial"/>
          <w:b/>
          <w:sz w:val="20"/>
          <w:szCs w:val="20"/>
          <w:lang w:eastAsia="ko-KR"/>
        </w:rPr>
      </w:pPr>
    </w:p>
    <w:p w14:paraId="366EE8C1" w14:textId="77777777" w:rsidR="00B05067" w:rsidRPr="00C60837" w:rsidRDefault="00B05067" w:rsidP="00B05067">
      <w:pPr>
        <w:autoSpaceDE w:val="0"/>
        <w:autoSpaceDN w:val="0"/>
        <w:adjustRightInd w:val="0"/>
        <w:spacing w:before="120"/>
        <w:jc w:val="both"/>
        <w:rPr>
          <w:rFonts w:ascii="Arial" w:eastAsia="Batang" w:hAnsi="Arial" w:cs="Arial"/>
          <w:sz w:val="20"/>
          <w:szCs w:val="20"/>
          <w:lang w:eastAsia="ko-KR"/>
        </w:rPr>
      </w:pPr>
      <w:r w:rsidRPr="00C60837">
        <w:rPr>
          <w:rFonts w:ascii="Arial" w:eastAsia="Batang" w:hAnsi="Arial" w:cs="Arial"/>
          <w:sz w:val="20"/>
          <w:szCs w:val="20"/>
          <w:lang w:eastAsia="ko-KR"/>
        </w:rPr>
        <w:t xml:space="preserve">Predmet javnega naročila je dobava rezervnih delov ter vmesna (interim) obnova motorja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 xml:space="preserve"> TCD 16.0 V8 za serijo 610 ter izvedba usposabljanja za samostojno izvajanje stopenj vzdrževanja E40, E60 na lokaciji naročnika SŽ – Vleka in tehnika d.o.o., Center Maribor, Kurilniška ulica 8, 2000 Maribor in vmesnega remonta na dizelskih motorjih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 xml:space="preserve"> TCD 16.0 V8, ki so vgrajena v dizel motorne garniture Stadler Flirt DMU serije 610 v lasti SŽ-Potniški promet. </w:t>
      </w:r>
    </w:p>
    <w:p w14:paraId="26D83B6A"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506C0788" w14:textId="5DAAABCD"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Izbrani ponudnik za izvedbo stopnje vzdrževanja E40 dobavi material po spodnji tabeli kot posamezne pozicije. Izbrani ponudnik material dobavlja po sistemu na </w:t>
      </w:r>
      <w:r w:rsidR="00E10020" w:rsidRPr="00C60837">
        <w:rPr>
          <w:rFonts w:ascii="Arial" w:eastAsia="Batang" w:hAnsi="Arial" w:cs="Arial"/>
          <w:sz w:val="20"/>
          <w:szCs w:val="20"/>
          <w:lang w:eastAsia="ko-KR"/>
        </w:rPr>
        <w:t>od</w:t>
      </w:r>
      <w:r w:rsidRPr="00C60837">
        <w:rPr>
          <w:rFonts w:ascii="Arial" w:eastAsia="Batang" w:hAnsi="Arial" w:cs="Arial"/>
          <w:sz w:val="20"/>
          <w:szCs w:val="20"/>
          <w:lang w:eastAsia="ko-KR"/>
        </w:rPr>
        <w:t>poklic.</w:t>
      </w:r>
    </w:p>
    <w:p w14:paraId="5B69C4D2"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tbl>
      <w:tblPr>
        <w:tblStyle w:val="Tabelamrea5"/>
        <w:tblW w:w="0" w:type="auto"/>
        <w:tblLook w:val="04A0" w:firstRow="1" w:lastRow="0" w:firstColumn="1" w:lastColumn="0" w:noHBand="0" w:noVBand="1"/>
      </w:tblPr>
      <w:tblGrid>
        <w:gridCol w:w="1563"/>
        <w:gridCol w:w="1597"/>
        <w:gridCol w:w="2372"/>
        <w:gridCol w:w="1490"/>
        <w:gridCol w:w="968"/>
        <w:gridCol w:w="1295"/>
      </w:tblGrid>
      <w:tr w:rsidR="00C60837" w:rsidRPr="00C60837" w14:paraId="22210C09" w14:textId="77777777" w:rsidTr="007331F0">
        <w:trPr>
          <w:trHeight w:val="1080"/>
        </w:trPr>
        <w:tc>
          <w:tcPr>
            <w:tcW w:w="1563" w:type="dxa"/>
            <w:noWrap/>
            <w:hideMark/>
          </w:tcPr>
          <w:p w14:paraId="03B0930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Ident</w:t>
            </w:r>
            <w:proofErr w:type="spellEnd"/>
            <w:r w:rsidRPr="00C60837">
              <w:rPr>
                <w:rFonts w:ascii="Arial" w:eastAsia="Batang" w:hAnsi="Arial" w:cs="Arial"/>
                <w:sz w:val="20"/>
                <w:szCs w:val="20"/>
                <w:lang w:eastAsia="ko-KR"/>
              </w:rPr>
              <w:t xml:space="preserve"> naročnika</w:t>
            </w:r>
          </w:p>
        </w:tc>
        <w:tc>
          <w:tcPr>
            <w:tcW w:w="1597" w:type="dxa"/>
            <w:noWrap/>
            <w:hideMark/>
          </w:tcPr>
          <w:p w14:paraId="2804DB6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(SLO)</w:t>
            </w:r>
          </w:p>
        </w:tc>
        <w:tc>
          <w:tcPr>
            <w:tcW w:w="2149" w:type="dxa"/>
            <w:noWrap/>
            <w:hideMark/>
          </w:tcPr>
          <w:p w14:paraId="5D625EF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(DE)</w:t>
            </w:r>
          </w:p>
        </w:tc>
        <w:tc>
          <w:tcPr>
            <w:tcW w:w="1490" w:type="dxa"/>
            <w:hideMark/>
          </w:tcPr>
          <w:p w14:paraId="21E2851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Kataloška številka </w:t>
            </w:r>
            <w:proofErr w:type="spellStart"/>
            <w:r w:rsidRPr="00C60837">
              <w:rPr>
                <w:rFonts w:ascii="Arial" w:eastAsia="Batang" w:hAnsi="Arial" w:cs="Arial"/>
                <w:sz w:val="20"/>
                <w:szCs w:val="20"/>
                <w:lang w:eastAsia="ko-KR"/>
              </w:rPr>
              <w:t>Deutz</w:t>
            </w:r>
            <w:proofErr w:type="spellEnd"/>
          </w:p>
        </w:tc>
        <w:tc>
          <w:tcPr>
            <w:tcW w:w="968" w:type="dxa"/>
            <w:noWrap/>
            <w:hideMark/>
          </w:tcPr>
          <w:p w14:paraId="0A19CA1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 E40</w:t>
            </w:r>
          </w:p>
        </w:tc>
        <w:tc>
          <w:tcPr>
            <w:tcW w:w="1295" w:type="dxa"/>
            <w:noWrap/>
            <w:hideMark/>
          </w:tcPr>
          <w:p w14:paraId="1A6B517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w:t>
            </w:r>
          </w:p>
        </w:tc>
      </w:tr>
      <w:tr w:rsidR="00C60837" w:rsidRPr="00C60837" w14:paraId="0A3686CE" w14:textId="77777777" w:rsidTr="007331F0">
        <w:trPr>
          <w:trHeight w:val="290"/>
        </w:trPr>
        <w:tc>
          <w:tcPr>
            <w:tcW w:w="1563" w:type="dxa"/>
            <w:noWrap/>
            <w:hideMark/>
          </w:tcPr>
          <w:p w14:paraId="68D78BE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2000051156</w:t>
            </w:r>
          </w:p>
        </w:tc>
        <w:tc>
          <w:tcPr>
            <w:tcW w:w="1597" w:type="dxa"/>
            <w:noWrap/>
            <w:hideMark/>
          </w:tcPr>
          <w:p w14:paraId="301E5C6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 pokrova glave</w:t>
            </w:r>
          </w:p>
        </w:tc>
        <w:tc>
          <w:tcPr>
            <w:tcW w:w="2149" w:type="dxa"/>
            <w:hideMark/>
          </w:tcPr>
          <w:p w14:paraId="17CBCC9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490" w:type="dxa"/>
            <w:hideMark/>
          </w:tcPr>
          <w:p w14:paraId="00736E6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4266390</w:t>
            </w:r>
          </w:p>
        </w:tc>
        <w:tc>
          <w:tcPr>
            <w:tcW w:w="968" w:type="dxa"/>
            <w:noWrap/>
            <w:hideMark/>
          </w:tcPr>
          <w:p w14:paraId="67603BB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c>
          <w:tcPr>
            <w:tcW w:w="1295" w:type="dxa"/>
            <w:noWrap/>
            <w:hideMark/>
          </w:tcPr>
          <w:p w14:paraId="71DEC4F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1480</w:t>
            </w:r>
          </w:p>
        </w:tc>
      </w:tr>
      <w:tr w:rsidR="00C60837" w:rsidRPr="00C60837" w14:paraId="4F8E6EF3" w14:textId="77777777" w:rsidTr="007331F0">
        <w:trPr>
          <w:trHeight w:val="290"/>
        </w:trPr>
        <w:tc>
          <w:tcPr>
            <w:tcW w:w="1563" w:type="dxa"/>
            <w:noWrap/>
            <w:hideMark/>
          </w:tcPr>
          <w:p w14:paraId="68DE4F4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2000051157</w:t>
            </w:r>
          </w:p>
        </w:tc>
        <w:tc>
          <w:tcPr>
            <w:tcW w:w="1597" w:type="dxa"/>
            <w:noWrap/>
            <w:hideMark/>
          </w:tcPr>
          <w:p w14:paraId="3394F4D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Oljni filter</w:t>
            </w:r>
          </w:p>
        </w:tc>
        <w:tc>
          <w:tcPr>
            <w:tcW w:w="2149" w:type="dxa"/>
            <w:hideMark/>
          </w:tcPr>
          <w:p w14:paraId="7482D5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WECHSELFILTER</w:t>
            </w:r>
          </w:p>
        </w:tc>
        <w:tc>
          <w:tcPr>
            <w:tcW w:w="1490" w:type="dxa"/>
            <w:hideMark/>
          </w:tcPr>
          <w:p w14:paraId="5A51A5B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1174477</w:t>
            </w:r>
          </w:p>
        </w:tc>
        <w:tc>
          <w:tcPr>
            <w:tcW w:w="968" w:type="dxa"/>
            <w:noWrap/>
            <w:hideMark/>
          </w:tcPr>
          <w:p w14:paraId="094F41D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c>
          <w:tcPr>
            <w:tcW w:w="1295" w:type="dxa"/>
            <w:noWrap/>
            <w:hideMark/>
          </w:tcPr>
          <w:p w14:paraId="409C845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185</w:t>
            </w:r>
          </w:p>
        </w:tc>
      </w:tr>
      <w:tr w:rsidR="00C60837" w:rsidRPr="00C60837" w14:paraId="05777AAF" w14:textId="77777777" w:rsidTr="007331F0">
        <w:trPr>
          <w:trHeight w:val="290"/>
        </w:trPr>
        <w:tc>
          <w:tcPr>
            <w:tcW w:w="1563" w:type="dxa"/>
            <w:noWrap/>
            <w:hideMark/>
          </w:tcPr>
          <w:p w14:paraId="26433C9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2000051158</w:t>
            </w:r>
          </w:p>
        </w:tc>
        <w:tc>
          <w:tcPr>
            <w:tcW w:w="1597" w:type="dxa"/>
            <w:noWrap/>
            <w:hideMark/>
          </w:tcPr>
          <w:p w14:paraId="7C783E4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Filter goriva</w:t>
            </w:r>
          </w:p>
        </w:tc>
        <w:tc>
          <w:tcPr>
            <w:tcW w:w="2149" w:type="dxa"/>
            <w:hideMark/>
          </w:tcPr>
          <w:p w14:paraId="2BFAFAD2" w14:textId="12F4AEEF"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KRAFTSTOFFWE.FILT.</w:t>
            </w:r>
          </w:p>
        </w:tc>
        <w:tc>
          <w:tcPr>
            <w:tcW w:w="1490" w:type="dxa"/>
            <w:hideMark/>
          </w:tcPr>
          <w:p w14:paraId="5675250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4266875</w:t>
            </w:r>
          </w:p>
        </w:tc>
        <w:tc>
          <w:tcPr>
            <w:tcW w:w="968" w:type="dxa"/>
            <w:noWrap/>
            <w:hideMark/>
          </w:tcPr>
          <w:p w14:paraId="671A561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c>
          <w:tcPr>
            <w:tcW w:w="1295" w:type="dxa"/>
            <w:noWrap/>
            <w:hideMark/>
          </w:tcPr>
          <w:p w14:paraId="78663E7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185</w:t>
            </w:r>
          </w:p>
        </w:tc>
      </w:tr>
      <w:tr w:rsidR="00243D86" w:rsidRPr="00C60837" w14:paraId="64FD7B50" w14:textId="77777777" w:rsidTr="007331F0">
        <w:trPr>
          <w:trHeight w:val="290"/>
        </w:trPr>
        <w:tc>
          <w:tcPr>
            <w:tcW w:w="1563" w:type="dxa"/>
            <w:noWrap/>
            <w:hideMark/>
          </w:tcPr>
          <w:p w14:paraId="53AA2D1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2000051159</w:t>
            </w:r>
          </w:p>
        </w:tc>
        <w:tc>
          <w:tcPr>
            <w:tcW w:w="1597" w:type="dxa"/>
            <w:noWrap/>
            <w:hideMark/>
          </w:tcPr>
          <w:p w14:paraId="428FC66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Filter </w:t>
            </w:r>
            <w:proofErr w:type="spellStart"/>
            <w:r w:rsidRPr="00C60837">
              <w:rPr>
                <w:rFonts w:ascii="Arial" w:eastAsia="Batang" w:hAnsi="Arial" w:cs="Arial"/>
                <w:sz w:val="20"/>
                <w:szCs w:val="20"/>
                <w:lang w:eastAsia="ko-KR"/>
              </w:rPr>
              <w:t>Adblue</w:t>
            </w:r>
            <w:proofErr w:type="spellEnd"/>
          </w:p>
        </w:tc>
        <w:tc>
          <w:tcPr>
            <w:tcW w:w="2149" w:type="dxa"/>
            <w:hideMark/>
          </w:tcPr>
          <w:p w14:paraId="20BC615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HAUPTFILTER</w:t>
            </w:r>
          </w:p>
        </w:tc>
        <w:tc>
          <w:tcPr>
            <w:tcW w:w="1490" w:type="dxa"/>
            <w:hideMark/>
          </w:tcPr>
          <w:p w14:paraId="75EE6E3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2934690</w:t>
            </w:r>
          </w:p>
        </w:tc>
        <w:tc>
          <w:tcPr>
            <w:tcW w:w="968" w:type="dxa"/>
            <w:noWrap/>
            <w:hideMark/>
          </w:tcPr>
          <w:p w14:paraId="57061AC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c>
          <w:tcPr>
            <w:tcW w:w="1295" w:type="dxa"/>
            <w:noWrap/>
            <w:hideMark/>
          </w:tcPr>
          <w:p w14:paraId="203D269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185</w:t>
            </w:r>
          </w:p>
        </w:tc>
      </w:tr>
    </w:tbl>
    <w:p w14:paraId="6B70A8D1"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5C094453" w14:textId="0843C2A9"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Izbrani ponudnik za izvedbo stopnje vzdrževanja E60 dobavi material po spodnji tabeli kot posamezne pozicije. Izbrani ponudnik material dobavlja po sistemu na </w:t>
      </w:r>
      <w:r w:rsidR="00E10020" w:rsidRPr="00C60837">
        <w:rPr>
          <w:rFonts w:ascii="Arial" w:eastAsia="Batang" w:hAnsi="Arial" w:cs="Arial"/>
          <w:sz w:val="20"/>
          <w:szCs w:val="20"/>
          <w:lang w:eastAsia="ko-KR"/>
        </w:rPr>
        <w:t>od</w:t>
      </w:r>
      <w:r w:rsidRPr="00C60837">
        <w:rPr>
          <w:rFonts w:ascii="Arial" w:eastAsia="Batang" w:hAnsi="Arial" w:cs="Arial"/>
          <w:sz w:val="20"/>
          <w:szCs w:val="20"/>
          <w:lang w:eastAsia="ko-KR"/>
        </w:rPr>
        <w:t>poklic.</w:t>
      </w:r>
    </w:p>
    <w:p w14:paraId="6A8EFB4B"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tbl>
      <w:tblPr>
        <w:tblStyle w:val="Tabelamrea5"/>
        <w:tblW w:w="0" w:type="auto"/>
        <w:tblLook w:val="04A0" w:firstRow="1" w:lastRow="0" w:firstColumn="1" w:lastColumn="0" w:noHBand="0" w:noVBand="1"/>
      </w:tblPr>
      <w:tblGrid>
        <w:gridCol w:w="1522"/>
        <w:gridCol w:w="1798"/>
        <w:gridCol w:w="2306"/>
        <w:gridCol w:w="1391"/>
        <w:gridCol w:w="1002"/>
        <w:gridCol w:w="1261"/>
      </w:tblGrid>
      <w:tr w:rsidR="00C60837" w:rsidRPr="00C60837" w14:paraId="451E7E0D" w14:textId="77777777" w:rsidTr="007331F0">
        <w:trPr>
          <w:trHeight w:val="1080"/>
        </w:trPr>
        <w:tc>
          <w:tcPr>
            <w:tcW w:w="1522" w:type="dxa"/>
            <w:noWrap/>
            <w:hideMark/>
          </w:tcPr>
          <w:p w14:paraId="0A4B4F9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Ident</w:t>
            </w:r>
            <w:proofErr w:type="spellEnd"/>
            <w:r w:rsidRPr="00C60837">
              <w:rPr>
                <w:rFonts w:ascii="Arial" w:eastAsia="Batang" w:hAnsi="Arial" w:cs="Arial"/>
                <w:sz w:val="20"/>
                <w:szCs w:val="20"/>
                <w:lang w:eastAsia="ko-KR"/>
              </w:rPr>
              <w:t xml:space="preserve"> naročnika</w:t>
            </w:r>
          </w:p>
        </w:tc>
        <w:tc>
          <w:tcPr>
            <w:tcW w:w="1798" w:type="dxa"/>
            <w:noWrap/>
            <w:hideMark/>
          </w:tcPr>
          <w:p w14:paraId="06399B3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(SLO)</w:t>
            </w:r>
          </w:p>
        </w:tc>
        <w:tc>
          <w:tcPr>
            <w:tcW w:w="2088" w:type="dxa"/>
            <w:noWrap/>
            <w:hideMark/>
          </w:tcPr>
          <w:p w14:paraId="6B055A4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(DE)</w:t>
            </w:r>
          </w:p>
        </w:tc>
        <w:tc>
          <w:tcPr>
            <w:tcW w:w="1391" w:type="dxa"/>
            <w:hideMark/>
          </w:tcPr>
          <w:p w14:paraId="476493C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Kataloška številka </w:t>
            </w:r>
            <w:proofErr w:type="spellStart"/>
            <w:r w:rsidRPr="00C60837">
              <w:rPr>
                <w:rFonts w:ascii="Arial" w:eastAsia="Batang" w:hAnsi="Arial" w:cs="Arial"/>
                <w:sz w:val="20"/>
                <w:szCs w:val="20"/>
                <w:lang w:eastAsia="ko-KR"/>
              </w:rPr>
              <w:t>Deutz</w:t>
            </w:r>
            <w:proofErr w:type="spellEnd"/>
          </w:p>
        </w:tc>
        <w:tc>
          <w:tcPr>
            <w:tcW w:w="1002" w:type="dxa"/>
            <w:noWrap/>
            <w:hideMark/>
          </w:tcPr>
          <w:p w14:paraId="7886389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 E60</w:t>
            </w:r>
          </w:p>
        </w:tc>
        <w:tc>
          <w:tcPr>
            <w:tcW w:w="1261" w:type="dxa"/>
            <w:noWrap/>
            <w:hideMark/>
          </w:tcPr>
          <w:p w14:paraId="5036105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w:t>
            </w:r>
          </w:p>
        </w:tc>
      </w:tr>
      <w:tr w:rsidR="00C60837" w:rsidRPr="00C60837" w14:paraId="6E98FDB8" w14:textId="77777777" w:rsidTr="007331F0">
        <w:trPr>
          <w:trHeight w:val="290"/>
        </w:trPr>
        <w:tc>
          <w:tcPr>
            <w:tcW w:w="1522" w:type="dxa"/>
            <w:noWrap/>
            <w:hideMark/>
          </w:tcPr>
          <w:p w14:paraId="3DD6906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2000052297</w:t>
            </w:r>
          </w:p>
        </w:tc>
        <w:tc>
          <w:tcPr>
            <w:tcW w:w="1798" w:type="dxa"/>
            <w:noWrap/>
            <w:hideMark/>
          </w:tcPr>
          <w:p w14:paraId="6B6E13B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Plamenska žarilna svečka</w:t>
            </w:r>
          </w:p>
        </w:tc>
        <w:tc>
          <w:tcPr>
            <w:tcW w:w="2088" w:type="dxa"/>
            <w:hideMark/>
          </w:tcPr>
          <w:p w14:paraId="78F7F11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FLAMMKERZE</w:t>
            </w:r>
          </w:p>
        </w:tc>
        <w:tc>
          <w:tcPr>
            <w:tcW w:w="1391" w:type="dxa"/>
            <w:hideMark/>
          </w:tcPr>
          <w:p w14:paraId="5AE9828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1184200</w:t>
            </w:r>
          </w:p>
        </w:tc>
        <w:tc>
          <w:tcPr>
            <w:tcW w:w="1002" w:type="dxa"/>
            <w:noWrap/>
            <w:hideMark/>
          </w:tcPr>
          <w:p w14:paraId="4B4180A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w:t>
            </w:r>
          </w:p>
        </w:tc>
        <w:tc>
          <w:tcPr>
            <w:tcW w:w="1261" w:type="dxa"/>
            <w:noWrap/>
            <w:hideMark/>
          </w:tcPr>
          <w:p w14:paraId="2AF0AFE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60</w:t>
            </w:r>
          </w:p>
        </w:tc>
      </w:tr>
      <w:tr w:rsidR="00243D86" w:rsidRPr="00C60837" w14:paraId="1BC93C12" w14:textId="77777777" w:rsidTr="007331F0">
        <w:trPr>
          <w:trHeight w:val="290"/>
        </w:trPr>
        <w:tc>
          <w:tcPr>
            <w:tcW w:w="1522" w:type="dxa"/>
            <w:noWrap/>
            <w:hideMark/>
          </w:tcPr>
          <w:p w14:paraId="7E4A5CA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2000052296</w:t>
            </w:r>
          </w:p>
        </w:tc>
        <w:tc>
          <w:tcPr>
            <w:tcW w:w="1798" w:type="dxa"/>
            <w:noWrap/>
            <w:hideMark/>
          </w:tcPr>
          <w:p w14:paraId="05D1403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Črpalka hladilne tekočine</w:t>
            </w:r>
          </w:p>
        </w:tc>
        <w:tc>
          <w:tcPr>
            <w:tcW w:w="2088" w:type="dxa"/>
            <w:hideMark/>
          </w:tcPr>
          <w:p w14:paraId="47997E2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KUEHLMITTELPUMPE</w:t>
            </w:r>
          </w:p>
        </w:tc>
        <w:tc>
          <w:tcPr>
            <w:tcW w:w="1391" w:type="dxa"/>
            <w:hideMark/>
          </w:tcPr>
          <w:p w14:paraId="668AA2B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2938376</w:t>
            </w:r>
          </w:p>
        </w:tc>
        <w:tc>
          <w:tcPr>
            <w:tcW w:w="1002" w:type="dxa"/>
            <w:noWrap/>
            <w:hideMark/>
          </w:tcPr>
          <w:p w14:paraId="6F9252C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c>
          <w:tcPr>
            <w:tcW w:w="1261" w:type="dxa"/>
            <w:noWrap/>
            <w:hideMark/>
          </w:tcPr>
          <w:p w14:paraId="5B7E6A8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30</w:t>
            </w:r>
          </w:p>
        </w:tc>
      </w:tr>
    </w:tbl>
    <w:p w14:paraId="12124A85"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62C18AD5" w14:textId="30994378"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Izbrani ponudnik za izvedbo vmesnega remonta na obstoječih X-</w:t>
      </w:r>
      <w:proofErr w:type="spellStart"/>
      <w:r w:rsidRPr="00C60837">
        <w:rPr>
          <w:rFonts w:ascii="Arial" w:eastAsia="Batang" w:hAnsi="Arial" w:cs="Arial"/>
          <w:sz w:val="20"/>
          <w:szCs w:val="20"/>
          <w:lang w:eastAsia="ko-KR"/>
        </w:rPr>
        <w:t>Change</w:t>
      </w:r>
      <w:proofErr w:type="spellEnd"/>
      <w:r w:rsidRPr="00C60837">
        <w:rPr>
          <w:rFonts w:ascii="Arial" w:eastAsia="Batang" w:hAnsi="Arial" w:cs="Arial"/>
          <w:sz w:val="20"/>
          <w:szCs w:val="20"/>
          <w:lang w:eastAsia="ko-KR"/>
        </w:rPr>
        <w:t xml:space="preserve"> motorjih dobavi obvezno zamenljiv material po specifikaciji proizvajalca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 xml:space="preserve"> po spodnji tabeli kot komplet. Skupna količina kompletov je 38. </w:t>
      </w:r>
      <w:proofErr w:type="spellStart"/>
      <w:r w:rsidRPr="00C60837">
        <w:rPr>
          <w:rFonts w:ascii="Arial" w:eastAsia="Batang" w:hAnsi="Arial" w:cs="Arial"/>
          <w:sz w:val="20"/>
          <w:szCs w:val="20"/>
          <w:lang w:eastAsia="ko-KR"/>
        </w:rPr>
        <w:t>Ident</w:t>
      </w:r>
      <w:proofErr w:type="spellEnd"/>
      <w:r w:rsidRPr="00C60837">
        <w:rPr>
          <w:rFonts w:ascii="Arial" w:eastAsia="Batang" w:hAnsi="Arial" w:cs="Arial"/>
          <w:sz w:val="20"/>
          <w:szCs w:val="20"/>
          <w:lang w:eastAsia="ko-KR"/>
        </w:rPr>
        <w:t xml:space="preserve"> naročnika za komplet </w:t>
      </w:r>
      <w:r w:rsidR="009B3BFF" w:rsidRPr="00C60837">
        <w:rPr>
          <w:rFonts w:ascii="Arial" w:eastAsia="Batang" w:hAnsi="Arial" w:cs="Arial"/>
          <w:sz w:val="20"/>
          <w:szCs w:val="20"/>
          <w:lang w:eastAsia="ko-KR"/>
        </w:rPr>
        <w:t xml:space="preserve">materiala za vmesno obnovo </w:t>
      </w:r>
      <w:r w:rsidRPr="00C60837">
        <w:rPr>
          <w:rFonts w:ascii="Arial" w:eastAsia="Batang" w:hAnsi="Arial" w:cs="Arial"/>
          <w:sz w:val="20"/>
          <w:szCs w:val="20"/>
          <w:lang w:eastAsia="ko-KR"/>
        </w:rPr>
        <w:t>je 2000055052.</w:t>
      </w:r>
    </w:p>
    <w:p w14:paraId="35F80843"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tbl>
      <w:tblPr>
        <w:tblStyle w:val="Tabelamrea5"/>
        <w:tblW w:w="0" w:type="auto"/>
        <w:tblLook w:val="04A0" w:firstRow="1" w:lastRow="0" w:firstColumn="1" w:lastColumn="0" w:noHBand="0" w:noVBand="1"/>
      </w:tblPr>
      <w:tblGrid>
        <w:gridCol w:w="1532"/>
        <w:gridCol w:w="1531"/>
        <w:gridCol w:w="2806"/>
        <w:gridCol w:w="1267"/>
        <w:gridCol w:w="969"/>
      </w:tblGrid>
      <w:tr w:rsidR="00C60837" w:rsidRPr="00C60837" w14:paraId="23BD20D5" w14:textId="77777777" w:rsidTr="007331F0">
        <w:trPr>
          <w:trHeight w:val="1080"/>
        </w:trPr>
        <w:tc>
          <w:tcPr>
            <w:tcW w:w="1532" w:type="dxa"/>
            <w:noWrap/>
            <w:hideMark/>
          </w:tcPr>
          <w:p w14:paraId="0761C7F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Sklop</w:t>
            </w:r>
          </w:p>
        </w:tc>
        <w:tc>
          <w:tcPr>
            <w:tcW w:w="1531" w:type="dxa"/>
            <w:noWrap/>
            <w:hideMark/>
          </w:tcPr>
          <w:p w14:paraId="4D41D9A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(SLO)</w:t>
            </w:r>
          </w:p>
        </w:tc>
        <w:tc>
          <w:tcPr>
            <w:tcW w:w="2528" w:type="dxa"/>
            <w:noWrap/>
            <w:hideMark/>
          </w:tcPr>
          <w:p w14:paraId="7246A91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(DE)</w:t>
            </w:r>
          </w:p>
        </w:tc>
        <w:tc>
          <w:tcPr>
            <w:tcW w:w="1267" w:type="dxa"/>
            <w:hideMark/>
          </w:tcPr>
          <w:p w14:paraId="1BD29D2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Kataloška številka </w:t>
            </w:r>
            <w:proofErr w:type="spellStart"/>
            <w:r w:rsidRPr="00C60837">
              <w:rPr>
                <w:rFonts w:ascii="Arial" w:eastAsia="Batang" w:hAnsi="Arial" w:cs="Arial"/>
                <w:sz w:val="20"/>
                <w:szCs w:val="20"/>
                <w:lang w:eastAsia="ko-KR"/>
              </w:rPr>
              <w:t>Deutz</w:t>
            </w:r>
            <w:proofErr w:type="spellEnd"/>
          </w:p>
        </w:tc>
        <w:tc>
          <w:tcPr>
            <w:tcW w:w="969" w:type="dxa"/>
            <w:hideMark/>
          </w:tcPr>
          <w:p w14:paraId="79E3659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 - vmesni remont</w:t>
            </w:r>
          </w:p>
        </w:tc>
      </w:tr>
      <w:tr w:rsidR="00C60837" w:rsidRPr="00C60837" w14:paraId="42529C0C" w14:textId="77777777" w:rsidTr="007331F0">
        <w:trPr>
          <w:trHeight w:val="290"/>
        </w:trPr>
        <w:tc>
          <w:tcPr>
            <w:tcW w:w="1532" w:type="dxa"/>
            <w:vMerge w:val="restart"/>
            <w:noWrap/>
            <w:hideMark/>
          </w:tcPr>
          <w:p w14:paraId="29A1503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Glave cilindrov</w:t>
            </w:r>
          </w:p>
        </w:tc>
        <w:tc>
          <w:tcPr>
            <w:tcW w:w="1531" w:type="dxa"/>
            <w:noWrap/>
            <w:hideMark/>
          </w:tcPr>
          <w:p w14:paraId="2C900B3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2528" w:type="dxa"/>
            <w:hideMark/>
          </w:tcPr>
          <w:p w14:paraId="2D0B8C7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 Glave cilindrov</w:t>
            </w:r>
          </w:p>
        </w:tc>
        <w:tc>
          <w:tcPr>
            <w:tcW w:w="1267" w:type="dxa"/>
            <w:hideMark/>
          </w:tcPr>
          <w:p w14:paraId="2F183CE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9" w:type="dxa"/>
            <w:hideMark/>
          </w:tcPr>
          <w:p w14:paraId="4FE5EA1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r>
      <w:tr w:rsidR="00C60837" w:rsidRPr="00C60837" w14:paraId="06972B9D" w14:textId="77777777" w:rsidTr="007331F0">
        <w:trPr>
          <w:trHeight w:val="290"/>
        </w:trPr>
        <w:tc>
          <w:tcPr>
            <w:tcW w:w="1532" w:type="dxa"/>
            <w:vMerge/>
            <w:noWrap/>
            <w:hideMark/>
          </w:tcPr>
          <w:p w14:paraId="76393F7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0D44A08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Glava cilindra</w:t>
            </w:r>
          </w:p>
        </w:tc>
        <w:tc>
          <w:tcPr>
            <w:tcW w:w="2528" w:type="dxa"/>
            <w:hideMark/>
          </w:tcPr>
          <w:p w14:paraId="1CCF554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ZYLINDERKOPF</w:t>
            </w:r>
          </w:p>
        </w:tc>
        <w:tc>
          <w:tcPr>
            <w:tcW w:w="1267" w:type="dxa"/>
            <w:hideMark/>
          </w:tcPr>
          <w:p w14:paraId="59065BE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4613730</w:t>
            </w:r>
          </w:p>
        </w:tc>
        <w:tc>
          <w:tcPr>
            <w:tcW w:w="969" w:type="dxa"/>
            <w:noWrap/>
            <w:hideMark/>
          </w:tcPr>
          <w:p w14:paraId="64009D1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116904E3" w14:textId="77777777" w:rsidTr="007331F0">
        <w:trPr>
          <w:trHeight w:val="500"/>
        </w:trPr>
        <w:tc>
          <w:tcPr>
            <w:tcW w:w="1532" w:type="dxa"/>
            <w:vMerge/>
            <w:noWrap/>
            <w:hideMark/>
          </w:tcPr>
          <w:p w14:paraId="7070D89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3432C9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 glave cilindra</w:t>
            </w:r>
          </w:p>
        </w:tc>
        <w:tc>
          <w:tcPr>
            <w:tcW w:w="2528" w:type="dxa"/>
            <w:hideMark/>
          </w:tcPr>
          <w:p w14:paraId="1B75153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ZYLINDERKOPFDICHTUNG</w:t>
            </w:r>
          </w:p>
        </w:tc>
        <w:tc>
          <w:tcPr>
            <w:tcW w:w="1267" w:type="dxa"/>
            <w:hideMark/>
          </w:tcPr>
          <w:p w14:paraId="75BAD07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4614572</w:t>
            </w:r>
          </w:p>
        </w:tc>
        <w:tc>
          <w:tcPr>
            <w:tcW w:w="969" w:type="dxa"/>
            <w:noWrap/>
            <w:hideMark/>
          </w:tcPr>
          <w:p w14:paraId="1ADC530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69D65595" w14:textId="77777777" w:rsidTr="007331F0">
        <w:trPr>
          <w:trHeight w:val="290"/>
        </w:trPr>
        <w:tc>
          <w:tcPr>
            <w:tcW w:w="1532" w:type="dxa"/>
            <w:vMerge/>
            <w:noWrap/>
            <w:hideMark/>
          </w:tcPr>
          <w:p w14:paraId="04ED42C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1D2846C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Tesnilni obroč</w:t>
            </w:r>
          </w:p>
        </w:tc>
        <w:tc>
          <w:tcPr>
            <w:tcW w:w="2528" w:type="dxa"/>
            <w:hideMark/>
          </w:tcPr>
          <w:p w14:paraId="2D3022C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RUNDDICHTRING</w:t>
            </w:r>
          </w:p>
        </w:tc>
        <w:tc>
          <w:tcPr>
            <w:tcW w:w="1267" w:type="dxa"/>
            <w:hideMark/>
          </w:tcPr>
          <w:p w14:paraId="2AB1ED2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1182006</w:t>
            </w:r>
          </w:p>
        </w:tc>
        <w:tc>
          <w:tcPr>
            <w:tcW w:w="969" w:type="dxa"/>
            <w:noWrap/>
            <w:hideMark/>
          </w:tcPr>
          <w:p w14:paraId="06E3BD0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32</w:t>
            </w:r>
          </w:p>
        </w:tc>
      </w:tr>
      <w:tr w:rsidR="00C60837" w:rsidRPr="00C60837" w14:paraId="34D221F3" w14:textId="77777777" w:rsidTr="007331F0">
        <w:trPr>
          <w:trHeight w:val="290"/>
        </w:trPr>
        <w:tc>
          <w:tcPr>
            <w:tcW w:w="1532" w:type="dxa"/>
            <w:vMerge/>
            <w:noWrap/>
            <w:hideMark/>
          </w:tcPr>
          <w:p w14:paraId="5E9E11E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1212CB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Podložka</w:t>
            </w:r>
          </w:p>
        </w:tc>
        <w:tc>
          <w:tcPr>
            <w:tcW w:w="2528" w:type="dxa"/>
            <w:hideMark/>
          </w:tcPr>
          <w:p w14:paraId="20BD875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SCHEIBE</w:t>
            </w:r>
          </w:p>
        </w:tc>
        <w:tc>
          <w:tcPr>
            <w:tcW w:w="1267" w:type="dxa"/>
            <w:hideMark/>
          </w:tcPr>
          <w:p w14:paraId="21FD7E5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4268340</w:t>
            </w:r>
          </w:p>
        </w:tc>
        <w:tc>
          <w:tcPr>
            <w:tcW w:w="969" w:type="dxa"/>
            <w:noWrap/>
            <w:hideMark/>
          </w:tcPr>
          <w:p w14:paraId="14E51E8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32</w:t>
            </w:r>
          </w:p>
        </w:tc>
      </w:tr>
      <w:tr w:rsidR="00C60837" w:rsidRPr="00C60837" w14:paraId="67FD58C5" w14:textId="77777777" w:rsidTr="007331F0">
        <w:trPr>
          <w:trHeight w:val="290"/>
        </w:trPr>
        <w:tc>
          <w:tcPr>
            <w:tcW w:w="1532" w:type="dxa"/>
            <w:vMerge/>
            <w:noWrap/>
            <w:hideMark/>
          </w:tcPr>
          <w:p w14:paraId="7C6D447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06E947C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Tesnilni obroč</w:t>
            </w:r>
          </w:p>
        </w:tc>
        <w:tc>
          <w:tcPr>
            <w:tcW w:w="2528" w:type="dxa"/>
            <w:hideMark/>
          </w:tcPr>
          <w:p w14:paraId="3E72709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DICHTRING</w:t>
            </w:r>
          </w:p>
        </w:tc>
        <w:tc>
          <w:tcPr>
            <w:tcW w:w="1267" w:type="dxa"/>
            <w:hideMark/>
          </w:tcPr>
          <w:p w14:paraId="4755EA2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4265981</w:t>
            </w:r>
          </w:p>
        </w:tc>
        <w:tc>
          <w:tcPr>
            <w:tcW w:w="969" w:type="dxa"/>
            <w:noWrap/>
            <w:hideMark/>
          </w:tcPr>
          <w:p w14:paraId="4605CFA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7B4B8ED7" w14:textId="77777777" w:rsidTr="007331F0">
        <w:trPr>
          <w:trHeight w:val="290"/>
        </w:trPr>
        <w:tc>
          <w:tcPr>
            <w:tcW w:w="1532" w:type="dxa"/>
            <w:vMerge/>
            <w:noWrap/>
            <w:hideMark/>
          </w:tcPr>
          <w:p w14:paraId="7D43627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1D266F5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Tesnilni obroč</w:t>
            </w:r>
          </w:p>
        </w:tc>
        <w:tc>
          <w:tcPr>
            <w:tcW w:w="2528" w:type="dxa"/>
            <w:hideMark/>
          </w:tcPr>
          <w:p w14:paraId="66892D7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RUNDDICHTRING</w:t>
            </w:r>
          </w:p>
        </w:tc>
        <w:tc>
          <w:tcPr>
            <w:tcW w:w="1267" w:type="dxa"/>
            <w:hideMark/>
          </w:tcPr>
          <w:p w14:paraId="37A34E6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1183405</w:t>
            </w:r>
          </w:p>
        </w:tc>
        <w:tc>
          <w:tcPr>
            <w:tcW w:w="969" w:type="dxa"/>
            <w:noWrap/>
            <w:hideMark/>
          </w:tcPr>
          <w:p w14:paraId="0F02D90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18FD20A9" w14:textId="77777777" w:rsidTr="007331F0">
        <w:trPr>
          <w:trHeight w:val="290"/>
        </w:trPr>
        <w:tc>
          <w:tcPr>
            <w:tcW w:w="1532" w:type="dxa"/>
            <w:vMerge/>
            <w:noWrap/>
            <w:hideMark/>
          </w:tcPr>
          <w:p w14:paraId="1CB3D70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3A4BEF7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Visokotlačna igla</w:t>
            </w:r>
          </w:p>
        </w:tc>
        <w:tc>
          <w:tcPr>
            <w:tcW w:w="2528" w:type="dxa"/>
            <w:hideMark/>
          </w:tcPr>
          <w:p w14:paraId="0E2DB71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DRUCKSTUTZEN</w:t>
            </w:r>
          </w:p>
        </w:tc>
        <w:tc>
          <w:tcPr>
            <w:tcW w:w="1267" w:type="dxa"/>
            <w:hideMark/>
          </w:tcPr>
          <w:p w14:paraId="0AD5BC8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4266690</w:t>
            </w:r>
          </w:p>
        </w:tc>
        <w:tc>
          <w:tcPr>
            <w:tcW w:w="969" w:type="dxa"/>
            <w:noWrap/>
            <w:hideMark/>
          </w:tcPr>
          <w:p w14:paraId="44AF6D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6969C3BA" w14:textId="77777777" w:rsidTr="007331F0">
        <w:trPr>
          <w:trHeight w:val="290"/>
        </w:trPr>
        <w:tc>
          <w:tcPr>
            <w:tcW w:w="1532" w:type="dxa"/>
            <w:vMerge/>
            <w:noWrap/>
            <w:hideMark/>
          </w:tcPr>
          <w:p w14:paraId="41DAB2C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E09961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Obročno tesnilo</w:t>
            </w:r>
          </w:p>
        </w:tc>
        <w:tc>
          <w:tcPr>
            <w:tcW w:w="2528" w:type="dxa"/>
            <w:hideMark/>
          </w:tcPr>
          <w:p w14:paraId="50D0F99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O-RING</w:t>
            </w:r>
          </w:p>
        </w:tc>
        <w:tc>
          <w:tcPr>
            <w:tcW w:w="1267" w:type="dxa"/>
            <w:hideMark/>
          </w:tcPr>
          <w:p w14:paraId="7C03863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1176307</w:t>
            </w:r>
          </w:p>
        </w:tc>
        <w:tc>
          <w:tcPr>
            <w:tcW w:w="969" w:type="dxa"/>
            <w:noWrap/>
            <w:hideMark/>
          </w:tcPr>
          <w:p w14:paraId="2E40076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18DE676B" w14:textId="77777777" w:rsidTr="007331F0">
        <w:trPr>
          <w:trHeight w:val="290"/>
        </w:trPr>
        <w:tc>
          <w:tcPr>
            <w:tcW w:w="1532" w:type="dxa"/>
            <w:vMerge/>
            <w:noWrap/>
            <w:hideMark/>
          </w:tcPr>
          <w:p w14:paraId="19869C5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5C27E94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022C38E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7590E5E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4263800</w:t>
            </w:r>
          </w:p>
        </w:tc>
        <w:tc>
          <w:tcPr>
            <w:tcW w:w="969" w:type="dxa"/>
            <w:noWrap/>
            <w:hideMark/>
          </w:tcPr>
          <w:p w14:paraId="52D0371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w:t>
            </w:r>
          </w:p>
        </w:tc>
      </w:tr>
      <w:tr w:rsidR="00C60837" w:rsidRPr="00C60837" w14:paraId="45355E8C" w14:textId="77777777" w:rsidTr="007331F0">
        <w:trPr>
          <w:trHeight w:val="290"/>
        </w:trPr>
        <w:tc>
          <w:tcPr>
            <w:tcW w:w="1532" w:type="dxa"/>
            <w:vMerge/>
            <w:noWrap/>
            <w:hideMark/>
          </w:tcPr>
          <w:p w14:paraId="2732233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497E3A1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0A8866C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2DDB4D3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4266390</w:t>
            </w:r>
          </w:p>
        </w:tc>
        <w:tc>
          <w:tcPr>
            <w:tcW w:w="969" w:type="dxa"/>
            <w:noWrap/>
            <w:hideMark/>
          </w:tcPr>
          <w:p w14:paraId="512CF81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1E7855C4" w14:textId="77777777" w:rsidTr="007331F0">
        <w:trPr>
          <w:trHeight w:val="290"/>
        </w:trPr>
        <w:tc>
          <w:tcPr>
            <w:tcW w:w="1532" w:type="dxa"/>
            <w:vMerge/>
            <w:noWrap/>
            <w:hideMark/>
          </w:tcPr>
          <w:p w14:paraId="2B78E77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5853B7E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Vijak glave cilindra</w:t>
            </w:r>
          </w:p>
        </w:tc>
        <w:tc>
          <w:tcPr>
            <w:tcW w:w="2528" w:type="dxa"/>
            <w:hideMark/>
          </w:tcPr>
          <w:p w14:paraId="1EC43C8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ZK-SCHRAUBE</w:t>
            </w:r>
          </w:p>
        </w:tc>
        <w:tc>
          <w:tcPr>
            <w:tcW w:w="1267" w:type="dxa"/>
            <w:hideMark/>
          </w:tcPr>
          <w:p w14:paraId="695274F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4263796</w:t>
            </w:r>
          </w:p>
        </w:tc>
        <w:tc>
          <w:tcPr>
            <w:tcW w:w="969" w:type="dxa"/>
            <w:noWrap/>
            <w:hideMark/>
          </w:tcPr>
          <w:p w14:paraId="1B5ECA0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32</w:t>
            </w:r>
          </w:p>
        </w:tc>
      </w:tr>
      <w:tr w:rsidR="00C60837" w:rsidRPr="00C60837" w14:paraId="1AEE45B0" w14:textId="77777777" w:rsidTr="007331F0">
        <w:trPr>
          <w:trHeight w:val="290"/>
        </w:trPr>
        <w:tc>
          <w:tcPr>
            <w:tcW w:w="1532" w:type="dxa"/>
            <w:vMerge/>
            <w:noWrap/>
            <w:hideMark/>
          </w:tcPr>
          <w:p w14:paraId="097F0C0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69FD61D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389FC4F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6453BFE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1148893</w:t>
            </w:r>
          </w:p>
        </w:tc>
        <w:tc>
          <w:tcPr>
            <w:tcW w:w="969" w:type="dxa"/>
            <w:noWrap/>
            <w:hideMark/>
          </w:tcPr>
          <w:p w14:paraId="7BF5ACA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w:t>
            </w:r>
          </w:p>
        </w:tc>
      </w:tr>
      <w:tr w:rsidR="00C60837" w:rsidRPr="00C60837" w14:paraId="4C5AD484" w14:textId="77777777" w:rsidTr="007331F0">
        <w:trPr>
          <w:trHeight w:val="290"/>
        </w:trPr>
        <w:tc>
          <w:tcPr>
            <w:tcW w:w="1532" w:type="dxa"/>
            <w:vMerge/>
            <w:noWrap/>
            <w:hideMark/>
          </w:tcPr>
          <w:p w14:paraId="41F4268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4E76448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2A30FB0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341B875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4612863</w:t>
            </w:r>
          </w:p>
        </w:tc>
        <w:tc>
          <w:tcPr>
            <w:tcW w:w="969" w:type="dxa"/>
            <w:noWrap/>
            <w:hideMark/>
          </w:tcPr>
          <w:p w14:paraId="1F243D9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0867A373" w14:textId="77777777" w:rsidTr="007331F0">
        <w:trPr>
          <w:trHeight w:val="290"/>
        </w:trPr>
        <w:tc>
          <w:tcPr>
            <w:tcW w:w="1532" w:type="dxa"/>
            <w:vMerge/>
            <w:noWrap/>
            <w:hideMark/>
          </w:tcPr>
          <w:p w14:paraId="5397BAE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EEAC9F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10523D6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3E0B69D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4266491</w:t>
            </w:r>
          </w:p>
        </w:tc>
        <w:tc>
          <w:tcPr>
            <w:tcW w:w="969" w:type="dxa"/>
            <w:noWrap/>
            <w:hideMark/>
          </w:tcPr>
          <w:p w14:paraId="56E7745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68EC23F5" w14:textId="77777777" w:rsidTr="007331F0">
        <w:trPr>
          <w:trHeight w:val="290"/>
        </w:trPr>
        <w:tc>
          <w:tcPr>
            <w:tcW w:w="1532" w:type="dxa"/>
            <w:vMerge w:val="restart"/>
            <w:noWrap/>
            <w:hideMark/>
          </w:tcPr>
          <w:p w14:paraId="0AF624D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Cevi izpuha</w:t>
            </w:r>
          </w:p>
        </w:tc>
        <w:tc>
          <w:tcPr>
            <w:tcW w:w="1531" w:type="dxa"/>
            <w:noWrap/>
            <w:hideMark/>
          </w:tcPr>
          <w:p w14:paraId="1FEFBFB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2528" w:type="dxa"/>
            <w:hideMark/>
          </w:tcPr>
          <w:p w14:paraId="4B9BB6F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 Cevi izpuha</w:t>
            </w:r>
          </w:p>
        </w:tc>
        <w:tc>
          <w:tcPr>
            <w:tcW w:w="1267" w:type="dxa"/>
            <w:noWrap/>
            <w:hideMark/>
          </w:tcPr>
          <w:p w14:paraId="2FC7CF0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9" w:type="dxa"/>
            <w:noWrap/>
            <w:hideMark/>
          </w:tcPr>
          <w:p w14:paraId="1F5DB4C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r>
      <w:tr w:rsidR="00C60837" w:rsidRPr="00C60837" w14:paraId="124154B8" w14:textId="77777777" w:rsidTr="007331F0">
        <w:trPr>
          <w:trHeight w:val="290"/>
        </w:trPr>
        <w:tc>
          <w:tcPr>
            <w:tcW w:w="1532" w:type="dxa"/>
            <w:vMerge/>
            <w:noWrap/>
            <w:hideMark/>
          </w:tcPr>
          <w:p w14:paraId="462C51A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2D458A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5FD39D2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54406D6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4614585</w:t>
            </w:r>
          </w:p>
        </w:tc>
        <w:tc>
          <w:tcPr>
            <w:tcW w:w="969" w:type="dxa"/>
            <w:noWrap/>
            <w:hideMark/>
          </w:tcPr>
          <w:p w14:paraId="46B1136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w:t>
            </w:r>
          </w:p>
        </w:tc>
      </w:tr>
      <w:tr w:rsidR="00C60837" w:rsidRPr="00C60837" w14:paraId="35966A56" w14:textId="77777777" w:rsidTr="007331F0">
        <w:trPr>
          <w:trHeight w:val="290"/>
        </w:trPr>
        <w:tc>
          <w:tcPr>
            <w:tcW w:w="1532" w:type="dxa"/>
            <w:vMerge/>
            <w:noWrap/>
            <w:hideMark/>
          </w:tcPr>
          <w:p w14:paraId="6F5BE09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32C3370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528" w:type="dxa"/>
            <w:hideMark/>
          </w:tcPr>
          <w:p w14:paraId="0623CAD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267" w:type="dxa"/>
            <w:hideMark/>
          </w:tcPr>
          <w:p w14:paraId="262A2B4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4223020</w:t>
            </w:r>
          </w:p>
        </w:tc>
        <w:tc>
          <w:tcPr>
            <w:tcW w:w="969" w:type="dxa"/>
            <w:noWrap/>
            <w:hideMark/>
          </w:tcPr>
          <w:p w14:paraId="3ACBC02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w:t>
            </w:r>
          </w:p>
        </w:tc>
      </w:tr>
      <w:tr w:rsidR="00C60837" w:rsidRPr="00C60837" w14:paraId="5354B4AB" w14:textId="77777777" w:rsidTr="007331F0">
        <w:trPr>
          <w:trHeight w:val="290"/>
        </w:trPr>
        <w:tc>
          <w:tcPr>
            <w:tcW w:w="1532" w:type="dxa"/>
            <w:vMerge w:val="restart"/>
            <w:noWrap/>
            <w:hideMark/>
          </w:tcPr>
          <w:p w14:paraId="667A2F7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Vbrizg goriva</w:t>
            </w:r>
          </w:p>
        </w:tc>
        <w:tc>
          <w:tcPr>
            <w:tcW w:w="1531" w:type="dxa"/>
            <w:noWrap/>
            <w:hideMark/>
          </w:tcPr>
          <w:p w14:paraId="787CF5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2528" w:type="dxa"/>
            <w:hideMark/>
          </w:tcPr>
          <w:p w14:paraId="6CD78C1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3) Vbrizg goriva</w:t>
            </w:r>
          </w:p>
        </w:tc>
        <w:tc>
          <w:tcPr>
            <w:tcW w:w="1267" w:type="dxa"/>
            <w:noWrap/>
            <w:hideMark/>
          </w:tcPr>
          <w:p w14:paraId="2426B4E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9" w:type="dxa"/>
            <w:noWrap/>
            <w:hideMark/>
          </w:tcPr>
          <w:p w14:paraId="7BF7250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r>
      <w:tr w:rsidR="00C60837" w:rsidRPr="00C60837" w14:paraId="5CC2D26A" w14:textId="77777777" w:rsidTr="007331F0">
        <w:trPr>
          <w:trHeight w:val="290"/>
        </w:trPr>
        <w:tc>
          <w:tcPr>
            <w:tcW w:w="1532" w:type="dxa"/>
            <w:vMerge/>
            <w:noWrap/>
            <w:hideMark/>
          </w:tcPr>
          <w:p w14:paraId="73A3DB4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01F7CB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Visokotlačna črpalka</w:t>
            </w:r>
          </w:p>
        </w:tc>
        <w:tc>
          <w:tcPr>
            <w:tcW w:w="2528" w:type="dxa"/>
            <w:hideMark/>
          </w:tcPr>
          <w:p w14:paraId="02FF8D1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HOCHDRUCKPUMPE</w:t>
            </w:r>
          </w:p>
        </w:tc>
        <w:tc>
          <w:tcPr>
            <w:tcW w:w="1267" w:type="dxa"/>
            <w:hideMark/>
          </w:tcPr>
          <w:p w14:paraId="20D539E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4267118</w:t>
            </w:r>
          </w:p>
        </w:tc>
        <w:tc>
          <w:tcPr>
            <w:tcW w:w="969" w:type="dxa"/>
            <w:noWrap/>
            <w:hideMark/>
          </w:tcPr>
          <w:p w14:paraId="2F1BE8E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659E48A6" w14:textId="77777777" w:rsidTr="007331F0">
        <w:trPr>
          <w:trHeight w:val="290"/>
        </w:trPr>
        <w:tc>
          <w:tcPr>
            <w:tcW w:w="1532" w:type="dxa"/>
            <w:vMerge/>
            <w:noWrap/>
            <w:hideMark/>
          </w:tcPr>
          <w:p w14:paraId="390F06F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108A54F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Večnamenska mast</w:t>
            </w:r>
          </w:p>
        </w:tc>
        <w:tc>
          <w:tcPr>
            <w:tcW w:w="2528" w:type="dxa"/>
            <w:hideMark/>
          </w:tcPr>
          <w:p w14:paraId="25EA8CE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MEHRZWECKFETT</w:t>
            </w:r>
          </w:p>
        </w:tc>
        <w:tc>
          <w:tcPr>
            <w:tcW w:w="1267" w:type="dxa"/>
            <w:hideMark/>
          </w:tcPr>
          <w:p w14:paraId="322B64F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1016496</w:t>
            </w:r>
          </w:p>
        </w:tc>
        <w:tc>
          <w:tcPr>
            <w:tcW w:w="969" w:type="dxa"/>
            <w:noWrap/>
            <w:hideMark/>
          </w:tcPr>
          <w:p w14:paraId="45CD074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0CEBDCB" w14:textId="77777777" w:rsidTr="007331F0">
        <w:trPr>
          <w:trHeight w:val="290"/>
        </w:trPr>
        <w:tc>
          <w:tcPr>
            <w:tcW w:w="1532" w:type="dxa"/>
            <w:vMerge/>
            <w:noWrap/>
            <w:hideMark/>
          </w:tcPr>
          <w:p w14:paraId="0455F82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11E911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Injektor</w:t>
            </w:r>
          </w:p>
        </w:tc>
        <w:tc>
          <w:tcPr>
            <w:tcW w:w="2528" w:type="dxa"/>
            <w:hideMark/>
          </w:tcPr>
          <w:p w14:paraId="3CB108C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INJEKTOR</w:t>
            </w:r>
          </w:p>
        </w:tc>
        <w:tc>
          <w:tcPr>
            <w:tcW w:w="1267" w:type="dxa"/>
            <w:hideMark/>
          </w:tcPr>
          <w:p w14:paraId="6EAAAA0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4266347</w:t>
            </w:r>
          </w:p>
        </w:tc>
        <w:tc>
          <w:tcPr>
            <w:tcW w:w="969" w:type="dxa"/>
            <w:noWrap/>
            <w:hideMark/>
          </w:tcPr>
          <w:p w14:paraId="2449084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52405216" w14:textId="77777777" w:rsidTr="007331F0">
        <w:trPr>
          <w:trHeight w:val="290"/>
        </w:trPr>
        <w:tc>
          <w:tcPr>
            <w:tcW w:w="1532" w:type="dxa"/>
            <w:vMerge/>
            <w:noWrap/>
            <w:hideMark/>
          </w:tcPr>
          <w:p w14:paraId="3653EB3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4C7367F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Set za popravilo</w:t>
            </w:r>
          </w:p>
        </w:tc>
        <w:tc>
          <w:tcPr>
            <w:tcW w:w="2528" w:type="dxa"/>
            <w:hideMark/>
          </w:tcPr>
          <w:p w14:paraId="0269019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REP.SATZ</w:t>
            </w:r>
          </w:p>
        </w:tc>
        <w:tc>
          <w:tcPr>
            <w:tcW w:w="1267" w:type="dxa"/>
            <w:hideMark/>
          </w:tcPr>
          <w:p w14:paraId="116DFB6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4503732</w:t>
            </w:r>
          </w:p>
        </w:tc>
        <w:tc>
          <w:tcPr>
            <w:tcW w:w="969" w:type="dxa"/>
            <w:noWrap/>
            <w:hideMark/>
          </w:tcPr>
          <w:p w14:paraId="4352958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4A3F52C" w14:textId="77777777" w:rsidTr="007331F0">
        <w:trPr>
          <w:trHeight w:val="290"/>
        </w:trPr>
        <w:tc>
          <w:tcPr>
            <w:tcW w:w="1532" w:type="dxa"/>
            <w:vMerge/>
            <w:noWrap/>
            <w:hideMark/>
          </w:tcPr>
          <w:p w14:paraId="0899E63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1322A09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32782A1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46F438C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4268444</w:t>
            </w:r>
          </w:p>
        </w:tc>
        <w:tc>
          <w:tcPr>
            <w:tcW w:w="969" w:type="dxa"/>
            <w:noWrap/>
            <w:hideMark/>
          </w:tcPr>
          <w:p w14:paraId="22341F5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CDB539A" w14:textId="77777777" w:rsidTr="007331F0">
        <w:trPr>
          <w:trHeight w:val="290"/>
        </w:trPr>
        <w:tc>
          <w:tcPr>
            <w:tcW w:w="1532" w:type="dxa"/>
            <w:vMerge/>
            <w:noWrap/>
            <w:hideMark/>
          </w:tcPr>
          <w:p w14:paraId="6101704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0F3D1E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36D06B4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74AFAAD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4268445</w:t>
            </w:r>
          </w:p>
        </w:tc>
        <w:tc>
          <w:tcPr>
            <w:tcW w:w="969" w:type="dxa"/>
            <w:noWrap/>
            <w:hideMark/>
          </w:tcPr>
          <w:p w14:paraId="1239576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73F32BFE" w14:textId="77777777" w:rsidTr="007331F0">
        <w:trPr>
          <w:trHeight w:val="290"/>
        </w:trPr>
        <w:tc>
          <w:tcPr>
            <w:tcW w:w="1532" w:type="dxa"/>
            <w:vMerge/>
            <w:noWrap/>
            <w:hideMark/>
          </w:tcPr>
          <w:p w14:paraId="4523097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6C2F283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6826CE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33C15D0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4268446</w:t>
            </w:r>
          </w:p>
        </w:tc>
        <w:tc>
          <w:tcPr>
            <w:tcW w:w="969" w:type="dxa"/>
            <w:noWrap/>
            <w:hideMark/>
          </w:tcPr>
          <w:p w14:paraId="1C1BDCD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5A964417" w14:textId="77777777" w:rsidTr="007331F0">
        <w:trPr>
          <w:trHeight w:val="290"/>
        </w:trPr>
        <w:tc>
          <w:tcPr>
            <w:tcW w:w="1532" w:type="dxa"/>
            <w:vMerge/>
            <w:noWrap/>
            <w:hideMark/>
          </w:tcPr>
          <w:p w14:paraId="52EBA8F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35BD983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4586692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507DB75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4268447</w:t>
            </w:r>
          </w:p>
        </w:tc>
        <w:tc>
          <w:tcPr>
            <w:tcW w:w="969" w:type="dxa"/>
            <w:noWrap/>
            <w:hideMark/>
          </w:tcPr>
          <w:p w14:paraId="01EF76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109417B" w14:textId="77777777" w:rsidTr="007331F0">
        <w:trPr>
          <w:trHeight w:val="290"/>
        </w:trPr>
        <w:tc>
          <w:tcPr>
            <w:tcW w:w="1532" w:type="dxa"/>
            <w:vMerge/>
            <w:noWrap/>
            <w:hideMark/>
          </w:tcPr>
          <w:p w14:paraId="51BEFD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27188B1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739D700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79DFF25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4268440</w:t>
            </w:r>
          </w:p>
        </w:tc>
        <w:tc>
          <w:tcPr>
            <w:tcW w:w="969" w:type="dxa"/>
            <w:noWrap/>
            <w:hideMark/>
          </w:tcPr>
          <w:p w14:paraId="1F6000B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7128C25" w14:textId="77777777" w:rsidTr="007331F0">
        <w:trPr>
          <w:trHeight w:val="290"/>
        </w:trPr>
        <w:tc>
          <w:tcPr>
            <w:tcW w:w="1532" w:type="dxa"/>
            <w:vMerge/>
            <w:noWrap/>
            <w:hideMark/>
          </w:tcPr>
          <w:p w14:paraId="1B21D7F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C66CEC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0F16D2E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79A4B28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4268441</w:t>
            </w:r>
          </w:p>
        </w:tc>
        <w:tc>
          <w:tcPr>
            <w:tcW w:w="969" w:type="dxa"/>
            <w:noWrap/>
            <w:hideMark/>
          </w:tcPr>
          <w:p w14:paraId="3E61554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19BF539B" w14:textId="77777777" w:rsidTr="007331F0">
        <w:trPr>
          <w:trHeight w:val="290"/>
        </w:trPr>
        <w:tc>
          <w:tcPr>
            <w:tcW w:w="1532" w:type="dxa"/>
            <w:vMerge/>
            <w:noWrap/>
            <w:hideMark/>
          </w:tcPr>
          <w:p w14:paraId="5D97361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0D03EC1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6A8554B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180F13C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4268442</w:t>
            </w:r>
          </w:p>
        </w:tc>
        <w:tc>
          <w:tcPr>
            <w:tcW w:w="969" w:type="dxa"/>
            <w:noWrap/>
            <w:hideMark/>
          </w:tcPr>
          <w:p w14:paraId="1577388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5335867C" w14:textId="77777777" w:rsidTr="007331F0">
        <w:trPr>
          <w:trHeight w:val="290"/>
        </w:trPr>
        <w:tc>
          <w:tcPr>
            <w:tcW w:w="1532" w:type="dxa"/>
            <w:vMerge/>
            <w:noWrap/>
            <w:hideMark/>
          </w:tcPr>
          <w:p w14:paraId="5BF7114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305E1AC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2535D2D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1CE5F20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4268443</w:t>
            </w:r>
          </w:p>
        </w:tc>
        <w:tc>
          <w:tcPr>
            <w:tcW w:w="969" w:type="dxa"/>
            <w:noWrap/>
            <w:hideMark/>
          </w:tcPr>
          <w:p w14:paraId="3C819B7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C8381A4" w14:textId="77777777" w:rsidTr="007331F0">
        <w:trPr>
          <w:trHeight w:val="290"/>
        </w:trPr>
        <w:tc>
          <w:tcPr>
            <w:tcW w:w="1532" w:type="dxa"/>
            <w:vMerge/>
            <w:noWrap/>
            <w:hideMark/>
          </w:tcPr>
          <w:p w14:paraId="4775189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23E298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Tesnilni čep</w:t>
            </w:r>
          </w:p>
        </w:tc>
        <w:tc>
          <w:tcPr>
            <w:tcW w:w="2528" w:type="dxa"/>
            <w:hideMark/>
          </w:tcPr>
          <w:p w14:paraId="55CB3E5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DICHTSTOPFEN</w:t>
            </w:r>
          </w:p>
        </w:tc>
        <w:tc>
          <w:tcPr>
            <w:tcW w:w="1267" w:type="dxa"/>
            <w:hideMark/>
          </w:tcPr>
          <w:p w14:paraId="7123487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4268754</w:t>
            </w:r>
          </w:p>
        </w:tc>
        <w:tc>
          <w:tcPr>
            <w:tcW w:w="969" w:type="dxa"/>
            <w:noWrap/>
            <w:hideMark/>
          </w:tcPr>
          <w:p w14:paraId="71A044F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8</w:t>
            </w:r>
          </w:p>
        </w:tc>
      </w:tr>
      <w:tr w:rsidR="00C60837" w:rsidRPr="00C60837" w14:paraId="4BCF114A" w14:textId="77777777" w:rsidTr="007331F0">
        <w:trPr>
          <w:trHeight w:val="290"/>
        </w:trPr>
        <w:tc>
          <w:tcPr>
            <w:tcW w:w="1532" w:type="dxa"/>
            <w:vMerge/>
            <w:noWrap/>
            <w:hideMark/>
          </w:tcPr>
          <w:p w14:paraId="4C11416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4D07CC1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vbrizga</w:t>
            </w:r>
          </w:p>
        </w:tc>
        <w:tc>
          <w:tcPr>
            <w:tcW w:w="2528" w:type="dxa"/>
            <w:hideMark/>
          </w:tcPr>
          <w:p w14:paraId="3F2C570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EINSPRITZLEITUNG</w:t>
            </w:r>
          </w:p>
        </w:tc>
        <w:tc>
          <w:tcPr>
            <w:tcW w:w="1267" w:type="dxa"/>
            <w:hideMark/>
          </w:tcPr>
          <w:p w14:paraId="2312AF5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4268448</w:t>
            </w:r>
          </w:p>
        </w:tc>
        <w:tc>
          <w:tcPr>
            <w:tcW w:w="969" w:type="dxa"/>
            <w:noWrap/>
            <w:hideMark/>
          </w:tcPr>
          <w:p w14:paraId="1EDE28C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w:t>
            </w:r>
          </w:p>
        </w:tc>
      </w:tr>
      <w:tr w:rsidR="00C60837" w:rsidRPr="00C60837" w14:paraId="0A63B7BF" w14:textId="77777777" w:rsidTr="007331F0">
        <w:trPr>
          <w:trHeight w:val="290"/>
        </w:trPr>
        <w:tc>
          <w:tcPr>
            <w:tcW w:w="1532" w:type="dxa"/>
            <w:vMerge w:val="restart"/>
            <w:noWrap/>
            <w:hideMark/>
          </w:tcPr>
          <w:p w14:paraId="61D72A2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Vzdrževalni material</w:t>
            </w:r>
          </w:p>
        </w:tc>
        <w:tc>
          <w:tcPr>
            <w:tcW w:w="1531" w:type="dxa"/>
          </w:tcPr>
          <w:p w14:paraId="16793E6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2528" w:type="dxa"/>
            <w:hideMark/>
          </w:tcPr>
          <w:p w14:paraId="445C21F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 Vzdrževalni material</w:t>
            </w:r>
          </w:p>
        </w:tc>
        <w:tc>
          <w:tcPr>
            <w:tcW w:w="1267" w:type="dxa"/>
            <w:noWrap/>
            <w:hideMark/>
          </w:tcPr>
          <w:p w14:paraId="1D9059E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9" w:type="dxa"/>
            <w:noWrap/>
            <w:hideMark/>
          </w:tcPr>
          <w:p w14:paraId="45D4A8F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r>
      <w:tr w:rsidR="00C60837" w:rsidRPr="00C60837" w14:paraId="2F82CE85" w14:textId="77777777" w:rsidTr="007331F0">
        <w:trPr>
          <w:trHeight w:val="290"/>
        </w:trPr>
        <w:tc>
          <w:tcPr>
            <w:tcW w:w="1532" w:type="dxa"/>
            <w:vMerge/>
            <w:noWrap/>
            <w:hideMark/>
          </w:tcPr>
          <w:p w14:paraId="2E8CD8F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6C6BD5D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Naftni filter</w:t>
            </w:r>
          </w:p>
        </w:tc>
        <w:tc>
          <w:tcPr>
            <w:tcW w:w="2528" w:type="dxa"/>
            <w:hideMark/>
          </w:tcPr>
          <w:p w14:paraId="7FF6903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KRAFTSTOFFFILTER</w:t>
            </w:r>
          </w:p>
        </w:tc>
        <w:tc>
          <w:tcPr>
            <w:tcW w:w="1267" w:type="dxa"/>
            <w:hideMark/>
          </w:tcPr>
          <w:p w14:paraId="3107470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4266875</w:t>
            </w:r>
          </w:p>
        </w:tc>
        <w:tc>
          <w:tcPr>
            <w:tcW w:w="969" w:type="dxa"/>
            <w:noWrap/>
            <w:hideMark/>
          </w:tcPr>
          <w:p w14:paraId="7F3BADA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56CC10C" w14:textId="77777777" w:rsidTr="007331F0">
        <w:trPr>
          <w:trHeight w:val="290"/>
        </w:trPr>
        <w:tc>
          <w:tcPr>
            <w:tcW w:w="1532" w:type="dxa"/>
            <w:vMerge/>
            <w:noWrap/>
            <w:hideMark/>
          </w:tcPr>
          <w:p w14:paraId="483983C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618163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Oljni filter</w:t>
            </w:r>
          </w:p>
        </w:tc>
        <w:tc>
          <w:tcPr>
            <w:tcW w:w="2528" w:type="dxa"/>
            <w:hideMark/>
          </w:tcPr>
          <w:p w14:paraId="3BDBA8C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WECHSELFILTER</w:t>
            </w:r>
          </w:p>
        </w:tc>
        <w:tc>
          <w:tcPr>
            <w:tcW w:w="1267" w:type="dxa"/>
            <w:hideMark/>
          </w:tcPr>
          <w:p w14:paraId="74E64B0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1174477</w:t>
            </w:r>
          </w:p>
        </w:tc>
        <w:tc>
          <w:tcPr>
            <w:tcW w:w="969" w:type="dxa"/>
            <w:noWrap/>
            <w:hideMark/>
          </w:tcPr>
          <w:p w14:paraId="41D8637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EE6179B" w14:textId="77777777" w:rsidTr="007331F0">
        <w:trPr>
          <w:trHeight w:val="290"/>
        </w:trPr>
        <w:tc>
          <w:tcPr>
            <w:tcW w:w="1532" w:type="dxa"/>
            <w:vMerge/>
            <w:noWrap/>
            <w:hideMark/>
          </w:tcPr>
          <w:p w14:paraId="5836A3A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433123A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Gumijasta spojka</w:t>
            </w:r>
          </w:p>
        </w:tc>
        <w:tc>
          <w:tcPr>
            <w:tcW w:w="2528" w:type="dxa"/>
            <w:hideMark/>
          </w:tcPr>
          <w:p w14:paraId="4F3152F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GUMMIMUFFE</w:t>
            </w:r>
          </w:p>
        </w:tc>
        <w:tc>
          <w:tcPr>
            <w:tcW w:w="1267" w:type="dxa"/>
            <w:hideMark/>
          </w:tcPr>
          <w:p w14:paraId="3247FE3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4263408</w:t>
            </w:r>
          </w:p>
        </w:tc>
        <w:tc>
          <w:tcPr>
            <w:tcW w:w="969" w:type="dxa"/>
            <w:noWrap/>
            <w:hideMark/>
          </w:tcPr>
          <w:p w14:paraId="0EF101F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A10F86E" w14:textId="77777777" w:rsidTr="007331F0">
        <w:trPr>
          <w:trHeight w:val="290"/>
        </w:trPr>
        <w:tc>
          <w:tcPr>
            <w:tcW w:w="1532" w:type="dxa"/>
            <w:vMerge/>
            <w:noWrap/>
            <w:hideMark/>
          </w:tcPr>
          <w:p w14:paraId="6C24873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50638CF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 profilirana</w:t>
            </w:r>
          </w:p>
        </w:tc>
        <w:tc>
          <w:tcPr>
            <w:tcW w:w="2528" w:type="dxa"/>
            <w:hideMark/>
          </w:tcPr>
          <w:p w14:paraId="1623A6B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PROFILSCHLAUCH</w:t>
            </w:r>
          </w:p>
        </w:tc>
        <w:tc>
          <w:tcPr>
            <w:tcW w:w="1267" w:type="dxa"/>
            <w:hideMark/>
          </w:tcPr>
          <w:p w14:paraId="70BE884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4225622</w:t>
            </w:r>
          </w:p>
        </w:tc>
        <w:tc>
          <w:tcPr>
            <w:tcW w:w="969" w:type="dxa"/>
            <w:noWrap/>
            <w:hideMark/>
          </w:tcPr>
          <w:p w14:paraId="587FCE0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67CBCD0A" w14:textId="77777777" w:rsidTr="007331F0">
        <w:trPr>
          <w:trHeight w:val="290"/>
        </w:trPr>
        <w:tc>
          <w:tcPr>
            <w:tcW w:w="1532" w:type="dxa"/>
            <w:vMerge/>
            <w:noWrap/>
            <w:hideMark/>
          </w:tcPr>
          <w:p w14:paraId="38176BC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58E86A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Cevna objemka</w:t>
            </w:r>
          </w:p>
        </w:tc>
        <w:tc>
          <w:tcPr>
            <w:tcW w:w="2528" w:type="dxa"/>
            <w:hideMark/>
          </w:tcPr>
          <w:p w14:paraId="77CFF0C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SCHLAUCHSCHELLE</w:t>
            </w:r>
          </w:p>
        </w:tc>
        <w:tc>
          <w:tcPr>
            <w:tcW w:w="1267" w:type="dxa"/>
            <w:hideMark/>
          </w:tcPr>
          <w:p w14:paraId="7F55134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1182878</w:t>
            </w:r>
          </w:p>
        </w:tc>
        <w:tc>
          <w:tcPr>
            <w:tcW w:w="969" w:type="dxa"/>
            <w:noWrap/>
            <w:hideMark/>
          </w:tcPr>
          <w:p w14:paraId="7DD176E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9E08AC1" w14:textId="77777777" w:rsidTr="007331F0">
        <w:trPr>
          <w:trHeight w:val="290"/>
        </w:trPr>
        <w:tc>
          <w:tcPr>
            <w:tcW w:w="1532" w:type="dxa"/>
            <w:vMerge/>
            <w:noWrap/>
            <w:hideMark/>
          </w:tcPr>
          <w:p w14:paraId="1085F75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7E6E7DF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Tesnilni obroč</w:t>
            </w:r>
          </w:p>
        </w:tc>
        <w:tc>
          <w:tcPr>
            <w:tcW w:w="2528" w:type="dxa"/>
            <w:hideMark/>
          </w:tcPr>
          <w:p w14:paraId="6FE4A51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DICHTRING</w:t>
            </w:r>
          </w:p>
        </w:tc>
        <w:tc>
          <w:tcPr>
            <w:tcW w:w="1267" w:type="dxa"/>
            <w:hideMark/>
          </w:tcPr>
          <w:p w14:paraId="319E03C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4221386</w:t>
            </w:r>
          </w:p>
        </w:tc>
        <w:tc>
          <w:tcPr>
            <w:tcW w:w="969" w:type="dxa"/>
            <w:noWrap/>
            <w:hideMark/>
          </w:tcPr>
          <w:p w14:paraId="16049BF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w:t>
            </w:r>
          </w:p>
        </w:tc>
      </w:tr>
      <w:tr w:rsidR="00C60837" w:rsidRPr="00C60837" w14:paraId="5FAB84A8" w14:textId="77777777" w:rsidTr="007331F0">
        <w:trPr>
          <w:trHeight w:val="290"/>
        </w:trPr>
        <w:tc>
          <w:tcPr>
            <w:tcW w:w="1532" w:type="dxa"/>
            <w:vMerge/>
            <w:noWrap/>
            <w:hideMark/>
          </w:tcPr>
          <w:p w14:paraId="4637EC2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6A6B461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Termostat</w:t>
            </w:r>
          </w:p>
        </w:tc>
        <w:tc>
          <w:tcPr>
            <w:tcW w:w="2528" w:type="dxa"/>
            <w:hideMark/>
          </w:tcPr>
          <w:p w14:paraId="306BF95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THERMOSTAT</w:t>
            </w:r>
          </w:p>
        </w:tc>
        <w:tc>
          <w:tcPr>
            <w:tcW w:w="1267" w:type="dxa"/>
            <w:hideMark/>
          </w:tcPr>
          <w:p w14:paraId="3948EE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4224846</w:t>
            </w:r>
          </w:p>
        </w:tc>
        <w:tc>
          <w:tcPr>
            <w:tcW w:w="969" w:type="dxa"/>
            <w:noWrap/>
            <w:hideMark/>
          </w:tcPr>
          <w:p w14:paraId="3DFAF59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243D86" w:rsidRPr="00C60837" w14:paraId="1D66FF63" w14:textId="77777777" w:rsidTr="007331F0">
        <w:trPr>
          <w:trHeight w:val="290"/>
        </w:trPr>
        <w:tc>
          <w:tcPr>
            <w:tcW w:w="1532" w:type="dxa"/>
            <w:vMerge/>
            <w:noWrap/>
            <w:hideMark/>
          </w:tcPr>
          <w:p w14:paraId="520CF7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31" w:type="dxa"/>
            <w:noWrap/>
            <w:hideMark/>
          </w:tcPr>
          <w:p w14:paraId="5688541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Termostat</w:t>
            </w:r>
          </w:p>
        </w:tc>
        <w:tc>
          <w:tcPr>
            <w:tcW w:w="2528" w:type="dxa"/>
            <w:hideMark/>
          </w:tcPr>
          <w:p w14:paraId="470FC98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THERMOSTAT</w:t>
            </w:r>
          </w:p>
        </w:tc>
        <w:tc>
          <w:tcPr>
            <w:tcW w:w="1267" w:type="dxa"/>
            <w:hideMark/>
          </w:tcPr>
          <w:p w14:paraId="43B4317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4262003</w:t>
            </w:r>
          </w:p>
        </w:tc>
        <w:tc>
          <w:tcPr>
            <w:tcW w:w="969" w:type="dxa"/>
            <w:noWrap/>
            <w:hideMark/>
          </w:tcPr>
          <w:p w14:paraId="72D9824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bl>
    <w:p w14:paraId="1360318A"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6C5933ED"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Izbrani ponudnik dobavi komplete materiala za izvedbo vmesnega remonta predvidoma po naslednji </w:t>
      </w:r>
      <w:proofErr w:type="spellStart"/>
      <w:r w:rsidRPr="00C60837">
        <w:rPr>
          <w:rFonts w:ascii="Arial" w:eastAsia="Batang" w:hAnsi="Arial" w:cs="Arial"/>
          <w:sz w:val="20"/>
          <w:szCs w:val="20"/>
          <w:lang w:eastAsia="ko-KR"/>
        </w:rPr>
        <w:t>časovnici</w:t>
      </w:r>
      <w:proofErr w:type="spellEnd"/>
      <w:r w:rsidRPr="00C60837">
        <w:rPr>
          <w:rFonts w:ascii="Arial" w:eastAsia="Batang" w:hAnsi="Arial" w:cs="Arial"/>
          <w:sz w:val="20"/>
          <w:szCs w:val="20"/>
          <w:lang w:eastAsia="ko-KR"/>
        </w:rPr>
        <w:t>:</w:t>
      </w:r>
    </w:p>
    <w:p w14:paraId="3529FF2A"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tbl>
      <w:tblPr>
        <w:tblW w:w="3280" w:type="dxa"/>
        <w:jc w:val="center"/>
        <w:tblCellMar>
          <w:left w:w="70" w:type="dxa"/>
          <w:right w:w="70" w:type="dxa"/>
        </w:tblCellMar>
        <w:tblLook w:val="04A0" w:firstRow="1" w:lastRow="0" w:firstColumn="1" w:lastColumn="0" w:noHBand="0" w:noVBand="1"/>
      </w:tblPr>
      <w:tblGrid>
        <w:gridCol w:w="960"/>
        <w:gridCol w:w="960"/>
        <w:gridCol w:w="1360"/>
      </w:tblGrid>
      <w:tr w:rsidR="00C60837" w:rsidRPr="00C60837" w14:paraId="0BD789FD" w14:textId="77777777" w:rsidTr="007331F0">
        <w:trPr>
          <w:trHeight w:val="288"/>
          <w:jc w:val="center"/>
        </w:trPr>
        <w:tc>
          <w:tcPr>
            <w:tcW w:w="960" w:type="dxa"/>
            <w:tcBorders>
              <w:top w:val="single" w:sz="8" w:space="0" w:color="auto"/>
              <w:left w:val="single" w:sz="8" w:space="0" w:color="auto"/>
              <w:bottom w:val="single" w:sz="4" w:space="0" w:color="auto"/>
              <w:right w:val="single" w:sz="4" w:space="0" w:color="auto"/>
            </w:tcBorders>
            <w:noWrap/>
            <w:vAlign w:val="bottom"/>
            <w:hideMark/>
          </w:tcPr>
          <w:p w14:paraId="272EAFA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Leto</w:t>
            </w:r>
          </w:p>
        </w:tc>
        <w:tc>
          <w:tcPr>
            <w:tcW w:w="960" w:type="dxa"/>
            <w:tcBorders>
              <w:top w:val="single" w:sz="8" w:space="0" w:color="auto"/>
              <w:left w:val="nil"/>
              <w:bottom w:val="single" w:sz="4" w:space="0" w:color="auto"/>
              <w:right w:val="single" w:sz="4" w:space="0" w:color="auto"/>
            </w:tcBorders>
            <w:noWrap/>
            <w:vAlign w:val="bottom"/>
            <w:hideMark/>
          </w:tcPr>
          <w:p w14:paraId="451622E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Kvartal</w:t>
            </w:r>
          </w:p>
        </w:tc>
        <w:tc>
          <w:tcPr>
            <w:tcW w:w="1360" w:type="dxa"/>
            <w:tcBorders>
              <w:top w:val="single" w:sz="8" w:space="0" w:color="auto"/>
              <w:left w:val="nil"/>
              <w:bottom w:val="single" w:sz="4" w:space="0" w:color="auto"/>
              <w:right w:val="single" w:sz="8" w:space="0" w:color="auto"/>
            </w:tcBorders>
            <w:noWrap/>
            <w:vAlign w:val="bottom"/>
            <w:hideMark/>
          </w:tcPr>
          <w:p w14:paraId="7D46452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 kompletov</w:t>
            </w:r>
          </w:p>
        </w:tc>
      </w:tr>
      <w:tr w:rsidR="00C60837" w:rsidRPr="00C60837" w14:paraId="7EA8B9ED" w14:textId="77777777" w:rsidTr="007331F0">
        <w:trPr>
          <w:trHeight w:val="288"/>
          <w:jc w:val="center"/>
        </w:trPr>
        <w:tc>
          <w:tcPr>
            <w:tcW w:w="960" w:type="dxa"/>
            <w:vMerge w:val="restart"/>
            <w:tcBorders>
              <w:top w:val="nil"/>
              <w:left w:val="single" w:sz="8" w:space="0" w:color="auto"/>
              <w:bottom w:val="single" w:sz="4" w:space="0" w:color="auto"/>
              <w:right w:val="single" w:sz="4" w:space="0" w:color="auto"/>
            </w:tcBorders>
            <w:noWrap/>
            <w:vAlign w:val="center"/>
            <w:hideMark/>
          </w:tcPr>
          <w:p w14:paraId="66D577F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2026</w:t>
            </w:r>
          </w:p>
        </w:tc>
        <w:tc>
          <w:tcPr>
            <w:tcW w:w="960" w:type="dxa"/>
            <w:tcBorders>
              <w:top w:val="nil"/>
              <w:left w:val="nil"/>
              <w:bottom w:val="single" w:sz="4" w:space="0" w:color="auto"/>
              <w:right w:val="single" w:sz="4" w:space="0" w:color="auto"/>
            </w:tcBorders>
            <w:noWrap/>
            <w:vAlign w:val="bottom"/>
            <w:hideMark/>
          </w:tcPr>
          <w:p w14:paraId="26681C6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Q1</w:t>
            </w:r>
          </w:p>
        </w:tc>
        <w:tc>
          <w:tcPr>
            <w:tcW w:w="1360" w:type="dxa"/>
            <w:tcBorders>
              <w:top w:val="nil"/>
              <w:left w:val="nil"/>
              <w:bottom w:val="single" w:sz="4" w:space="0" w:color="auto"/>
              <w:right w:val="single" w:sz="8" w:space="0" w:color="auto"/>
            </w:tcBorders>
            <w:noWrap/>
            <w:vAlign w:val="bottom"/>
            <w:hideMark/>
          </w:tcPr>
          <w:p w14:paraId="0316041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6</w:t>
            </w:r>
          </w:p>
        </w:tc>
      </w:tr>
      <w:tr w:rsidR="00C60837" w:rsidRPr="00C60837" w14:paraId="5F6152D0" w14:textId="77777777" w:rsidTr="007331F0">
        <w:trPr>
          <w:trHeight w:val="288"/>
          <w:jc w:val="center"/>
        </w:trPr>
        <w:tc>
          <w:tcPr>
            <w:tcW w:w="960" w:type="dxa"/>
            <w:vMerge/>
            <w:tcBorders>
              <w:top w:val="nil"/>
              <w:left w:val="single" w:sz="8" w:space="0" w:color="auto"/>
              <w:bottom w:val="single" w:sz="4" w:space="0" w:color="auto"/>
              <w:right w:val="single" w:sz="4" w:space="0" w:color="auto"/>
            </w:tcBorders>
            <w:vAlign w:val="center"/>
            <w:hideMark/>
          </w:tcPr>
          <w:p w14:paraId="29F1C0C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0" w:type="dxa"/>
            <w:tcBorders>
              <w:top w:val="nil"/>
              <w:left w:val="nil"/>
              <w:bottom w:val="single" w:sz="4" w:space="0" w:color="auto"/>
              <w:right w:val="single" w:sz="4" w:space="0" w:color="auto"/>
            </w:tcBorders>
            <w:noWrap/>
            <w:vAlign w:val="bottom"/>
            <w:hideMark/>
          </w:tcPr>
          <w:p w14:paraId="3A7E1AB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Q2</w:t>
            </w:r>
          </w:p>
        </w:tc>
        <w:tc>
          <w:tcPr>
            <w:tcW w:w="1360" w:type="dxa"/>
            <w:tcBorders>
              <w:top w:val="nil"/>
              <w:left w:val="nil"/>
              <w:bottom w:val="single" w:sz="4" w:space="0" w:color="auto"/>
              <w:right w:val="single" w:sz="8" w:space="0" w:color="auto"/>
            </w:tcBorders>
            <w:noWrap/>
            <w:vAlign w:val="bottom"/>
            <w:hideMark/>
          </w:tcPr>
          <w:p w14:paraId="12D3B8B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0</w:t>
            </w:r>
          </w:p>
        </w:tc>
      </w:tr>
      <w:tr w:rsidR="00C60837" w:rsidRPr="00C60837" w14:paraId="4A751F73" w14:textId="77777777" w:rsidTr="007331F0">
        <w:trPr>
          <w:trHeight w:val="288"/>
          <w:jc w:val="center"/>
        </w:trPr>
        <w:tc>
          <w:tcPr>
            <w:tcW w:w="960" w:type="dxa"/>
            <w:vMerge/>
            <w:tcBorders>
              <w:top w:val="nil"/>
              <w:left w:val="single" w:sz="8" w:space="0" w:color="auto"/>
              <w:bottom w:val="single" w:sz="4" w:space="0" w:color="auto"/>
              <w:right w:val="single" w:sz="4" w:space="0" w:color="auto"/>
            </w:tcBorders>
            <w:vAlign w:val="center"/>
            <w:hideMark/>
          </w:tcPr>
          <w:p w14:paraId="33B2E0B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0" w:type="dxa"/>
            <w:tcBorders>
              <w:top w:val="nil"/>
              <w:left w:val="nil"/>
              <w:bottom w:val="single" w:sz="4" w:space="0" w:color="auto"/>
              <w:right w:val="single" w:sz="4" w:space="0" w:color="auto"/>
            </w:tcBorders>
            <w:noWrap/>
            <w:vAlign w:val="bottom"/>
            <w:hideMark/>
          </w:tcPr>
          <w:p w14:paraId="7063763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Q3</w:t>
            </w:r>
          </w:p>
        </w:tc>
        <w:tc>
          <w:tcPr>
            <w:tcW w:w="1360" w:type="dxa"/>
            <w:tcBorders>
              <w:top w:val="nil"/>
              <w:left w:val="nil"/>
              <w:bottom w:val="single" w:sz="4" w:space="0" w:color="auto"/>
              <w:right w:val="single" w:sz="8" w:space="0" w:color="auto"/>
            </w:tcBorders>
            <w:noWrap/>
            <w:vAlign w:val="bottom"/>
            <w:hideMark/>
          </w:tcPr>
          <w:p w14:paraId="32BAFC7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7</w:t>
            </w:r>
          </w:p>
        </w:tc>
      </w:tr>
      <w:tr w:rsidR="00C60837" w:rsidRPr="00C60837" w14:paraId="33410318" w14:textId="77777777" w:rsidTr="007331F0">
        <w:trPr>
          <w:trHeight w:val="288"/>
          <w:jc w:val="center"/>
        </w:trPr>
        <w:tc>
          <w:tcPr>
            <w:tcW w:w="960" w:type="dxa"/>
            <w:vMerge/>
            <w:tcBorders>
              <w:top w:val="nil"/>
              <w:left w:val="single" w:sz="8" w:space="0" w:color="auto"/>
              <w:bottom w:val="single" w:sz="4" w:space="0" w:color="auto"/>
              <w:right w:val="single" w:sz="4" w:space="0" w:color="auto"/>
            </w:tcBorders>
            <w:vAlign w:val="center"/>
            <w:hideMark/>
          </w:tcPr>
          <w:p w14:paraId="0A44690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0" w:type="dxa"/>
            <w:tcBorders>
              <w:top w:val="nil"/>
              <w:left w:val="nil"/>
              <w:bottom w:val="single" w:sz="4" w:space="0" w:color="auto"/>
              <w:right w:val="single" w:sz="4" w:space="0" w:color="auto"/>
            </w:tcBorders>
            <w:noWrap/>
            <w:vAlign w:val="bottom"/>
            <w:hideMark/>
          </w:tcPr>
          <w:p w14:paraId="7D7DFAB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Q4</w:t>
            </w:r>
          </w:p>
        </w:tc>
        <w:tc>
          <w:tcPr>
            <w:tcW w:w="1360" w:type="dxa"/>
            <w:tcBorders>
              <w:top w:val="nil"/>
              <w:left w:val="nil"/>
              <w:bottom w:val="single" w:sz="4" w:space="0" w:color="auto"/>
              <w:right w:val="single" w:sz="8" w:space="0" w:color="auto"/>
            </w:tcBorders>
            <w:noWrap/>
            <w:vAlign w:val="bottom"/>
            <w:hideMark/>
          </w:tcPr>
          <w:p w14:paraId="65095CF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9</w:t>
            </w:r>
          </w:p>
        </w:tc>
      </w:tr>
      <w:tr w:rsidR="00C60837" w:rsidRPr="00C60837" w14:paraId="1C4D2287" w14:textId="77777777" w:rsidTr="007331F0">
        <w:trPr>
          <w:trHeight w:val="288"/>
          <w:jc w:val="center"/>
        </w:trPr>
        <w:tc>
          <w:tcPr>
            <w:tcW w:w="960" w:type="dxa"/>
            <w:vMerge w:val="restart"/>
            <w:tcBorders>
              <w:top w:val="nil"/>
              <w:left w:val="single" w:sz="8" w:space="0" w:color="auto"/>
              <w:bottom w:val="single" w:sz="8" w:space="0" w:color="000000"/>
              <w:right w:val="single" w:sz="4" w:space="0" w:color="auto"/>
            </w:tcBorders>
            <w:noWrap/>
            <w:vAlign w:val="center"/>
            <w:hideMark/>
          </w:tcPr>
          <w:p w14:paraId="6020778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2027</w:t>
            </w:r>
          </w:p>
        </w:tc>
        <w:tc>
          <w:tcPr>
            <w:tcW w:w="960" w:type="dxa"/>
            <w:tcBorders>
              <w:top w:val="nil"/>
              <w:left w:val="nil"/>
              <w:bottom w:val="nil"/>
              <w:right w:val="single" w:sz="4" w:space="0" w:color="auto"/>
            </w:tcBorders>
            <w:noWrap/>
            <w:vAlign w:val="bottom"/>
            <w:hideMark/>
          </w:tcPr>
          <w:p w14:paraId="589543C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Q1</w:t>
            </w:r>
          </w:p>
        </w:tc>
        <w:tc>
          <w:tcPr>
            <w:tcW w:w="1360" w:type="dxa"/>
            <w:tcBorders>
              <w:top w:val="nil"/>
              <w:left w:val="nil"/>
              <w:bottom w:val="nil"/>
              <w:right w:val="single" w:sz="8" w:space="0" w:color="auto"/>
            </w:tcBorders>
            <w:noWrap/>
            <w:vAlign w:val="bottom"/>
            <w:hideMark/>
          </w:tcPr>
          <w:p w14:paraId="7156718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14</w:t>
            </w:r>
          </w:p>
        </w:tc>
      </w:tr>
      <w:tr w:rsidR="00243D86" w:rsidRPr="00C60837" w14:paraId="4F191CDF" w14:textId="77777777" w:rsidTr="007331F0">
        <w:trPr>
          <w:trHeight w:val="300"/>
          <w:jc w:val="center"/>
        </w:trPr>
        <w:tc>
          <w:tcPr>
            <w:tcW w:w="960" w:type="dxa"/>
            <w:vMerge/>
            <w:tcBorders>
              <w:top w:val="nil"/>
              <w:left w:val="single" w:sz="8" w:space="0" w:color="auto"/>
              <w:bottom w:val="single" w:sz="8" w:space="0" w:color="000000"/>
              <w:right w:val="single" w:sz="4" w:space="0" w:color="auto"/>
            </w:tcBorders>
            <w:vAlign w:val="center"/>
            <w:hideMark/>
          </w:tcPr>
          <w:p w14:paraId="5632659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960" w:type="dxa"/>
            <w:tcBorders>
              <w:top w:val="single" w:sz="4" w:space="0" w:color="auto"/>
              <w:left w:val="nil"/>
              <w:bottom w:val="single" w:sz="8" w:space="0" w:color="auto"/>
              <w:right w:val="single" w:sz="4" w:space="0" w:color="auto"/>
            </w:tcBorders>
            <w:noWrap/>
            <w:vAlign w:val="bottom"/>
            <w:hideMark/>
          </w:tcPr>
          <w:p w14:paraId="667035C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Q2</w:t>
            </w:r>
          </w:p>
        </w:tc>
        <w:tc>
          <w:tcPr>
            <w:tcW w:w="1360" w:type="dxa"/>
            <w:tcBorders>
              <w:top w:val="single" w:sz="4" w:space="0" w:color="auto"/>
              <w:left w:val="nil"/>
              <w:bottom w:val="single" w:sz="8" w:space="0" w:color="auto"/>
              <w:right w:val="single" w:sz="8" w:space="0" w:color="auto"/>
            </w:tcBorders>
            <w:noWrap/>
            <w:vAlign w:val="bottom"/>
            <w:hideMark/>
          </w:tcPr>
          <w:p w14:paraId="79CD2BE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w:t>
            </w:r>
          </w:p>
        </w:tc>
      </w:tr>
    </w:tbl>
    <w:p w14:paraId="11757174"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618E2BD5" w14:textId="63242FD3"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Izbrani ponudnik za izvedbo vmesnega remonta na obstoječih X-</w:t>
      </w:r>
      <w:proofErr w:type="spellStart"/>
      <w:r w:rsidRPr="00C60837">
        <w:rPr>
          <w:rFonts w:ascii="Arial" w:eastAsia="Batang" w:hAnsi="Arial" w:cs="Arial"/>
          <w:sz w:val="20"/>
          <w:szCs w:val="20"/>
          <w:lang w:eastAsia="ko-KR"/>
        </w:rPr>
        <w:t>Change</w:t>
      </w:r>
      <w:proofErr w:type="spellEnd"/>
      <w:r w:rsidRPr="00C60837">
        <w:rPr>
          <w:rFonts w:ascii="Arial" w:eastAsia="Batang" w:hAnsi="Arial" w:cs="Arial"/>
          <w:sz w:val="20"/>
          <w:szCs w:val="20"/>
          <w:lang w:eastAsia="ko-KR"/>
        </w:rPr>
        <w:t xml:space="preserve"> motorjih dobavi neobvezno zamenljiv material (zamenjava po potrebi glede na stanje) po specifikaciji proizvajalca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 xml:space="preserve"> po spodnji tabeli kot komplet. Skupna količina kompletov je 19. </w:t>
      </w:r>
      <w:proofErr w:type="spellStart"/>
      <w:r w:rsidRPr="00C60837">
        <w:rPr>
          <w:rFonts w:ascii="Arial" w:eastAsia="Batang" w:hAnsi="Arial" w:cs="Arial"/>
          <w:sz w:val="20"/>
          <w:szCs w:val="20"/>
          <w:lang w:eastAsia="ko-KR"/>
        </w:rPr>
        <w:t>Ident</w:t>
      </w:r>
      <w:proofErr w:type="spellEnd"/>
      <w:r w:rsidRPr="00C60837">
        <w:rPr>
          <w:rFonts w:ascii="Arial" w:eastAsia="Batang" w:hAnsi="Arial" w:cs="Arial"/>
          <w:sz w:val="20"/>
          <w:szCs w:val="20"/>
          <w:lang w:eastAsia="ko-KR"/>
        </w:rPr>
        <w:t xml:space="preserve"> naročnika za komplet </w:t>
      </w:r>
      <w:r w:rsidR="009B3BFF" w:rsidRPr="00C60837">
        <w:rPr>
          <w:rFonts w:ascii="Arial" w:eastAsia="Batang" w:hAnsi="Arial" w:cs="Arial"/>
          <w:sz w:val="20"/>
          <w:szCs w:val="20"/>
          <w:lang w:eastAsia="ko-KR"/>
        </w:rPr>
        <w:t xml:space="preserve">materiala za obnovo </w:t>
      </w:r>
      <w:proofErr w:type="spellStart"/>
      <w:r w:rsidR="009B3BFF" w:rsidRPr="00C60837">
        <w:rPr>
          <w:rFonts w:ascii="Arial" w:eastAsia="Batang" w:hAnsi="Arial" w:cs="Arial"/>
          <w:sz w:val="20"/>
          <w:szCs w:val="20"/>
          <w:lang w:eastAsia="ko-KR"/>
        </w:rPr>
        <w:t>turbopolnilnika</w:t>
      </w:r>
      <w:proofErr w:type="spellEnd"/>
      <w:r w:rsidR="009B3BFF" w:rsidRPr="00C60837">
        <w:rPr>
          <w:rFonts w:ascii="Arial" w:eastAsia="Batang" w:hAnsi="Arial" w:cs="Arial"/>
          <w:sz w:val="20"/>
          <w:szCs w:val="20"/>
          <w:lang w:eastAsia="ko-KR"/>
        </w:rPr>
        <w:t xml:space="preserve"> </w:t>
      </w:r>
      <w:r w:rsidRPr="00C60837">
        <w:rPr>
          <w:rFonts w:ascii="Arial" w:eastAsia="Batang" w:hAnsi="Arial" w:cs="Arial"/>
          <w:sz w:val="20"/>
          <w:szCs w:val="20"/>
          <w:lang w:eastAsia="ko-KR"/>
        </w:rPr>
        <w:t>je 2000055082.</w:t>
      </w:r>
    </w:p>
    <w:p w14:paraId="2634692A"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tbl>
      <w:tblPr>
        <w:tblStyle w:val="Tabelamrea5"/>
        <w:tblW w:w="0" w:type="auto"/>
        <w:tblLook w:val="04A0" w:firstRow="1" w:lastRow="0" w:firstColumn="1" w:lastColumn="0" w:noHBand="0" w:noVBand="1"/>
      </w:tblPr>
      <w:tblGrid>
        <w:gridCol w:w="1550"/>
        <w:gridCol w:w="1549"/>
        <w:gridCol w:w="2273"/>
        <w:gridCol w:w="1571"/>
        <w:gridCol w:w="1051"/>
      </w:tblGrid>
      <w:tr w:rsidR="00C60837" w:rsidRPr="00C60837" w14:paraId="64CFDBE8" w14:textId="77777777" w:rsidTr="007331F0">
        <w:trPr>
          <w:trHeight w:val="1080"/>
        </w:trPr>
        <w:tc>
          <w:tcPr>
            <w:tcW w:w="1550" w:type="dxa"/>
            <w:noWrap/>
            <w:hideMark/>
          </w:tcPr>
          <w:p w14:paraId="43B3417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Sklop</w:t>
            </w:r>
          </w:p>
        </w:tc>
        <w:tc>
          <w:tcPr>
            <w:tcW w:w="1549" w:type="dxa"/>
            <w:noWrap/>
            <w:hideMark/>
          </w:tcPr>
          <w:p w14:paraId="4EE3E1A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(SLO)</w:t>
            </w:r>
          </w:p>
        </w:tc>
        <w:tc>
          <w:tcPr>
            <w:tcW w:w="2129" w:type="dxa"/>
            <w:noWrap/>
            <w:hideMark/>
          </w:tcPr>
          <w:p w14:paraId="17539E1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(DE)</w:t>
            </w:r>
          </w:p>
        </w:tc>
        <w:tc>
          <w:tcPr>
            <w:tcW w:w="1571" w:type="dxa"/>
            <w:hideMark/>
          </w:tcPr>
          <w:p w14:paraId="7DE42EC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Kataloška številka </w:t>
            </w:r>
            <w:proofErr w:type="spellStart"/>
            <w:r w:rsidRPr="00C60837">
              <w:rPr>
                <w:rFonts w:ascii="Arial" w:eastAsia="Batang" w:hAnsi="Arial" w:cs="Arial"/>
                <w:sz w:val="20"/>
                <w:szCs w:val="20"/>
                <w:lang w:eastAsia="ko-KR"/>
              </w:rPr>
              <w:t>Deutz</w:t>
            </w:r>
            <w:proofErr w:type="spellEnd"/>
          </w:p>
        </w:tc>
        <w:tc>
          <w:tcPr>
            <w:tcW w:w="1051" w:type="dxa"/>
            <w:hideMark/>
          </w:tcPr>
          <w:p w14:paraId="35E31CA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 - vmesni remont</w:t>
            </w:r>
          </w:p>
        </w:tc>
      </w:tr>
      <w:tr w:rsidR="00C60837" w:rsidRPr="00C60837" w14:paraId="261C8C7B" w14:textId="77777777" w:rsidTr="007331F0">
        <w:trPr>
          <w:trHeight w:val="290"/>
        </w:trPr>
        <w:tc>
          <w:tcPr>
            <w:tcW w:w="1550" w:type="dxa"/>
            <w:vMerge w:val="restart"/>
            <w:noWrap/>
            <w:hideMark/>
          </w:tcPr>
          <w:p w14:paraId="153442E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Izpuh</w:t>
            </w:r>
          </w:p>
        </w:tc>
        <w:tc>
          <w:tcPr>
            <w:tcW w:w="1549" w:type="dxa"/>
            <w:noWrap/>
            <w:hideMark/>
          </w:tcPr>
          <w:p w14:paraId="10F84A4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2129" w:type="dxa"/>
            <w:hideMark/>
          </w:tcPr>
          <w:p w14:paraId="20473B6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5) Izpuh</w:t>
            </w:r>
          </w:p>
        </w:tc>
        <w:tc>
          <w:tcPr>
            <w:tcW w:w="1571" w:type="dxa"/>
            <w:noWrap/>
            <w:hideMark/>
          </w:tcPr>
          <w:p w14:paraId="67BE803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051" w:type="dxa"/>
            <w:noWrap/>
            <w:hideMark/>
          </w:tcPr>
          <w:p w14:paraId="12496E6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r>
      <w:tr w:rsidR="00C60837" w:rsidRPr="00C60837" w14:paraId="75F9C519" w14:textId="77777777" w:rsidTr="007331F0">
        <w:trPr>
          <w:trHeight w:val="290"/>
        </w:trPr>
        <w:tc>
          <w:tcPr>
            <w:tcW w:w="1550" w:type="dxa"/>
            <w:vMerge/>
            <w:noWrap/>
            <w:hideMark/>
          </w:tcPr>
          <w:p w14:paraId="30460D3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0A76029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Turbo</w:t>
            </w:r>
            <w:proofErr w:type="spellEnd"/>
            <w:r w:rsidRPr="00C60837">
              <w:rPr>
                <w:rFonts w:ascii="Arial" w:eastAsia="Batang" w:hAnsi="Arial" w:cs="Arial"/>
                <w:sz w:val="20"/>
                <w:szCs w:val="20"/>
                <w:lang w:eastAsia="ko-KR"/>
              </w:rPr>
              <w:t xml:space="preserve"> polnilnik</w:t>
            </w:r>
          </w:p>
        </w:tc>
        <w:tc>
          <w:tcPr>
            <w:tcW w:w="2129" w:type="dxa"/>
            <w:hideMark/>
          </w:tcPr>
          <w:p w14:paraId="6C4D841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ABGASTURBOLADER</w:t>
            </w:r>
          </w:p>
        </w:tc>
        <w:tc>
          <w:tcPr>
            <w:tcW w:w="1571" w:type="dxa"/>
            <w:hideMark/>
          </w:tcPr>
          <w:p w14:paraId="74D1332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4610686</w:t>
            </w:r>
          </w:p>
        </w:tc>
        <w:tc>
          <w:tcPr>
            <w:tcW w:w="1051" w:type="dxa"/>
            <w:noWrap/>
            <w:hideMark/>
          </w:tcPr>
          <w:p w14:paraId="18A4666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66BD640E" w14:textId="77777777" w:rsidTr="007331F0">
        <w:trPr>
          <w:trHeight w:val="290"/>
        </w:trPr>
        <w:tc>
          <w:tcPr>
            <w:tcW w:w="1550" w:type="dxa"/>
            <w:vMerge/>
            <w:noWrap/>
            <w:hideMark/>
          </w:tcPr>
          <w:p w14:paraId="0A0B530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6F7E2D6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Tesnilo</w:t>
            </w:r>
          </w:p>
        </w:tc>
        <w:tc>
          <w:tcPr>
            <w:tcW w:w="2129" w:type="dxa"/>
            <w:hideMark/>
          </w:tcPr>
          <w:p w14:paraId="56A0C92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DICHTUNG</w:t>
            </w:r>
          </w:p>
        </w:tc>
        <w:tc>
          <w:tcPr>
            <w:tcW w:w="1571" w:type="dxa"/>
            <w:hideMark/>
          </w:tcPr>
          <w:p w14:paraId="71516CA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4228310</w:t>
            </w:r>
          </w:p>
        </w:tc>
        <w:tc>
          <w:tcPr>
            <w:tcW w:w="1051" w:type="dxa"/>
            <w:noWrap/>
            <w:hideMark/>
          </w:tcPr>
          <w:p w14:paraId="5BC319B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10B9958C" w14:textId="77777777" w:rsidTr="007331F0">
        <w:trPr>
          <w:trHeight w:val="290"/>
        </w:trPr>
        <w:tc>
          <w:tcPr>
            <w:tcW w:w="1550" w:type="dxa"/>
            <w:vMerge/>
            <w:noWrap/>
            <w:hideMark/>
          </w:tcPr>
          <w:p w14:paraId="0AB4553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4336CB1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Stojni vijak</w:t>
            </w:r>
          </w:p>
        </w:tc>
        <w:tc>
          <w:tcPr>
            <w:tcW w:w="2129" w:type="dxa"/>
            <w:hideMark/>
          </w:tcPr>
          <w:p w14:paraId="2819371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STIFTSCHRAUBE</w:t>
            </w:r>
          </w:p>
        </w:tc>
        <w:tc>
          <w:tcPr>
            <w:tcW w:w="1571" w:type="dxa"/>
            <w:hideMark/>
          </w:tcPr>
          <w:p w14:paraId="6A629CF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1149044</w:t>
            </w:r>
          </w:p>
        </w:tc>
        <w:tc>
          <w:tcPr>
            <w:tcW w:w="1051" w:type="dxa"/>
            <w:noWrap/>
            <w:hideMark/>
          </w:tcPr>
          <w:p w14:paraId="642C40A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w:t>
            </w:r>
          </w:p>
        </w:tc>
      </w:tr>
      <w:tr w:rsidR="00C60837" w:rsidRPr="00C60837" w14:paraId="30774634" w14:textId="77777777" w:rsidTr="007331F0">
        <w:trPr>
          <w:trHeight w:val="290"/>
        </w:trPr>
        <w:tc>
          <w:tcPr>
            <w:tcW w:w="1550" w:type="dxa"/>
            <w:vMerge/>
            <w:noWrap/>
            <w:hideMark/>
          </w:tcPr>
          <w:p w14:paraId="3AAAE2E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48CF262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Šestroba</w:t>
            </w:r>
            <w:proofErr w:type="spellEnd"/>
            <w:r w:rsidRPr="00C60837">
              <w:rPr>
                <w:rFonts w:ascii="Arial" w:eastAsia="Batang" w:hAnsi="Arial" w:cs="Arial"/>
                <w:sz w:val="20"/>
                <w:szCs w:val="20"/>
                <w:lang w:eastAsia="ko-KR"/>
              </w:rPr>
              <w:t xml:space="preserve"> matica</w:t>
            </w:r>
          </w:p>
        </w:tc>
        <w:tc>
          <w:tcPr>
            <w:tcW w:w="2129" w:type="dxa"/>
            <w:hideMark/>
          </w:tcPr>
          <w:p w14:paraId="4DF7CAD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SECHSKANTMUTTER</w:t>
            </w:r>
          </w:p>
        </w:tc>
        <w:tc>
          <w:tcPr>
            <w:tcW w:w="1571" w:type="dxa"/>
            <w:hideMark/>
          </w:tcPr>
          <w:p w14:paraId="362E3D3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1148706</w:t>
            </w:r>
          </w:p>
        </w:tc>
        <w:tc>
          <w:tcPr>
            <w:tcW w:w="1051" w:type="dxa"/>
            <w:noWrap/>
            <w:hideMark/>
          </w:tcPr>
          <w:p w14:paraId="26EEC13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4</w:t>
            </w:r>
          </w:p>
        </w:tc>
      </w:tr>
      <w:tr w:rsidR="00C60837" w:rsidRPr="00C60837" w14:paraId="199644CB" w14:textId="77777777" w:rsidTr="007331F0">
        <w:trPr>
          <w:trHeight w:val="290"/>
        </w:trPr>
        <w:tc>
          <w:tcPr>
            <w:tcW w:w="1550" w:type="dxa"/>
            <w:vMerge/>
            <w:noWrap/>
            <w:hideMark/>
          </w:tcPr>
          <w:p w14:paraId="6ACD0FF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57EA066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Stojni vijak</w:t>
            </w:r>
          </w:p>
        </w:tc>
        <w:tc>
          <w:tcPr>
            <w:tcW w:w="2129" w:type="dxa"/>
            <w:hideMark/>
          </w:tcPr>
          <w:p w14:paraId="480402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STIFTSCHRAUBE</w:t>
            </w:r>
          </w:p>
        </w:tc>
        <w:tc>
          <w:tcPr>
            <w:tcW w:w="1571" w:type="dxa"/>
            <w:hideMark/>
          </w:tcPr>
          <w:p w14:paraId="5CECF99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1137550</w:t>
            </w:r>
          </w:p>
        </w:tc>
        <w:tc>
          <w:tcPr>
            <w:tcW w:w="1051" w:type="dxa"/>
            <w:noWrap/>
            <w:hideMark/>
          </w:tcPr>
          <w:p w14:paraId="0A311F9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6</w:t>
            </w:r>
          </w:p>
        </w:tc>
      </w:tr>
      <w:tr w:rsidR="00243D86" w:rsidRPr="00C60837" w14:paraId="1632851E" w14:textId="77777777" w:rsidTr="007331F0">
        <w:trPr>
          <w:trHeight w:val="290"/>
        </w:trPr>
        <w:tc>
          <w:tcPr>
            <w:tcW w:w="1550" w:type="dxa"/>
            <w:vMerge/>
            <w:noWrap/>
            <w:hideMark/>
          </w:tcPr>
          <w:p w14:paraId="34D9DE2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
        </w:tc>
        <w:tc>
          <w:tcPr>
            <w:tcW w:w="1549" w:type="dxa"/>
            <w:noWrap/>
            <w:hideMark/>
          </w:tcPr>
          <w:p w14:paraId="252CB08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Šestroba</w:t>
            </w:r>
            <w:proofErr w:type="spellEnd"/>
            <w:r w:rsidRPr="00C60837">
              <w:rPr>
                <w:rFonts w:ascii="Arial" w:eastAsia="Batang" w:hAnsi="Arial" w:cs="Arial"/>
                <w:sz w:val="20"/>
                <w:szCs w:val="20"/>
                <w:lang w:eastAsia="ko-KR"/>
              </w:rPr>
              <w:t xml:space="preserve"> matica</w:t>
            </w:r>
          </w:p>
        </w:tc>
        <w:tc>
          <w:tcPr>
            <w:tcW w:w="2129" w:type="dxa"/>
            <w:hideMark/>
          </w:tcPr>
          <w:p w14:paraId="3E7BDDA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SECHSKANTMUTTER</w:t>
            </w:r>
          </w:p>
        </w:tc>
        <w:tc>
          <w:tcPr>
            <w:tcW w:w="1571" w:type="dxa"/>
            <w:hideMark/>
          </w:tcPr>
          <w:p w14:paraId="30F3A15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1144673</w:t>
            </w:r>
          </w:p>
        </w:tc>
        <w:tc>
          <w:tcPr>
            <w:tcW w:w="1051" w:type="dxa"/>
            <w:noWrap/>
            <w:hideMark/>
          </w:tcPr>
          <w:p w14:paraId="0D80831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6</w:t>
            </w:r>
          </w:p>
        </w:tc>
      </w:tr>
    </w:tbl>
    <w:p w14:paraId="2B298F5D"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746DB6DA"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Izbrani ponudnik sme dobaviti le originalen material (nadomestne dele) proizvajalca motorja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w:t>
      </w:r>
    </w:p>
    <w:p w14:paraId="300CC1C2" w14:textId="6D832BD5"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lastRenderedPageBreak/>
        <w:t xml:space="preserve">Izbrani ponudnik za največ 6 delavcev naročnika izvede </w:t>
      </w:r>
      <w:r w:rsidR="00906BF7" w:rsidRPr="00C60837">
        <w:rPr>
          <w:rFonts w:ascii="Arial" w:eastAsia="Batang" w:hAnsi="Arial" w:cs="Arial"/>
          <w:sz w:val="20"/>
          <w:szCs w:val="20"/>
          <w:lang w:eastAsia="ko-KR"/>
        </w:rPr>
        <w:t>usposabljanje</w:t>
      </w:r>
      <w:r w:rsidRPr="00C60837">
        <w:rPr>
          <w:rFonts w:ascii="Arial" w:eastAsia="Batang" w:hAnsi="Arial" w:cs="Arial"/>
          <w:sz w:val="20"/>
          <w:szCs w:val="20"/>
          <w:lang w:eastAsia="ko-KR"/>
        </w:rPr>
        <w:t xml:space="preserve">, ki jim omogoča in dovoljuje samostojno izvajanje kontrolnih pregledov E40 in E60 ter izvajanje vmesnih remontov na dizelskih motorjih </w:t>
      </w:r>
      <w:proofErr w:type="spellStart"/>
      <w:r w:rsidRPr="00C60837">
        <w:rPr>
          <w:rFonts w:ascii="Arial" w:eastAsia="Batang" w:hAnsi="Arial" w:cs="Arial"/>
          <w:sz w:val="20"/>
          <w:szCs w:val="20"/>
          <w:lang w:eastAsia="ko-KR"/>
        </w:rPr>
        <w:t>Deutz</w:t>
      </w:r>
      <w:proofErr w:type="spellEnd"/>
      <w:r w:rsidRPr="00C60837">
        <w:rPr>
          <w:rFonts w:ascii="Arial" w:eastAsia="Batang" w:hAnsi="Arial" w:cs="Arial"/>
          <w:sz w:val="20"/>
          <w:szCs w:val="20"/>
          <w:lang w:eastAsia="ko-KR"/>
        </w:rPr>
        <w:t xml:space="preserve"> TCD 16.0 V8, ki so vgrajeni v vozila Stadler Flirt DMU v lasti SŽ-Potniški promet d.o.o.. Pridobljena kvalifikacija mora biti veljavna najmanj za čas trajanja pogodbe.</w:t>
      </w:r>
    </w:p>
    <w:p w14:paraId="690FC09B" w14:textId="77777777" w:rsidR="00B05067" w:rsidRPr="00C60837" w:rsidRDefault="00B05067" w:rsidP="00B05067">
      <w:pPr>
        <w:autoSpaceDE w:val="0"/>
        <w:autoSpaceDN w:val="0"/>
        <w:adjustRightInd w:val="0"/>
        <w:spacing w:before="120"/>
        <w:jc w:val="both"/>
        <w:rPr>
          <w:rFonts w:ascii="Arial" w:eastAsia="Batang" w:hAnsi="Arial" w:cs="Arial"/>
          <w:sz w:val="20"/>
          <w:szCs w:val="20"/>
          <w:lang w:eastAsia="ko-KR"/>
        </w:rPr>
      </w:pPr>
      <w:r w:rsidRPr="00C60837">
        <w:rPr>
          <w:rFonts w:ascii="Arial" w:eastAsia="Batang" w:hAnsi="Arial" w:cs="Arial"/>
          <w:sz w:val="20"/>
          <w:szCs w:val="20"/>
          <w:lang w:eastAsia="ko-KR"/>
        </w:rPr>
        <w:t>Po uspešno končanem usposabljanju mora ponudnik za udeležence šolanja izdati certifikate, na katerih sta natančno navedena vsaj kompetenčni razred (CC) in veljavnost certifikata. Na certifikatu mora biti naveden tudi obseg del, ki jih tako usposobljeno osebje naročnika sme izvajati. Certifikat ni podlaga za uspešen prevzem blaga in izstavitev računa.</w:t>
      </w:r>
    </w:p>
    <w:p w14:paraId="36698E45" w14:textId="1C5CF891" w:rsidR="00B05067" w:rsidRPr="00C60837" w:rsidRDefault="00B05067" w:rsidP="00B05067">
      <w:pPr>
        <w:autoSpaceDE w:val="0"/>
        <w:autoSpaceDN w:val="0"/>
        <w:adjustRightInd w:val="0"/>
        <w:spacing w:before="120"/>
        <w:jc w:val="both"/>
        <w:rPr>
          <w:rFonts w:ascii="Arial" w:eastAsia="Batang" w:hAnsi="Arial" w:cs="Arial"/>
          <w:sz w:val="20"/>
          <w:szCs w:val="20"/>
          <w:lang w:eastAsia="ko-KR"/>
        </w:rPr>
      </w:pPr>
      <w:r w:rsidRPr="00C60837">
        <w:rPr>
          <w:rFonts w:ascii="Arial" w:eastAsia="Batang" w:hAnsi="Arial" w:cs="Arial"/>
          <w:sz w:val="20"/>
          <w:szCs w:val="20"/>
          <w:lang w:eastAsia="ko-KR"/>
        </w:rPr>
        <w:t>Usposabljanje se izvede hkrati s prvo dobavo kompleta materiala za izvedbo vmesnega remonta.</w:t>
      </w:r>
    </w:p>
    <w:p w14:paraId="7471ECFD"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 xml:space="preserve">Izbrani ponudnik dobavi 1 diagnostični vmesnik </w:t>
      </w:r>
      <w:proofErr w:type="spellStart"/>
      <w:r w:rsidRPr="00C60837">
        <w:rPr>
          <w:rFonts w:ascii="Arial" w:eastAsia="Batang" w:hAnsi="Arial" w:cs="Arial"/>
          <w:sz w:val="20"/>
          <w:szCs w:val="20"/>
          <w:lang w:eastAsia="ko-KR"/>
        </w:rPr>
        <w:t>Serdia</w:t>
      </w:r>
      <w:proofErr w:type="spellEnd"/>
      <w:r w:rsidRPr="00C60837">
        <w:rPr>
          <w:rFonts w:ascii="Arial" w:eastAsia="Batang" w:hAnsi="Arial" w:cs="Arial"/>
          <w:sz w:val="20"/>
          <w:szCs w:val="20"/>
          <w:lang w:eastAsia="ko-KR"/>
        </w:rPr>
        <w:t xml:space="preserve"> s pripadajočo licenco, ki mora biti veljavna vsaj za čas trajanja pogodbe. Ponudnik mora vsaj za čas trajanja pogodbe izšolanim delavcem zagotoviti dostop do dokumentacije proizvajalca, ki je nujna za izvajanje kontrolnih pregledov in vmesnih remontov (najmanj npr. delavniški priročnik, navodila, tehnični podatki ipd.).</w:t>
      </w:r>
    </w:p>
    <w:p w14:paraId="519DAAFB"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28B54FCD"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p>
    <w:p w14:paraId="4EC34589" w14:textId="77777777" w:rsidR="00243D86" w:rsidRPr="00C60837" w:rsidRDefault="00243D86" w:rsidP="00243D86">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Izbrani ponudnik mora naročniku dobaviti posebna orodja iz spodnje tabele:</w:t>
      </w:r>
    </w:p>
    <w:tbl>
      <w:tblPr>
        <w:tblW w:w="9340" w:type="dxa"/>
        <w:tblCellMar>
          <w:left w:w="70" w:type="dxa"/>
          <w:right w:w="70" w:type="dxa"/>
        </w:tblCellMar>
        <w:tblLook w:val="04A0" w:firstRow="1" w:lastRow="0" w:firstColumn="1" w:lastColumn="0" w:noHBand="0" w:noVBand="1"/>
      </w:tblPr>
      <w:tblGrid>
        <w:gridCol w:w="1540"/>
        <w:gridCol w:w="3260"/>
        <w:gridCol w:w="3260"/>
        <w:gridCol w:w="1280"/>
      </w:tblGrid>
      <w:tr w:rsidR="00C60837" w:rsidRPr="00C60837" w14:paraId="749CA8C9" w14:textId="77777777" w:rsidTr="007331F0">
        <w:trPr>
          <w:trHeight w:val="1164"/>
        </w:trPr>
        <w:tc>
          <w:tcPr>
            <w:tcW w:w="1540" w:type="dxa"/>
            <w:tcBorders>
              <w:top w:val="single" w:sz="4" w:space="0" w:color="auto"/>
              <w:left w:val="single" w:sz="4" w:space="0" w:color="auto"/>
              <w:bottom w:val="single" w:sz="8" w:space="0" w:color="auto"/>
              <w:right w:val="nil"/>
            </w:tcBorders>
            <w:vAlign w:val="center"/>
            <w:hideMark/>
          </w:tcPr>
          <w:p w14:paraId="344F7F5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Naročniška številka posebnega orodja</w:t>
            </w:r>
          </w:p>
        </w:tc>
        <w:tc>
          <w:tcPr>
            <w:tcW w:w="3260" w:type="dxa"/>
            <w:tcBorders>
              <w:top w:val="single" w:sz="4" w:space="0" w:color="auto"/>
              <w:left w:val="nil"/>
              <w:bottom w:val="single" w:sz="8" w:space="0" w:color="auto"/>
              <w:right w:val="nil"/>
            </w:tcBorders>
            <w:vAlign w:val="center"/>
            <w:hideMark/>
          </w:tcPr>
          <w:p w14:paraId="68D5465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(SLO)</w:t>
            </w:r>
          </w:p>
        </w:tc>
        <w:tc>
          <w:tcPr>
            <w:tcW w:w="3260" w:type="dxa"/>
            <w:tcBorders>
              <w:top w:val="single" w:sz="4" w:space="0" w:color="auto"/>
              <w:left w:val="nil"/>
              <w:bottom w:val="single" w:sz="8" w:space="0" w:color="auto"/>
              <w:right w:val="nil"/>
            </w:tcBorders>
            <w:vAlign w:val="center"/>
            <w:hideMark/>
          </w:tcPr>
          <w:p w14:paraId="58F906C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Naziv (DE)</w:t>
            </w:r>
          </w:p>
        </w:tc>
        <w:tc>
          <w:tcPr>
            <w:tcW w:w="1280" w:type="dxa"/>
            <w:tcBorders>
              <w:top w:val="single" w:sz="4" w:space="0" w:color="auto"/>
              <w:left w:val="nil"/>
              <w:bottom w:val="single" w:sz="8" w:space="0" w:color="auto"/>
              <w:right w:val="single" w:sz="4" w:space="0" w:color="auto"/>
            </w:tcBorders>
            <w:vAlign w:val="center"/>
            <w:hideMark/>
          </w:tcPr>
          <w:p w14:paraId="64859B1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Število kosov</w:t>
            </w:r>
          </w:p>
        </w:tc>
      </w:tr>
      <w:tr w:rsidR="00C60837" w:rsidRPr="00C60837" w14:paraId="52A57368" w14:textId="77777777" w:rsidTr="007331F0">
        <w:trPr>
          <w:trHeight w:val="564"/>
        </w:trPr>
        <w:tc>
          <w:tcPr>
            <w:tcW w:w="1540" w:type="dxa"/>
            <w:tcBorders>
              <w:top w:val="nil"/>
              <w:left w:val="single" w:sz="4" w:space="0" w:color="auto"/>
              <w:bottom w:val="nil"/>
              <w:right w:val="single" w:sz="8" w:space="0" w:color="CCCCCC"/>
            </w:tcBorders>
            <w:vAlign w:val="center"/>
            <w:hideMark/>
          </w:tcPr>
          <w:p w14:paraId="39040D8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1899110</w:t>
            </w:r>
          </w:p>
        </w:tc>
        <w:tc>
          <w:tcPr>
            <w:tcW w:w="3260" w:type="dxa"/>
            <w:tcBorders>
              <w:top w:val="nil"/>
              <w:left w:val="nil"/>
              <w:bottom w:val="nil"/>
              <w:right w:val="single" w:sz="8" w:space="0" w:color="CCCCCC"/>
            </w:tcBorders>
            <w:vAlign w:val="center"/>
            <w:hideMark/>
          </w:tcPr>
          <w:p w14:paraId="6B8793B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Orodje za odstranjevanje tesnil in ventilskih vzmeti</w:t>
            </w:r>
          </w:p>
        </w:tc>
        <w:tc>
          <w:tcPr>
            <w:tcW w:w="3260" w:type="dxa"/>
            <w:tcBorders>
              <w:top w:val="nil"/>
              <w:left w:val="nil"/>
              <w:bottom w:val="nil"/>
              <w:right w:val="nil"/>
            </w:tcBorders>
            <w:vAlign w:val="center"/>
            <w:hideMark/>
          </w:tcPr>
          <w:p w14:paraId="4B3B8D2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De-/</w:t>
            </w:r>
            <w:proofErr w:type="spellStart"/>
            <w:r w:rsidRPr="00C60837">
              <w:rPr>
                <w:rFonts w:ascii="Arial" w:eastAsia="Batang" w:hAnsi="Arial" w:cs="Arial"/>
                <w:sz w:val="20"/>
                <w:szCs w:val="20"/>
                <w:lang w:eastAsia="ko-KR"/>
              </w:rPr>
              <w:t>Montagehebel</w:t>
            </w:r>
            <w:proofErr w:type="spellEnd"/>
          </w:p>
        </w:tc>
        <w:tc>
          <w:tcPr>
            <w:tcW w:w="1280" w:type="dxa"/>
            <w:tcBorders>
              <w:top w:val="nil"/>
              <w:left w:val="single" w:sz="8" w:space="0" w:color="CCCCCC"/>
              <w:bottom w:val="nil"/>
              <w:right w:val="single" w:sz="4" w:space="0" w:color="auto"/>
            </w:tcBorders>
            <w:vAlign w:val="center"/>
            <w:hideMark/>
          </w:tcPr>
          <w:p w14:paraId="46A2125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24CDCC1" w14:textId="77777777" w:rsidTr="007331F0">
        <w:trPr>
          <w:trHeight w:val="300"/>
        </w:trPr>
        <w:tc>
          <w:tcPr>
            <w:tcW w:w="1540" w:type="dxa"/>
            <w:tcBorders>
              <w:top w:val="single" w:sz="8" w:space="0" w:color="CCCCCC"/>
              <w:left w:val="single" w:sz="4" w:space="0" w:color="auto"/>
              <w:bottom w:val="nil"/>
              <w:right w:val="single" w:sz="8" w:space="0" w:color="CCCCCC"/>
            </w:tcBorders>
            <w:vAlign w:val="center"/>
            <w:hideMark/>
          </w:tcPr>
          <w:p w14:paraId="30494FA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1899132</w:t>
            </w:r>
          </w:p>
        </w:tc>
        <w:tc>
          <w:tcPr>
            <w:tcW w:w="3260" w:type="dxa"/>
            <w:tcBorders>
              <w:top w:val="single" w:sz="8" w:space="0" w:color="CCCCCC"/>
              <w:left w:val="nil"/>
              <w:bottom w:val="nil"/>
              <w:right w:val="single" w:sz="8" w:space="0" w:color="CCCCCC"/>
            </w:tcBorders>
            <w:vAlign w:val="center"/>
            <w:hideMark/>
          </w:tcPr>
          <w:p w14:paraId="0781583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Nasadni ključ 12-robi SW 27</w:t>
            </w:r>
          </w:p>
        </w:tc>
        <w:tc>
          <w:tcPr>
            <w:tcW w:w="3260" w:type="dxa"/>
            <w:tcBorders>
              <w:top w:val="single" w:sz="8" w:space="0" w:color="CCCCCC"/>
              <w:left w:val="nil"/>
              <w:bottom w:val="nil"/>
              <w:right w:val="nil"/>
            </w:tcBorders>
            <w:vAlign w:val="center"/>
            <w:hideMark/>
          </w:tcPr>
          <w:p w14:paraId="0822FA3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Steckschlüsseleinsatz</w:t>
            </w:r>
            <w:proofErr w:type="spellEnd"/>
          </w:p>
        </w:tc>
        <w:tc>
          <w:tcPr>
            <w:tcW w:w="1280" w:type="dxa"/>
            <w:tcBorders>
              <w:top w:val="single" w:sz="8" w:space="0" w:color="CCCCCC"/>
              <w:left w:val="single" w:sz="8" w:space="0" w:color="CCCCCC"/>
              <w:bottom w:val="nil"/>
              <w:right w:val="single" w:sz="4" w:space="0" w:color="auto"/>
            </w:tcBorders>
            <w:vAlign w:val="center"/>
            <w:hideMark/>
          </w:tcPr>
          <w:p w14:paraId="40E5286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A262F1A" w14:textId="77777777" w:rsidTr="007331F0">
        <w:trPr>
          <w:trHeight w:val="564"/>
        </w:trPr>
        <w:tc>
          <w:tcPr>
            <w:tcW w:w="1540" w:type="dxa"/>
            <w:tcBorders>
              <w:top w:val="single" w:sz="8" w:space="0" w:color="CCCCCC"/>
              <w:left w:val="single" w:sz="4" w:space="0" w:color="auto"/>
              <w:bottom w:val="single" w:sz="8" w:space="0" w:color="CCCCCC"/>
              <w:right w:val="single" w:sz="8" w:space="0" w:color="CCCCCC"/>
            </w:tcBorders>
            <w:vAlign w:val="center"/>
            <w:hideMark/>
          </w:tcPr>
          <w:p w14:paraId="49BD94F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1899468</w:t>
            </w:r>
          </w:p>
        </w:tc>
        <w:tc>
          <w:tcPr>
            <w:tcW w:w="3260" w:type="dxa"/>
            <w:tcBorders>
              <w:top w:val="single" w:sz="8" w:space="0" w:color="CCCCCC"/>
              <w:left w:val="nil"/>
              <w:bottom w:val="single" w:sz="8" w:space="0" w:color="CCCCCC"/>
              <w:right w:val="single" w:sz="8" w:space="0" w:color="CCCCCC"/>
            </w:tcBorders>
            <w:vAlign w:val="center"/>
            <w:hideMark/>
          </w:tcPr>
          <w:p w14:paraId="0908415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Set orodja za stiskanje in sproščanje</w:t>
            </w:r>
          </w:p>
        </w:tc>
        <w:tc>
          <w:tcPr>
            <w:tcW w:w="3260" w:type="dxa"/>
            <w:tcBorders>
              <w:top w:val="single" w:sz="8" w:space="0" w:color="CCCCCC"/>
              <w:left w:val="nil"/>
              <w:bottom w:val="single" w:sz="8" w:space="0" w:color="CCCCCC"/>
              <w:right w:val="nil"/>
            </w:tcBorders>
            <w:vAlign w:val="center"/>
            <w:hideMark/>
          </w:tcPr>
          <w:p w14:paraId="1CC055C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Crimp</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und</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Entriegelungswerkzeuge</w:t>
            </w:r>
            <w:proofErr w:type="spellEnd"/>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19A716E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0C9CFCD6" w14:textId="77777777" w:rsidTr="007331F0">
        <w:trPr>
          <w:trHeight w:val="300"/>
        </w:trPr>
        <w:tc>
          <w:tcPr>
            <w:tcW w:w="1540" w:type="dxa"/>
            <w:tcBorders>
              <w:top w:val="nil"/>
              <w:left w:val="single" w:sz="4" w:space="0" w:color="auto"/>
              <w:bottom w:val="single" w:sz="8" w:space="0" w:color="CCCCCC"/>
              <w:right w:val="single" w:sz="8" w:space="0" w:color="CCCCCC"/>
            </w:tcBorders>
            <w:vAlign w:val="center"/>
            <w:hideMark/>
          </w:tcPr>
          <w:p w14:paraId="65E9BF1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1899368</w:t>
            </w:r>
          </w:p>
        </w:tc>
        <w:tc>
          <w:tcPr>
            <w:tcW w:w="3260" w:type="dxa"/>
            <w:tcBorders>
              <w:top w:val="nil"/>
              <w:left w:val="nil"/>
              <w:bottom w:val="single" w:sz="8" w:space="0" w:color="CCCCCC"/>
              <w:right w:val="single" w:sz="8" w:space="0" w:color="CCCCCC"/>
            </w:tcBorders>
            <w:vAlign w:val="center"/>
            <w:hideMark/>
          </w:tcPr>
          <w:p w14:paraId="53552D4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Zaporni čepi/kapice</w:t>
            </w:r>
          </w:p>
        </w:tc>
        <w:tc>
          <w:tcPr>
            <w:tcW w:w="3260" w:type="dxa"/>
            <w:tcBorders>
              <w:top w:val="nil"/>
              <w:left w:val="nil"/>
              <w:bottom w:val="single" w:sz="8" w:space="0" w:color="CCCCCC"/>
              <w:right w:val="nil"/>
            </w:tcBorders>
            <w:vAlign w:val="center"/>
            <w:hideMark/>
          </w:tcPr>
          <w:p w14:paraId="05B7A92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Verschlussstopfen</w:t>
            </w:r>
            <w:proofErr w:type="spellEnd"/>
            <w:r w:rsidRPr="00C60837">
              <w:rPr>
                <w:rFonts w:ascii="Arial" w:eastAsia="Batang" w:hAnsi="Arial" w:cs="Arial"/>
                <w:sz w:val="20"/>
                <w:szCs w:val="20"/>
                <w:lang w:eastAsia="ko-KR"/>
              </w:rPr>
              <w:t>/</w:t>
            </w:r>
            <w:proofErr w:type="spellStart"/>
            <w:r w:rsidRPr="00C60837">
              <w:rPr>
                <w:rFonts w:ascii="Arial" w:eastAsia="Batang" w:hAnsi="Arial" w:cs="Arial"/>
                <w:sz w:val="20"/>
                <w:szCs w:val="20"/>
                <w:lang w:eastAsia="ko-KR"/>
              </w:rPr>
              <w:t>Kappen</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71E22B1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E6C6BA3" w14:textId="77777777" w:rsidTr="007331F0">
        <w:trPr>
          <w:trHeight w:val="564"/>
        </w:trPr>
        <w:tc>
          <w:tcPr>
            <w:tcW w:w="1540" w:type="dxa"/>
            <w:tcBorders>
              <w:top w:val="nil"/>
              <w:left w:val="single" w:sz="4" w:space="0" w:color="auto"/>
              <w:bottom w:val="nil"/>
              <w:right w:val="single" w:sz="8" w:space="0" w:color="CCCCCC"/>
            </w:tcBorders>
            <w:vAlign w:val="center"/>
            <w:hideMark/>
          </w:tcPr>
          <w:p w14:paraId="7D9C569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1899400</w:t>
            </w:r>
          </w:p>
        </w:tc>
        <w:tc>
          <w:tcPr>
            <w:tcW w:w="3260" w:type="dxa"/>
            <w:tcBorders>
              <w:top w:val="nil"/>
              <w:left w:val="nil"/>
              <w:bottom w:val="nil"/>
              <w:right w:val="single" w:sz="8" w:space="0" w:color="CCCCCC"/>
            </w:tcBorders>
            <w:vAlign w:val="center"/>
            <w:hideMark/>
          </w:tcPr>
          <w:p w14:paraId="71B399B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Manometer tlaka ohišja glavne gredi</w:t>
            </w:r>
          </w:p>
        </w:tc>
        <w:tc>
          <w:tcPr>
            <w:tcW w:w="3260" w:type="dxa"/>
            <w:tcBorders>
              <w:top w:val="nil"/>
              <w:left w:val="nil"/>
              <w:bottom w:val="nil"/>
              <w:right w:val="nil"/>
            </w:tcBorders>
            <w:vAlign w:val="center"/>
            <w:hideMark/>
          </w:tcPr>
          <w:p w14:paraId="121C722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Prüfmanometer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Kurbelgehäusedruck</w:t>
            </w:r>
            <w:proofErr w:type="spellEnd"/>
          </w:p>
        </w:tc>
        <w:tc>
          <w:tcPr>
            <w:tcW w:w="1280" w:type="dxa"/>
            <w:tcBorders>
              <w:top w:val="nil"/>
              <w:left w:val="single" w:sz="8" w:space="0" w:color="CCCCCC"/>
              <w:bottom w:val="nil"/>
              <w:right w:val="single" w:sz="4" w:space="0" w:color="auto"/>
            </w:tcBorders>
            <w:vAlign w:val="center"/>
            <w:hideMark/>
          </w:tcPr>
          <w:p w14:paraId="6852E01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5A1BB91F" w14:textId="77777777" w:rsidTr="007331F0">
        <w:trPr>
          <w:trHeight w:val="300"/>
        </w:trPr>
        <w:tc>
          <w:tcPr>
            <w:tcW w:w="1540" w:type="dxa"/>
            <w:tcBorders>
              <w:top w:val="single" w:sz="8" w:space="0" w:color="CCCCCC"/>
              <w:left w:val="single" w:sz="4" w:space="0" w:color="auto"/>
              <w:bottom w:val="single" w:sz="8" w:space="0" w:color="CCCCCC"/>
              <w:right w:val="single" w:sz="8" w:space="0" w:color="CCCCCC"/>
            </w:tcBorders>
            <w:vAlign w:val="center"/>
            <w:hideMark/>
          </w:tcPr>
          <w:p w14:paraId="306A216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1899426</w:t>
            </w:r>
          </w:p>
        </w:tc>
        <w:tc>
          <w:tcPr>
            <w:tcW w:w="3260" w:type="dxa"/>
            <w:tcBorders>
              <w:top w:val="single" w:sz="8" w:space="0" w:color="CCCCCC"/>
              <w:left w:val="nil"/>
              <w:bottom w:val="single" w:sz="8" w:space="0" w:color="CCCCCC"/>
              <w:right w:val="single" w:sz="8" w:space="0" w:color="CCCCCC"/>
            </w:tcBorders>
            <w:vAlign w:val="center"/>
            <w:hideMark/>
          </w:tcPr>
          <w:p w14:paraId="729080C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Preizkusni komplet sistema SCR</w:t>
            </w:r>
          </w:p>
        </w:tc>
        <w:tc>
          <w:tcPr>
            <w:tcW w:w="3260" w:type="dxa"/>
            <w:tcBorders>
              <w:top w:val="single" w:sz="8" w:space="0" w:color="CCCCCC"/>
              <w:left w:val="nil"/>
              <w:bottom w:val="single" w:sz="8" w:space="0" w:color="CCCCCC"/>
              <w:right w:val="nil"/>
            </w:tcBorders>
            <w:vAlign w:val="center"/>
            <w:hideMark/>
          </w:tcPr>
          <w:p w14:paraId="2CA91EA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Prüfkoffer</w:t>
            </w:r>
            <w:proofErr w:type="spellEnd"/>
            <w:r w:rsidRPr="00C60837">
              <w:rPr>
                <w:rFonts w:ascii="Arial" w:eastAsia="Batang" w:hAnsi="Arial" w:cs="Arial"/>
                <w:sz w:val="20"/>
                <w:szCs w:val="20"/>
                <w:lang w:eastAsia="ko-KR"/>
              </w:rPr>
              <w:t xml:space="preserve"> (SCR)</w:t>
            </w:r>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6F097D6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594CF6B5" w14:textId="77777777" w:rsidTr="007331F0">
        <w:trPr>
          <w:trHeight w:val="1116"/>
        </w:trPr>
        <w:tc>
          <w:tcPr>
            <w:tcW w:w="1540" w:type="dxa"/>
            <w:tcBorders>
              <w:top w:val="nil"/>
              <w:left w:val="single" w:sz="4" w:space="0" w:color="auto"/>
              <w:bottom w:val="single" w:sz="8" w:space="0" w:color="CCCCCC"/>
              <w:right w:val="single" w:sz="8" w:space="0" w:color="CCCCCC"/>
            </w:tcBorders>
            <w:vAlign w:val="center"/>
            <w:hideMark/>
          </w:tcPr>
          <w:p w14:paraId="7499ADC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2992022</w:t>
            </w:r>
          </w:p>
        </w:tc>
        <w:tc>
          <w:tcPr>
            <w:tcW w:w="3260" w:type="dxa"/>
            <w:tcBorders>
              <w:top w:val="nil"/>
              <w:left w:val="nil"/>
              <w:bottom w:val="single" w:sz="8" w:space="0" w:color="CCCCCC"/>
              <w:right w:val="single" w:sz="8" w:space="0" w:color="CCCCCC"/>
            </w:tcBorders>
            <w:vAlign w:val="center"/>
            <w:hideMark/>
          </w:tcPr>
          <w:p w14:paraId="46ADA5F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Priprava za vrtenje motorja z indikacijo GMT in stopinjsko skalo</w:t>
            </w:r>
          </w:p>
        </w:tc>
        <w:tc>
          <w:tcPr>
            <w:tcW w:w="3260" w:type="dxa"/>
            <w:tcBorders>
              <w:top w:val="nil"/>
              <w:left w:val="nil"/>
              <w:bottom w:val="single" w:sz="8" w:space="0" w:color="CCCCCC"/>
              <w:right w:val="nil"/>
            </w:tcBorders>
            <w:vAlign w:val="center"/>
            <w:hideMark/>
          </w:tcPr>
          <w:p w14:paraId="0EC568A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Durchdrehvorrichtung</w:t>
            </w:r>
            <w:proofErr w:type="spellEnd"/>
            <w:r w:rsidRPr="00C60837">
              <w:rPr>
                <w:rFonts w:ascii="Arial" w:eastAsia="Batang" w:hAnsi="Arial" w:cs="Arial"/>
                <w:sz w:val="20"/>
                <w:szCs w:val="20"/>
                <w:lang w:eastAsia="ko-KR"/>
              </w:rPr>
              <w:t xml:space="preserve"> mit </w:t>
            </w:r>
            <w:proofErr w:type="spellStart"/>
            <w:r w:rsidRPr="00C60837">
              <w:rPr>
                <w:rFonts w:ascii="Arial" w:eastAsia="Batang" w:hAnsi="Arial" w:cs="Arial"/>
                <w:sz w:val="20"/>
                <w:szCs w:val="20"/>
                <w:lang w:eastAsia="ko-KR"/>
              </w:rPr>
              <w:t>mechanischem</w:t>
            </w:r>
            <w:proofErr w:type="spellEnd"/>
            <w:r w:rsidRPr="00C60837">
              <w:rPr>
                <w:rFonts w:ascii="Arial" w:eastAsia="Batang" w:hAnsi="Arial" w:cs="Arial"/>
                <w:sz w:val="20"/>
                <w:szCs w:val="20"/>
                <w:lang w:eastAsia="ko-KR"/>
              </w:rPr>
              <w:t xml:space="preserve"> OT-</w:t>
            </w:r>
            <w:proofErr w:type="spellStart"/>
            <w:r w:rsidRPr="00C60837">
              <w:rPr>
                <w:rFonts w:ascii="Arial" w:eastAsia="Batang" w:hAnsi="Arial" w:cs="Arial"/>
                <w:sz w:val="20"/>
                <w:szCs w:val="20"/>
                <w:lang w:eastAsia="ko-KR"/>
              </w:rPr>
              <w:t>Geber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und</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Gradskala</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Förderbeginnkontrolle</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464B7E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AFF6153" w14:textId="77777777" w:rsidTr="007331F0">
        <w:trPr>
          <w:trHeight w:val="564"/>
        </w:trPr>
        <w:tc>
          <w:tcPr>
            <w:tcW w:w="1540" w:type="dxa"/>
            <w:tcBorders>
              <w:top w:val="nil"/>
              <w:left w:val="single" w:sz="4" w:space="0" w:color="auto"/>
              <w:bottom w:val="nil"/>
              <w:right w:val="single" w:sz="8" w:space="0" w:color="CCCCCC"/>
            </w:tcBorders>
            <w:vAlign w:val="center"/>
            <w:hideMark/>
          </w:tcPr>
          <w:p w14:paraId="78A1755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2992032</w:t>
            </w:r>
          </w:p>
        </w:tc>
        <w:tc>
          <w:tcPr>
            <w:tcW w:w="3260" w:type="dxa"/>
            <w:tcBorders>
              <w:top w:val="nil"/>
              <w:left w:val="nil"/>
              <w:bottom w:val="nil"/>
              <w:right w:val="single" w:sz="8" w:space="0" w:color="CCCCCC"/>
            </w:tcBorders>
            <w:vAlign w:val="center"/>
            <w:hideMark/>
          </w:tcPr>
          <w:p w14:paraId="651F608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Obročni ključ SW 13 - posebna izvedba</w:t>
            </w:r>
          </w:p>
        </w:tc>
        <w:tc>
          <w:tcPr>
            <w:tcW w:w="3260" w:type="dxa"/>
            <w:tcBorders>
              <w:top w:val="nil"/>
              <w:left w:val="nil"/>
              <w:bottom w:val="nil"/>
              <w:right w:val="nil"/>
            </w:tcBorders>
            <w:vAlign w:val="center"/>
            <w:hideMark/>
          </w:tcPr>
          <w:p w14:paraId="7FC7C1E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Einsteck-Ringschlüssel</w:t>
            </w:r>
            <w:proofErr w:type="spellEnd"/>
          </w:p>
        </w:tc>
        <w:tc>
          <w:tcPr>
            <w:tcW w:w="1280" w:type="dxa"/>
            <w:tcBorders>
              <w:top w:val="nil"/>
              <w:left w:val="single" w:sz="8" w:space="0" w:color="CCCCCC"/>
              <w:bottom w:val="nil"/>
              <w:right w:val="single" w:sz="4" w:space="0" w:color="auto"/>
            </w:tcBorders>
            <w:vAlign w:val="center"/>
            <w:hideMark/>
          </w:tcPr>
          <w:p w14:paraId="2D65F1F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1471EF22" w14:textId="77777777" w:rsidTr="007331F0">
        <w:trPr>
          <w:trHeight w:val="564"/>
        </w:trPr>
        <w:tc>
          <w:tcPr>
            <w:tcW w:w="1540" w:type="dxa"/>
            <w:tcBorders>
              <w:top w:val="single" w:sz="8" w:space="0" w:color="CCCCCC"/>
              <w:left w:val="single" w:sz="4" w:space="0" w:color="auto"/>
              <w:bottom w:val="single" w:sz="8" w:space="0" w:color="CCCCCC"/>
              <w:right w:val="single" w:sz="8" w:space="0" w:color="CCCCCC"/>
            </w:tcBorders>
            <w:vAlign w:val="center"/>
            <w:hideMark/>
          </w:tcPr>
          <w:p w14:paraId="72457E8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2992056</w:t>
            </w:r>
          </w:p>
        </w:tc>
        <w:tc>
          <w:tcPr>
            <w:tcW w:w="3260" w:type="dxa"/>
            <w:tcBorders>
              <w:top w:val="single" w:sz="8" w:space="0" w:color="CCCCCC"/>
              <w:left w:val="nil"/>
              <w:bottom w:val="single" w:sz="8" w:space="0" w:color="CCCCCC"/>
              <w:right w:val="single" w:sz="8" w:space="0" w:color="CCCCCC"/>
            </w:tcBorders>
            <w:vAlign w:val="center"/>
            <w:hideMark/>
          </w:tcPr>
          <w:p w14:paraId="6F13BE8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Merilna priprava za merjenje višine puš cilindrov in batov.</w:t>
            </w:r>
          </w:p>
        </w:tc>
        <w:tc>
          <w:tcPr>
            <w:tcW w:w="3260" w:type="dxa"/>
            <w:tcBorders>
              <w:top w:val="single" w:sz="8" w:space="0" w:color="CCCCCC"/>
              <w:left w:val="nil"/>
              <w:bottom w:val="single" w:sz="8" w:space="0" w:color="CCCCCC"/>
              <w:right w:val="nil"/>
            </w:tcBorders>
            <w:vAlign w:val="center"/>
            <w:hideMark/>
          </w:tcPr>
          <w:p w14:paraId="638252B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Messgerät</w:t>
            </w:r>
            <w:proofErr w:type="spellEnd"/>
            <w:r w:rsidRPr="00C60837">
              <w:rPr>
                <w:rFonts w:ascii="Arial" w:eastAsia="Batang" w:hAnsi="Arial" w:cs="Arial"/>
                <w:sz w:val="20"/>
                <w:szCs w:val="20"/>
                <w:lang w:eastAsia="ko-KR"/>
              </w:rPr>
              <w:t xml:space="preserve"> mit </w:t>
            </w:r>
            <w:proofErr w:type="spellStart"/>
            <w:r w:rsidRPr="00C60837">
              <w:rPr>
                <w:rFonts w:ascii="Arial" w:eastAsia="Batang" w:hAnsi="Arial" w:cs="Arial"/>
                <w:sz w:val="20"/>
                <w:szCs w:val="20"/>
                <w:lang w:eastAsia="ko-KR"/>
              </w:rPr>
              <w:t>Messplatte</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Kolben</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und</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Zylinderüberstand</w:t>
            </w:r>
            <w:proofErr w:type="spellEnd"/>
            <w:r w:rsidRPr="00C60837">
              <w:rPr>
                <w:rFonts w:ascii="Arial" w:eastAsia="Batang" w:hAnsi="Arial" w:cs="Arial"/>
                <w:sz w:val="20"/>
                <w:szCs w:val="20"/>
                <w:lang w:eastAsia="ko-KR"/>
              </w:rPr>
              <w:t> </w:t>
            </w:r>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19ACC79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A4E0DD7" w14:textId="77777777" w:rsidTr="007331F0">
        <w:trPr>
          <w:trHeight w:val="300"/>
        </w:trPr>
        <w:tc>
          <w:tcPr>
            <w:tcW w:w="1540" w:type="dxa"/>
            <w:tcBorders>
              <w:top w:val="nil"/>
              <w:left w:val="single" w:sz="4" w:space="0" w:color="auto"/>
              <w:bottom w:val="single" w:sz="8" w:space="0" w:color="CCCCCC"/>
              <w:right w:val="single" w:sz="8" w:space="0" w:color="CCCCCC"/>
            </w:tcBorders>
            <w:vAlign w:val="center"/>
            <w:hideMark/>
          </w:tcPr>
          <w:p w14:paraId="71EFA7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2992066</w:t>
            </w:r>
          </w:p>
        </w:tc>
        <w:tc>
          <w:tcPr>
            <w:tcW w:w="3260" w:type="dxa"/>
            <w:tcBorders>
              <w:top w:val="nil"/>
              <w:left w:val="nil"/>
              <w:bottom w:val="single" w:sz="8" w:space="0" w:color="CCCCCC"/>
              <w:right w:val="single" w:sz="8" w:space="0" w:color="CCCCCC"/>
            </w:tcBorders>
            <w:vAlign w:val="center"/>
            <w:hideMark/>
          </w:tcPr>
          <w:p w14:paraId="1205ED2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Adapter za merilno uro</w:t>
            </w:r>
          </w:p>
        </w:tc>
        <w:tc>
          <w:tcPr>
            <w:tcW w:w="3260" w:type="dxa"/>
            <w:tcBorders>
              <w:top w:val="nil"/>
              <w:left w:val="nil"/>
              <w:bottom w:val="single" w:sz="8" w:space="0" w:color="CCCCCC"/>
              <w:right w:val="nil"/>
            </w:tcBorders>
            <w:vAlign w:val="center"/>
            <w:hideMark/>
          </w:tcPr>
          <w:p w14:paraId="0868685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Messuhr</w:t>
            </w:r>
            <w:proofErr w:type="spellEnd"/>
            <w:r w:rsidRPr="00C60837">
              <w:rPr>
                <w:rFonts w:ascii="Arial" w:eastAsia="Batang" w:hAnsi="Arial" w:cs="Arial"/>
                <w:sz w:val="20"/>
                <w:szCs w:val="20"/>
                <w:lang w:eastAsia="ko-KR"/>
              </w:rPr>
              <w:t>-Adapter</w:t>
            </w:r>
          </w:p>
        </w:tc>
        <w:tc>
          <w:tcPr>
            <w:tcW w:w="1280" w:type="dxa"/>
            <w:tcBorders>
              <w:top w:val="nil"/>
              <w:left w:val="single" w:sz="8" w:space="0" w:color="CCCCCC"/>
              <w:bottom w:val="single" w:sz="8" w:space="0" w:color="CCCCCC"/>
              <w:right w:val="single" w:sz="4" w:space="0" w:color="auto"/>
            </w:tcBorders>
            <w:vAlign w:val="center"/>
            <w:hideMark/>
          </w:tcPr>
          <w:p w14:paraId="28784DD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1AFF517"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0F75AC7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2992115</w:t>
            </w:r>
          </w:p>
        </w:tc>
        <w:tc>
          <w:tcPr>
            <w:tcW w:w="3260" w:type="dxa"/>
            <w:tcBorders>
              <w:top w:val="nil"/>
              <w:left w:val="nil"/>
              <w:bottom w:val="single" w:sz="8" w:space="0" w:color="CCCCCC"/>
              <w:right w:val="single" w:sz="8" w:space="0" w:color="CCCCCC"/>
            </w:tcBorders>
            <w:vAlign w:val="center"/>
            <w:hideMark/>
          </w:tcPr>
          <w:p w14:paraId="30658C3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Zevni ključ 17 mm ojačan</w:t>
            </w:r>
          </w:p>
        </w:tc>
        <w:tc>
          <w:tcPr>
            <w:tcW w:w="3260" w:type="dxa"/>
            <w:tcBorders>
              <w:top w:val="nil"/>
              <w:left w:val="nil"/>
              <w:bottom w:val="single" w:sz="8" w:space="0" w:color="CCCCCC"/>
              <w:right w:val="nil"/>
            </w:tcBorders>
            <w:vAlign w:val="center"/>
            <w:hideMark/>
          </w:tcPr>
          <w:p w14:paraId="42C1356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Klauenschlüssel</w:t>
            </w:r>
            <w:proofErr w:type="spellEnd"/>
            <w:r w:rsidRPr="00C60837">
              <w:rPr>
                <w:rFonts w:ascii="Arial" w:eastAsia="Batang" w:hAnsi="Arial" w:cs="Arial"/>
                <w:sz w:val="20"/>
                <w:szCs w:val="20"/>
                <w:lang w:eastAsia="ko-KR"/>
              </w:rPr>
              <w:t xml:space="preserve"> SW 17 mm </w:t>
            </w:r>
            <w:proofErr w:type="spellStart"/>
            <w:r w:rsidRPr="00C60837">
              <w:rPr>
                <w:rFonts w:ascii="Arial" w:eastAsia="Batang" w:hAnsi="Arial" w:cs="Arial"/>
                <w:sz w:val="20"/>
                <w:szCs w:val="20"/>
                <w:lang w:eastAsia="ko-KR"/>
              </w:rPr>
              <w:t>verstärkt</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0929BFC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5525BB00" w14:textId="77777777" w:rsidTr="007331F0">
        <w:trPr>
          <w:trHeight w:val="300"/>
        </w:trPr>
        <w:tc>
          <w:tcPr>
            <w:tcW w:w="1540" w:type="dxa"/>
            <w:tcBorders>
              <w:top w:val="nil"/>
              <w:left w:val="single" w:sz="4" w:space="0" w:color="auto"/>
              <w:bottom w:val="nil"/>
              <w:right w:val="single" w:sz="8" w:space="0" w:color="CCCCCC"/>
            </w:tcBorders>
            <w:vAlign w:val="center"/>
            <w:hideMark/>
          </w:tcPr>
          <w:p w14:paraId="765A301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2992116</w:t>
            </w:r>
          </w:p>
        </w:tc>
        <w:tc>
          <w:tcPr>
            <w:tcW w:w="3260" w:type="dxa"/>
            <w:tcBorders>
              <w:top w:val="nil"/>
              <w:left w:val="nil"/>
              <w:bottom w:val="single" w:sz="8" w:space="0" w:color="CCCCCC"/>
              <w:right w:val="single" w:sz="8" w:space="0" w:color="CCCCCC"/>
            </w:tcBorders>
            <w:vAlign w:val="center"/>
            <w:hideMark/>
          </w:tcPr>
          <w:p w14:paraId="7CF4FB0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Zevni ključ 19 mm ojačan</w:t>
            </w:r>
          </w:p>
        </w:tc>
        <w:tc>
          <w:tcPr>
            <w:tcW w:w="3260" w:type="dxa"/>
            <w:tcBorders>
              <w:top w:val="nil"/>
              <w:left w:val="nil"/>
              <w:bottom w:val="nil"/>
              <w:right w:val="nil"/>
            </w:tcBorders>
            <w:vAlign w:val="center"/>
            <w:hideMark/>
          </w:tcPr>
          <w:p w14:paraId="5D4E95B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Klauenschlüssel</w:t>
            </w:r>
            <w:proofErr w:type="spellEnd"/>
            <w:r w:rsidRPr="00C60837">
              <w:rPr>
                <w:rFonts w:ascii="Arial" w:eastAsia="Batang" w:hAnsi="Arial" w:cs="Arial"/>
                <w:sz w:val="20"/>
                <w:szCs w:val="20"/>
                <w:lang w:eastAsia="ko-KR"/>
              </w:rPr>
              <w:t xml:space="preserve"> SW 19 mm</w:t>
            </w:r>
          </w:p>
        </w:tc>
        <w:tc>
          <w:tcPr>
            <w:tcW w:w="1280" w:type="dxa"/>
            <w:tcBorders>
              <w:top w:val="nil"/>
              <w:left w:val="single" w:sz="8" w:space="0" w:color="CCCCCC"/>
              <w:bottom w:val="nil"/>
              <w:right w:val="single" w:sz="4" w:space="0" w:color="auto"/>
            </w:tcBorders>
            <w:vAlign w:val="center"/>
            <w:hideMark/>
          </w:tcPr>
          <w:p w14:paraId="2AD1FE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6C3E7A2" w14:textId="77777777" w:rsidTr="007331F0">
        <w:trPr>
          <w:trHeight w:val="564"/>
        </w:trPr>
        <w:tc>
          <w:tcPr>
            <w:tcW w:w="1540" w:type="dxa"/>
            <w:tcBorders>
              <w:top w:val="single" w:sz="8" w:space="0" w:color="CCCCCC"/>
              <w:left w:val="single" w:sz="4" w:space="0" w:color="auto"/>
              <w:bottom w:val="single" w:sz="8" w:space="0" w:color="CCCCCC"/>
              <w:right w:val="single" w:sz="8" w:space="0" w:color="CCCCCC"/>
            </w:tcBorders>
            <w:vAlign w:val="center"/>
            <w:hideMark/>
          </w:tcPr>
          <w:p w14:paraId="2383C6E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2992118</w:t>
            </w:r>
          </w:p>
        </w:tc>
        <w:tc>
          <w:tcPr>
            <w:tcW w:w="3260" w:type="dxa"/>
            <w:tcBorders>
              <w:top w:val="nil"/>
              <w:left w:val="nil"/>
              <w:bottom w:val="single" w:sz="8" w:space="0" w:color="CCCCCC"/>
              <w:right w:val="single" w:sz="8" w:space="0" w:color="CCCCCC"/>
            </w:tcBorders>
            <w:vAlign w:val="center"/>
            <w:hideMark/>
          </w:tcPr>
          <w:p w14:paraId="1171F52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Orodje za demontažo visokotlačnih igel</w:t>
            </w:r>
          </w:p>
        </w:tc>
        <w:tc>
          <w:tcPr>
            <w:tcW w:w="3260" w:type="dxa"/>
            <w:tcBorders>
              <w:top w:val="single" w:sz="8" w:space="0" w:color="CCCCCC"/>
              <w:left w:val="nil"/>
              <w:bottom w:val="single" w:sz="8" w:space="0" w:color="CCCCCC"/>
              <w:right w:val="nil"/>
            </w:tcBorders>
            <w:vAlign w:val="center"/>
            <w:hideMark/>
          </w:tcPr>
          <w:p w14:paraId="5BD6378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Demontagewerkzeug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Druckrohrstutzen</w:t>
            </w:r>
            <w:proofErr w:type="spellEnd"/>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441CFA8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1E1494C"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4499FC7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2992126</w:t>
            </w:r>
          </w:p>
        </w:tc>
        <w:tc>
          <w:tcPr>
            <w:tcW w:w="3260" w:type="dxa"/>
            <w:tcBorders>
              <w:top w:val="nil"/>
              <w:left w:val="nil"/>
              <w:bottom w:val="single" w:sz="8" w:space="0" w:color="CCCCCC"/>
              <w:right w:val="single" w:sz="8" w:space="0" w:color="CCCCCC"/>
            </w:tcBorders>
            <w:vAlign w:val="center"/>
            <w:hideMark/>
          </w:tcPr>
          <w:p w14:paraId="6277D13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Montažni kovček za montažo obročnih tesnil</w:t>
            </w:r>
          </w:p>
        </w:tc>
        <w:tc>
          <w:tcPr>
            <w:tcW w:w="3260" w:type="dxa"/>
            <w:tcBorders>
              <w:top w:val="nil"/>
              <w:left w:val="nil"/>
              <w:bottom w:val="single" w:sz="8" w:space="0" w:color="CCCCCC"/>
              <w:right w:val="nil"/>
            </w:tcBorders>
            <w:vAlign w:val="center"/>
            <w:hideMark/>
          </w:tcPr>
          <w:p w14:paraId="29A2700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Montagekoffer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Runddichtringe</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schadensfrei</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montieren</w:t>
            </w:r>
            <w:proofErr w:type="spellEnd"/>
            <w:r w:rsidRPr="00C60837">
              <w:rPr>
                <w:rFonts w:ascii="Arial" w:eastAsia="Batang" w:hAnsi="Arial" w:cs="Arial"/>
                <w:sz w:val="20"/>
                <w:szCs w:val="20"/>
                <w:lang w:eastAsia="ko-KR"/>
              </w:rPr>
              <w:t>)</w:t>
            </w:r>
          </w:p>
        </w:tc>
        <w:tc>
          <w:tcPr>
            <w:tcW w:w="1280" w:type="dxa"/>
            <w:tcBorders>
              <w:top w:val="nil"/>
              <w:left w:val="single" w:sz="8" w:space="0" w:color="CCCCCC"/>
              <w:bottom w:val="single" w:sz="8" w:space="0" w:color="CCCCCC"/>
              <w:right w:val="single" w:sz="4" w:space="0" w:color="auto"/>
            </w:tcBorders>
            <w:vAlign w:val="center"/>
            <w:hideMark/>
          </w:tcPr>
          <w:p w14:paraId="57B124E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3FE3D160"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7AC5B5D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lastRenderedPageBreak/>
              <w:t>2992136</w:t>
            </w:r>
          </w:p>
        </w:tc>
        <w:tc>
          <w:tcPr>
            <w:tcW w:w="3260" w:type="dxa"/>
            <w:tcBorders>
              <w:top w:val="nil"/>
              <w:left w:val="nil"/>
              <w:bottom w:val="single" w:sz="8" w:space="0" w:color="CCCCCC"/>
              <w:right w:val="single" w:sz="8" w:space="0" w:color="CCCCCC"/>
            </w:tcBorders>
            <w:vAlign w:val="center"/>
            <w:hideMark/>
          </w:tcPr>
          <w:p w14:paraId="0DDE9D2E"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Priprava za izvlek injektorjev</w:t>
            </w:r>
          </w:p>
        </w:tc>
        <w:tc>
          <w:tcPr>
            <w:tcW w:w="3260" w:type="dxa"/>
            <w:tcBorders>
              <w:top w:val="nil"/>
              <w:left w:val="nil"/>
              <w:bottom w:val="single" w:sz="8" w:space="0" w:color="CCCCCC"/>
              <w:right w:val="nil"/>
            </w:tcBorders>
            <w:vAlign w:val="center"/>
            <w:hideMark/>
          </w:tcPr>
          <w:p w14:paraId="3040A2B0"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Ausziehvorrichtung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Injektor-</w:t>
            </w:r>
            <w:proofErr w:type="spellStart"/>
            <w:r w:rsidRPr="00C60837">
              <w:rPr>
                <w:rFonts w:ascii="Arial" w:eastAsia="Batang" w:hAnsi="Arial" w:cs="Arial"/>
                <w:sz w:val="20"/>
                <w:szCs w:val="20"/>
                <w:lang w:eastAsia="ko-KR"/>
              </w:rPr>
              <w:t>Dichtring</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3AADFD86"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6634B8CE"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21E42598"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2992143</w:t>
            </w:r>
          </w:p>
        </w:tc>
        <w:tc>
          <w:tcPr>
            <w:tcW w:w="3260" w:type="dxa"/>
            <w:tcBorders>
              <w:top w:val="nil"/>
              <w:left w:val="nil"/>
              <w:bottom w:val="single" w:sz="8" w:space="0" w:color="CCCCCC"/>
              <w:right w:val="single" w:sz="8" w:space="0" w:color="CCCCCC"/>
            </w:tcBorders>
            <w:vAlign w:val="center"/>
            <w:hideMark/>
          </w:tcPr>
          <w:p w14:paraId="48830A4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Orodje za montažo ventilskih vzmeti</w:t>
            </w:r>
          </w:p>
        </w:tc>
        <w:tc>
          <w:tcPr>
            <w:tcW w:w="3260" w:type="dxa"/>
            <w:tcBorders>
              <w:top w:val="nil"/>
              <w:left w:val="nil"/>
              <w:bottom w:val="single" w:sz="8" w:space="0" w:color="CCCCCC"/>
              <w:right w:val="nil"/>
            </w:tcBorders>
            <w:vAlign w:val="center"/>
            <w:hideMark/>
          </w:tcPr>
          <w:p w14:paraId="662DA89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Montagehebel</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Ventilfeder</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00A8C907"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4AD11BA6"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0FA2979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2992145</w:t>
            </w:r>
          </w:p>
        </w:tc>
        <w:tc>
          <w:tcPr>
            <w:tcW w:w="3260" w:type="dxa"/>
            <w:tcBorders>
              <w:top w:val="nil"/>
              <w:left w:val="nil"/>
              <w:bottom w:val="single" w:sz="8" w:space="0" w:color="CCCCCC"/>
              <w:right w:val="single" w:sz="8" w:space="0" w:color="CCCCCC"/>
            </w:tcBorders>
            <w:vAlign w:val="center"/>
            <w:hideMark/>
          </w:tcPr>
          <w:p w14:paraId="6B9D8E15"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Pripomoček za montažo tesnil stebla ventila</w:t>
            </w:r>
          </w:p>
        </w:tc>
        <w:tc>
          <w:tcPr>
            <w:tcW w:w="3260" w:type="dxa"/>
            <w:tcBorders>
              <w:top w:val="nil"/>
              <w:left w:val="nil"/>
              <w:bottom w:val="single" w:sz="8" w:space="0" w:color="CCCCCC"/>
              <w:right w:val="nil"/>
            </w:tcBorders>
            <w:vAlign w:val="center"/>
            <w:hideMark/>
          </w:tcPr>
          <w:p w14:paraId="1660B7D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Montagewerkzeug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Ventilschaftdichtung</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177A530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7D410469" w14:textId="77777777" w:rsidTr="007331F0">
        <w:trPr>
          <w:trHeight w:val="840"/>
        </w:trPr>
        <w:tc>
          <w:tcPr>
            <w:tcW w:w="1540" w:type="dxa"/>
            <w:tcBorders>
              <w:top w:val="nil"/>
              <w:left w:val="single" w:sz="4" w:space="0" w:color="auto"/>
              <w:bottom w:val="single" w:sz="8" w:space="0" w:color="CCCCCC"/>
              <w:right w:val="single" w:sz="8" w:space="0" w:color="CCCCCC"/>
            </w:tcBorders>
            <w:vAlign w:val="center"/>
            <w:hideMark/>
          </w:tcPr>
          <w:p w14:paraId="531E87CB"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2992210</w:t>
            </w:r>
          </w:p>
        </w:tc>
        <w:tc>
          <w:tcPr>
            <w:tcW w:w="3260" w:type="dxa"/>
            <w:tcBorders>
              <w:top w:val="nil"/>
              <w:left w:val="nil"/>
              <w:bottom w:val="single" w:sz="8" w:space="0" w:color="CCCCCC"/>
              <w:right w:val="single" w:sz="8" w:space="0" w:color="CCCCCC"/>
            </w:tcBorders>
            <w:vAlign w:val="center"/>
            <w:hideMark/>
          </w:tcPr>
          <w:p w14:paraId="554C6471"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Orodje za montažo tesnilnega obroča (stran nasproti vztrajnika)</w:t>
            </w:r>
          </w:p>
        </w:tc>
        <w:tc>
          <w:tcPr>
            <w:tcW w:w="3260" w:type="dxa"/>
            <w:tcBorders>
              <w:top w:val="nil"/>
              <w:left w:val="nil"/>
              <w:bottom w:val="single" w:sz="8" w:space="0" w:color="CCCCCC"/>
              <w:right w:val="nil"/>
            </w:tcBorders>
            <w:vAlign w:val="center"/>
            <w:hideMark/>
          </w:tcPr>
          <w:p w14:paraId="6EB619E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Montagewerkzeug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Kurbelwellendichtring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Schwungradgegenseite</w:t>
            </w:r>
            <w:proofErr w:type="spellEnd"/>
            <w:r w:rsidRPr="00C60837">
              <w:rPr>
                <w:rFonts w:ascii="Arial" w:eastAsia="Batang" w:hAnsi="Arial" w:cs="Arial"/>
                <w:sz w:val="20"/>
                <w:szCs w:val="20"/>
                <w:lang w:eastAsia="ko-KR"/>
              </w:rPr>
              <w:t>)</w:t>
            </w:r>
          </w:p>
        </w:tc>
        <w:tc>
          <w:tcPr>
            <w:tcW w:w="1280" w:type="dxa"/>
            <w:tcBorders>
              <w:top w:val="nil"/>
              <w:left w:val="single" w:sz="8" w:space="0" w:color="CCCCCC"/>
              <w:bottom w:val="single" w:sz="8" w:space="0" w:color="CCCCCC"/>
              <w:right w:val="single" w:sz="4" w:space="0" w:color="auto"/>
            </w:tcBorders>
            <w:vAlign w:val="center"/>
            <w:hideMark/>
          </w:tcPr>
          <w:p w14:paraId="5B0C2DAC"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74BD0966" w14:textId="77777777" w:rsidTr="007331F0">
        <w:trPr>
          <w:trHeight w:val="840"/>
        </w:trPr>
        <w:tc>
          <w:tcPr>
            <w:tcW w:w="1540" w:type="dxa"/>
            <w:tcBorders>
              <w:top w:val="nil"/>
              <w:left w:val="single" w:sz="4" w:space="0" w:color="auto"/>
              <w:bottom w:val="single" w:sz="8" w:space="0" w:color="CCCCCC"/>
              <w:right w:val="single" w:sz="8" w:space="0" w:color="CCCCCC"/>
            </w:tcBorders>
            <w:vAlign w:val="center"/>
            <w:hideMark/>
          </w:tcPr>
          <w:p w14:paraId="425323AF"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2992211</w:t>
            </w:r>
          </w:p>
        </w:tc>
        <w:tc>
          <w:tcPr>
            <w:tcW w:w="3260" w:type="dxa"/>
            <w:tcBorders>
              <w:top w:val="nil"/>
              <w:left w:val="nil"/>
              <w:bottom w:val="single" w:sz="8" w:space="0" w:color="CCCCCC"/>
              <w:right w:val="single" w:sz="8" w:space="0" w:color="CCCCCC"/>
            </w:tcBorders>
            <w:vAlign w:val="center"/>
            <w:hideMark/>
          </w:tcPr>
          <w:p w14:paraId="0A8CCE03"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Orodje za montažo tesnilnega obroča (stran pri vztrajniku)</w:t>
            </w:r>
          </w:p>
        </w:tc>
        <w:tc>
          <w:tcPr>
            <w:tcW w:w="3260" w:type="dxa"/>
            <w:tcBorders>
              <w:top w:val="nil"/>
              <w:left w:val="nil"/>
              <w:bottom w:val="single" w:sz="8" w:space="0" w:color="CCCCCC"/>
              <w:right w:val="nil"/>
            </w:tcBorders>
            <w:vAlign w:val="center"/>
            <w:hideMark/>
          </w:tcPr>
          <w:p w14:paraId="56C80FF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Montagewerkzeug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für</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Kurbelwellendichtring</w:t>
            </w:r>
            <w:proofErr w:type="spellEnd"/>
            <w:r w:rsidRPr="00C60837">
              <w:rPr>
                <w:rFonts w:ascii="Arial" w:eastAsia="Batang" w:hAnsi="Arial" w:cs="Arial"/>
                <w:sz w:val="20"/>
                <w:szCs w:val="20"/>
                <w:lang w:eastAsia="ko-KR"/>
              </w:rPr>
              <w:t xml:space="preserve"> (</w:t>
            </w:r>
            <w:proofErr w:type="spellStart"/>
            <w:r w:rsidRPr="00C60837">
              <w:rPr>
                <w:rFonts w:ascii="Arial" w:eastAsia="Batang" w:hAnsi="Arial" w:cs="Arial"/>
                <w:sz w:val="20"/>
                <w:szCs w:val="20"/>
                <w:lang w:eastAsia="ko-KR"/>
              </w:rPr>
              <w:t>Schwungradseite</w:t>
            </w:r>
            <w:proofErr w:type="spellEnd"/>
            <w:r w:rsidRPr="00C60837">
              <w:rPr>
                <w:rFonts w:ascii="Arial" w:eastAsia="Batang" w:hAnsi="Arial" w:cs="Arial"/>
                <w:sz w:val="20"/>
                <w:szCs w:val="20"/>
                <w:lang w:eastAsia="ko-KR"/>
              </w:rPr>
              <w:t>)</w:t>
            </w:r>
          </w:p>
        </w:tc>
        <w:tc>
          <w:tcPr>
            <w:tcW w:w="1280" w:type="dxa"/>
            <w:tcBorders>
              <w:top w:val="nil"/>
              <w:left w:val="single" w:sz="8" w:space="0" w:color="CCCCCC"/>
              <w:bottom w:val="single" w:sz="8" w:space="0" w:color="CCCCCC"/>
              <w:right w:val="single" w:sz="4" w:space="0" w:color="auto"/>
            </w:tcBorders>
            <w:vAlign w:val="center"/>
            <w:hideMark/>
          </w:tcPr>
          <w:p w14:paraId="541996DA"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24F0E797" w14:textId="77777777" w:rsidTr="007331F0">
        <w:trPr>
          <w:trHeight w:val="300"/>
        </w:trPr>
        <w:tc>
          <w:tcPr>
            <w:tcW w:w="1540" w:type="dxa"/>
            <w:tcBorders>
              <w:top w:val="nil"/>
              <w:left w:val="single" w:sz="4" w:space="0" w:color="auto"/>
              <w:bottom w:val="nil"/>
              <w:right w:val="single" w:sz="8" w:space="0" w:color="CCCCCC"/>
            </w:tcBorders>
            <w:vAlign w:val="center"/>
            <w:hideMark/>
          </w:tcPr>
          <w:p w14:paraId="131E96F4"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2992212</w:t>
            </w:r>
          </w:p>
        </w:tc>
        <w:tc>
          <w:tcPr>
            <w:tcW w:w="3260" w:type="dxa"/>
            <w:tcBorders>
              <w:top w:val="nil"/>
              <w:left w:val="nil"/>
              <w:bottom w:val="nil"/>
              <w:right w:val="single" w:sz="8" w:space="0" w:color="CCCCCC"/>
            </w:tcBorders>
            <w:vAlign w:val="center"/>
            <w:hideMark/>
          </w:tcPr>
          <w:p w14:paraId="1791BCB9"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Sornik</w:t>
            </w:r>
          </w:p>
        </w:tc>
        <w:tc>
          <w:tcPr>
            <w:tcW w:w="3260" w:type="dxa"/>
            <w:tcBorders>
              <w:top w:val="nil"/>
              <w:left w:val="nil"/>
              <w:bottom w:val="nil"/>
              <w:right w:val="nil"/>
            </w:tcBorders>
            <w:vAlign w:val="center"/>
            <w:hideMark/>
          </w:tcPr>
          <w:p w14:paraId="4D01D3E2"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proofErr w:type="spellStart"/>
            <w:r w:rsidRPr="00C60837">
              <w:rPr>
                <w:rFonts w:ascii="Arial" w:eastAsia="Batang" w:hAnsi="Arial" w:cs="Arial"/>
                <w:sz w:val="20"/>
                <w:szCs w:val="20"/>
                <w:lang w:eastAsia="ko-KR"/>
              </w:rPr>
              <w:t>Bolzen</w:t>
            </w:r>
            <w:proofErr w:type="spellEnd"/>
          </w:p>
        </w:tc>
        <w:tc>
          <w:tcPr>
            <w:tcW w:w="1280" w:type="dxa"/>
            <w:tcBorders>
              <w:top w:val="nil"/>
              <w:left w:val="single" w:sz="8" w:space="0" w:color="CCCCCC"/>
              <w:bottom w:val="nil"/>
              <w:right w:val="single" w:sz="4" w:space="0" w:color="auto"/>
            </w:tcBorders>
            <w:vAlign w:val="center"/>
            <w:hideMark/>
          </w:tcPr>
          <w:p w14:paraId="5A2A544D" w14:textId="77777777" w:rsidR="00243D86" w:rsidRPr="00C60837" w:rsidRDefault="00243D86" w:rsidP="007331F0">
            <w:pPr>
              <w:autoSpaceDE w:val="0"/>
              <w:autoSpaceDN w:val="0"/>
              <w:adjustRightInd w:val="0"/>
              <w:spacing w:before="120"/>
              <w:rPr>
                <w:rFonts w:ascii="Arial" w:eastAsia="Batang" w:hAnsi="Arial" w:cs="Arial"/>
                <w:sz w:val="20"/>
                <w:szCs w:val="20"/>
                <w:lang w:eastAsia="ko-KR"/>
              </w:rPr>
            </w:pPr>
            <w:r w:rsidRPr="00C60837">
              <w:rPr>
                <w:rFonts w:ascii="Arial" w:eastAsia="Batang" w:hAnsi="Arial" w:cs="Arial"/>
                <w:sz w:val="20"/>
                <w:szCs w:val="20"/>
                <w:lang w:eastAsia="ko-KR"/>
              </w:rPr>
              <w:t>1</w:t>
            </w:r>
          </w:p>
        </w:tc>
      </w:tr>
      <w:tr w:rsidR="00C60837" w:rsidRPr="00C60837" w14:paraId="00CF67B9" w14:textId="77777777" w:rsidTr="007331F0">
        <w:trPr>
          <w:trHeight w:val="564"/>
        </w:trPr>
        <w:tc>
          <w:tcPr>
            <w:tcW w:w="1540" w:type="dxa"/>
            <w:tcBorders>
              <w:top w:val="single" w:sz="8" w:space="0" w:color="CCCCCC"/>
              <w:left w:val="single" w:sz="4" w:space="0" w:color="auto"/>
              <w:bottom w:val="single" w:sz="8" w:space="0" w:color="CCCCCC"/>
              <w:right w:val="single" w:sz="8" w:space="0" w:color="CCCCCC"/>
            </w:tcBorders>
            <w:vAlign w:val="center"/>
            <w:hideMark/>
          </w:tcPr>
          <w:p w14:paraId="48F1489F"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2992329</w:t>
            </w:r>
          </w:p>
        </w:tc>
        <w:tc>
          <w:tcPr>
            <w:tcW w:w="3260" w:type="dxa"/>
            <w:tcBorders>
              <w:top w:val="single" w:sz="8" w:space="0" w:color="CCCCCC"/>
              <w:left w:val="nil"/>
              <w:bottom w:val="single" w:sz="8" w:space="0" w:color="CCCCCC"/>
              <w:right w:val="single" w:sz="8" w:space="0" w:color="CCCCCC"/>
            </w:tcBorders>
            <w:vAlign w:val="center"/>
            <w:hideMark/>
          </w:tcPr>
          <w:p w14:paraId="6B7BE183"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Poseben ključ SW 19 za senzor tlaka olja</w:t>
            </w:r>
          </w:p>
        </w:tc>
        <w:tc>
          <w:tcPr>
            <w:tcW w:w="3260" w:type="dxa"/>
            <w:tcBorders>
              <w:top w:val="single" w:sz="8" w:space="0" w:color="CCCCCC"/>
              <w:left w:val="nil"/>
              <w:bottom w:val="single" w:sz="8" w:space="0" w:color="CCCCCC"/>
              <w:right w:val="nil"/>
            </w:tcBorders>
            <w:vAlign w:val="center"/>
            <w:hideMark/>
          </w:tcPr>
          <w:p w14:paraId="0A87520F"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Spezialschlüssel</w:t>
            </w:r>
            <w:proofErr w:type="spellEnd"/>
            <w:r w:rsidRPr="00C60837">
              <w:rPr>
                <w:rFonts w:ascii="Arial" w:hAnsi="Arial" w:cs="Arial"/>
                <w:sz w:val="22"/>
                <w:szCs w:val="22"/>
              </w:rPr>
              <w:t xml:space="preserve"> SW 19 mm </w:t>
            </w:r>
            <w:proofErr w:type="spellStart"/>
            <w:r w:rsidRPr="00C60837">
              <w:rPr>
                <w:rFonts w:ascii="Arial" w:hAnsi="Arial" w:cs="Arial"/>
                <w:sz w:val="22"/>
                <w:szCs w:val="22"/>
              </w:rPr>
              <w:t>für</w:t>
            </w:r>
            <w:proofErr w:type="spellEnd"/>
            <w:r w:rsidRPr="00C60837">
              <w:rPr>
                <w:rFonts w:ascii="Arial" w:hAnsi="Arial" w:cs="Arial"/>
                <w:sz w:val="22"/>
                <w:szCs w:val="22"/>
              </w:rPr>
              <w:t xml:space="preserve"> </w:t>
            </w:r>
            <w:proofErr w:type="spellStart"/>
            <w:r w:rsidRPr="00C60837">
              <w:rPr>
                <w:rFonts w:ascii="Arial" w:hAnsi="Arial" w:cs="Arial"/>
                <w:sz w:val="22"/>
                <w:szCs w:val="22"/>
              </w:rPr>
              <w:t>Öldruckgeber</w:t>
            </w:r>
            <w:proofErr w:type="spellEnd"/>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0463B97B"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27B0028B"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2FCAD4FD"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2992331</w:t>
            </w:r>
          </w:p>
        </w:tc>
        <w:tc>
          <w:tcPr>
            <w:tcW w:w="3260" w:type="dxa"/>
            <w:tcBorders>
              <w:top w:val="nil"/>
              <w:left w:val="nil"/>
              <w:bottom w:val="single" w:sz="8" w:space="0" w:color="CCCCCC"/>
              <w:right w:val="single" w:sz="8" w:space="0" w:color="CCCCCC"/>
            </w:tcBorders>
            <w:vAlign w:val="center"/>
            <w:hideMark/>
          </w:tcPr>
          <w:p w14:paraId="1359AAE8"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Orodje za montažo/demontažo kroglastega sornika</w:t>
            </w:r>
          </w:p>
        </w:tc>
        <w:tc>
          <w:tcPr>
            <w:tcW w:w="3260" w:type="dxa"/>
            <w:tcBorders>
              <w:top w:val="nil"/>
              <w:left w:val="nil"/>
              <w:bottom w:val="single" w:sz="8" w:space="0" w:color="CCCCCC"/>
              <w:right w:val="nil"/>
            </w:tcBorders>
            <w:vAlign w:val="center"/>
            <w:hideMark/>
          </w:tcPr>
          <w:p w14:paraId="71FE3FB6"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De-/</w:t>
            </w:r>
            <w:proofErr w:type="spellStart"/>
            <w:r w:rsidRPr="00C60837">
              <w:rPr>
                <w:rFonts w:ascii="Arial" w:hAnsi="Arial" w:cs="Arial"/>
                <w:sz w:val="22"/>
                <w:szCs w:val="22"/>
              </w:rPr>
              <w:t>Montagewerkzeug</w:t>
            </w:r>
            <w:proofErr w:type="spellEnd"/>
            <w:r w:rsidRPr="00C60837">
              <w:rPr>
                <w:rFonts w:ascii="Arial" w:hAnsi="Arial" w:cs="Arial"/>
                <w:sz w:val="22"/>
                <w:szCs w:val="22"/>
              </w:rPr>
              <w:t xml:space="preserve"> </w:t>
            </w:r>
            <w:proofErr w:type="spellStart"/>
            <w:r w:rsidRPr="00C60837">
              <w:rPr>
                <w:rFonts w:ascii="Arial" w:hAnsi="Arial" w:cs="Arial"/>
                <w:sz w:val="22"/>
                <w:szCs w:val="22"/>
              </w:rPr>
              <w:t>für</w:t>
            </w:r>
            <w:proofErr w:type="spellEnd"/>
            <w:r w:rsidRPr="00C60837">
              <w:rPr>
                <w:rFonts w:ascii="Arial" w:hAnsi="Arial" w:cs="Arial"/>
                <w:sz w:val="22"/>
                <w:szCs w:val="22"/>
              </w:rPr>
              <w:t xml:space="preserve"> </w:t>
            </w:r>
            <w:proofErr w:type="spellStart"/>
            <w:r w:rsidRPr="00C60837">
              <w:rPr>
                <w:rFonts w:ascii="Arial" w:hAnsi="Arial" w:cs="Arial"/>
                <w:sz w:val="22"/>
                <w:szCs w:val="22"/>
              </w:rPr>
              <w:t>Kugelbolzen</w:t>
            </w:r>
            <w:proofErr w:type="spellEnd"/>
            <w:r w:rsidRPr="00C60837">
              <w:rPr>
                <w:rFonts w:ascii="Arial" w:hAnsi="Arial" w:cs="Arial"/>
                <w:sz w:val="22"/>
                <w:szCs w:val="22"/>
              </w:rPr>
              <w:t xml:space="preserve"> (</w:t>
            </w:r>
            <w:proofErr w:type="spellStart"/>
            <w:r w:rsidRPr="00C60837">
              <w:rPr>
                <w:rFonts w:ascii="Arial" w:hAnsi="Arial" w:cs="Arial"/>
                <w:sz w:val="22"/>
                <w:szCs w:val="22"/>
              </w:rPr>
              <w:t>Kipphebel</w:t>
            </w:r>
            <w:proofErr w:type="spellEnd"/>
            <w:r w:rsidRPr="00C60837">
              <w:rPr>
                <w:rFonts w:ascii="Arial" w:hAnsi="Arial" w:cs="Arial"/>
                <w:sz w:val="22"/>
                <w:szCs w:val="22"/>
              </w:rPr>
              <w:t>)</w:t>
            </w:r>
          </w:p>
        </w:tc>
        <w:tc>
          <w:tcPr>
            <w:tcW w:w="1280" w:type="dxa"/>
            <w:tcBorders>
              <w:top w:val="nil"/>
              <w:left w:val="single" w:sz="8" w:space="0" w:color="CCCCCC"/>
              <w:bottom w:val="single" w:sz="8" w:space="0" w:color="CCCCCC"/>
              <w:right w:val="single" w:sz="4" w:space="0" w:color="auto"/>
            </w:tcBorders>
            <w:vAlign w:val="center"/>
            <w:hideMark/>
          </w:tcPr>
          <w:p w14:paraId="41DF1EDE"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4E2F1D29"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265E4472"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2992349</w:t>
            </w:r>
          </w:p>
        </w:tc>
        <w:tc>
          <w:tcPr>
            <w:tcW w:w="3260" w:type="dxa"/>
            <w:tcBorders>
              <w:top w:val="nil"/>
              <w:left w:val="nil"/>
              <w:bottom w:val="single" w:sz="8" w:space="0" w:color="CCCCCC"/>
              <w:right w:val="single" w:sz="8" w:space="0" w:color="CCCCCC"/>
            </w:tcBorders>
            <w:vAlign w:val="center"/>
            <w:hideMark/>
          </w:tcPr>
          <w:p w14:paraId="09749ADD"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 xml:space="preserve">Klešče za demontažo dročnikov </w:t>
            </w:r>
          </w:p>
        </w:tc>
        <w:tc>
          <w:tcPr>
            <w:tcW w:w="3260" w:type="dxa"/>
            <w:tcBorders>
              <w:top w:val="nil"/>
              <w:left w:val="nil"/>
              <w:bottom w:val="single" w:sz="8" w:space="0" w:color="CCCCCC"/>
              <w:right w:val="nil"/>
            </w:tcBorders>
            <w:vAlign w:val="center"/>
            <w:hideMark/>
          </w:tcPr>
          <w:p w14:paraId="5965D4C5"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Spezialzange</w:t>
            </w:r>
            <w:proofErr w:type="spellEnd"/>
            <w:r w:rsidRPr="00C60837">
              <w:rPr>
                <w:rFonts w:ascii="Arial" w:hAnsi="Arial" w:cs="Arial"/>
                <w:sz w:val="22"/>
                <w:szCs w:val="22"/>
              </w:rPr>
              <w:t xml:space="preserve"> </w:t>
            </w:r>
            <w:proofErr w:type="spellStart"/>
            <w:r w:rsidRPr="00C60837">
              <w:rPr>
                <w:rFonts w:ascii="Arial" w:hAnsi="Arial" w:cs="Arial"/>
                <w:sz w:val="22"/>
                <w:szCs w:val="22"/>
              </w:rPr>
              <w:t>für</w:t>
            </w:r>
            <w:proofErr w:type="spellEnd"/>
            <w:r w:rsidRPr="00C60837">
              <w:rPr>
                <w:rFonts w:ascii="Arial" w:hAnsi="Arial" w:cs="Arial"/>
                <w:sz w:val="22"/>
                <w:szCs w:val="22"/>
              </w:rPr>
              <w:t xml:space="preserve"> </w:t>
            </w:r>
            <w:proofErr w:type="spellStart"/>
            <w:r w:rsidRPr="00C60837">
              <w:rPr>
                <w:rFonts w:ascii="Arial" w:hAnsi="Arial" w:cs="Arial"/>
                <w:sz w:val="22"/>
                <w:szCs w:val="22"/>
              </w:rPr>
              <w:t>Ausbau</w:t>
            </w:r>
            <w:proofErr w:type="spellEnd"/>
            <w:r w:rsidRPr="00C60837">
              <w:rPr>
                <w:rFonts w:ascii="Arial" w:hAnsi="Arial" w:cs="Arial"/>
                <w:sz w:val="22"/>
                <w:szCs w:val="22"/>
              </w:rPr>
              <w:t xml:space="preserve"> </w:t>
            </w:r>
            <w:proofErr w:type="spellStart"/>
            <w:r w:rsidRPr="00C60837">
              <w:rPr>
                <w:rFonts w:ascii="Arial" w:hAnsi="Arial" w:cs="Arial"/>
                <w:sz w:val="22"/>
                <w:szCs w:val="22"/>
              </w:rPr>
              <w:t>Rollenstössel</w:t>
            </w:r>
            <w:proofErr w:type="spellEnd"/>
            <w:r w:rsidRPr="00C60837">
              <w:rPr>
                <w:rFonts w:ascii="Arial" w:hAnsi="Arial" w:cs="Arial"/>
                <w:sz w:val="22"/>
                <w:szCs w:val="22"/>
              </w:rPr>
              <w:t xml:space="preserve"> </w:t>
            </w:r>
            <w:proofErr w:type="spellStart"/>
            <w:r w:rsidRPr="00C60837">
              <w:rPr>
                <w:rFonts w:ascii="Arial" w:hAnsi="Arial" w:cs="Arial"/>
                <w:sz w:val="22"/>
                <w:szCs w:val="22"/>
              </w:rPr>
              <w:t>und</w:t>
            </w:r>
            <w:proofErr w:type="spellEnd"/>
            <w:r w:rsidRPr="00C60837">
              <w:rPr>
                <w:rFonts w:ascii="Arial" w:hAnsi="Arial" w:cs="Arial"/>
                <w:sz w:val="22"/>
                <w:szCs w:val="22"/>
              </w:rPr>
              <w:t xml:space="preserve"> </w:t>
            </w:r>
            <w:proofErr w:type="spellStart"/>
            <w:r w:rsidRPr="00C60837">
              <w:rPr>
                <w:rFonts w:ascii="Arial" w:hAnsi="Arial" w:cs="Arial"/>
                <w:sz w:val="22"/>
                <w:szCs w:val="22"/>
              </w:rPr>
              <w:t>Hydrostößel</w:t>
            </w:r>
            <w:proofErr w:type="spellEnd"/>
          </w:p>
        </w:tc>
        <w:tc>
          <w:tcPr>
            <w:tcW w:w="1280" w:type="dxa"/>
            <w:tcBorders>
              <w:top w:val="nil"/>
              <w:left w:val="single" w:sz="8" w:space="0" w:color="CCCCCC"/>
              <w:bottom w:val="single" w:sz="8" w:space="0" w:color="CCCCCC"/>
              <w:right w:val="single" w:sz="4" w:space="0" w:color="auto"/>
            </w:tcBorders>
            <w:vAlign w:val="center"/>
            <w:hideMark/>
          </w:tcPr>
          <w:p w14:paraId="32A06428"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43D1FB18" w14:textId="77777777" w:rsidTr="007331F0">
        <w:trPr>
          <w:trHeight w:val="564"/>
        </w:trPr>
        <w:tc>
          <w:tcPr>
            <w:tcW w:w="1540" w:type="dxa"/>
            <w:tcBorders>
              <w:top w:val="nil"/>
              <w:left w:val="single" w:sz="4" w:space="0" w:color="auto"/>
              <w:bottom w:val="single" w:sz="8" w:space="0" w:color="CCCCCC"/>
              <w:right w:val="single" w:sz="8" w:space="0" w:color="CCCCCC"/>
            </w:tcBorders>
            <w:vAlign w:val="center"/>
            <w:hideMark/>
          </w:tcPr>
          <w:p w14:paraId="007E8471"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2992354</w:t>
            </w:r>
          </w:p>
        </w:tc>
        <w:tc>
          <w:tcPr>
            <w:tcW w:w="3260" w:type="dxa"/>
            <w:tcBorders>
              <w:top w:val="nil"/>
              <w:left w:val="nil"/>
              <w:bottom w:val="single" w:sz="8" w:space="0" w:color="CCCCCC"/>
              <w:right w:val="single" w:sz="8" w:space="0" w:color="CCCCCC"/>
            </w:tcBorders>
            <w:vAlign w:val="center"/>
            <w:hideMark/>
          </w:tcPr>
          <w:p w14:paraId="10AB8EAA"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Orodje za rezkanje tesnilne površine injektorjev</w:t>
            </w:r>
          </w:p>
        </w:tc>
        <w:tc>
          <w:tcPr>
            <w:tcW w:w="3260" w:type="dxa"/>
            <w:tcBorders>
              <w:top w:val="nil"/>
              <w:left w:val="nil"/>
              <w:bottom w:val="single" w:sz="8" w:space="0" w:color="CCCCCC"/>
              <w:right w:val="nil"/>
            </w:tcBorders>
            <w:vAlign w:val="center"/>
            <w:hideMark/>
          </w:tcPr>
          <w:p w14:paraId="208CB84C"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Fräswerkzeug</w:t>
            </w:r>
            <w:proofErr w:type="spellEnd"/>
            <w:r w:rsidRPr="00C60837">
              <w:rPr>
                <w:rFonts w:ascii="Arial" w:hAnsi="Arial" w:cs="Arial"/>
                <w:sz w:val="22"/>
                <w:szCs w:val="22"/>
              </w:rPr>
              <w:t xml:space="preserve"> </w:t>
            </w:r>
            <w:proofErr w:type="spellStart"/>
            <w:r w:rsidRPr="00C60837">
              <w:rPr>
                <w:rFonts w:ascii="Arial" w:hAnsi="Arial" w:cs="Arial"/>
                <w:sz w:val="22"/>
                <w:szCs w:val="22"/>
              </w:rPr>
              <w:t>Dichtfläche</w:t>
            </w:r>
            <w:proofErr w:type="spellEnd"/>
            <w:r w:rsidRPr="00C60837">
              <w:rPr>
                <w:rFonts w:ascii="Arial" w:hAnsi="Arial" w:cs="Arial"/>
                <w:sz w:val="22"/>
                <w:szCs w:val="22"/>
              </w:rPr>
              <w:t xml:space="preserve"> </w:t>
            </w:r>
            <w:proofErr w:type="spellStart"/>
            <w:r w:rsidRPr="00C60837">
              <w:rPr>
                <w:rFonts w:ascii="Arial" w:hAnsi="Arial" w:cs="Arial"/>
                <w:sz w:val="22"/>
                <w:szCs w:val="22"/>
              </w:rPr>
              <w:t>Zylinderkopf</w:t>
            </w:r>
            <w:proofErr w:type="spellEnd"/>
            <w:r w:rsidRPr="00C60837">
              <w:rPr>
                <w:rFonts w:ascii="Arial" w:hAnsi="Arial" w:cs="Arial"/>
                <w:sz w:val="22"/>
                <w:szCs w:val="22"/>
              </w:rPr>
              <w:t xml:space="preserve"> (Injektor)</w:t>
            </w:r>
          </w:p>
        </w:tc>
        <w:tc>
          <w:tcPr>
            <w:tcW w:w="1280" w:type="dxa"/>
            <w:tcBorders>
              <w:top w:val="nil"/>
              <w:left w:val="single" w:sz="8" w:space="0" w:color="CCCCCC"/>
              <w:bottom w:val="single" w:sz="8" w:space="0" w:color="CCCCCC"/>
              <w:right w:val="single" w:sz="4" w:space="0" w:color="auto"/>
            </w:tcBorders>
            <w:vAlign w:val="center"/>
            <w:hideMark/>
          </w:tcPr>
          <w:p w14:paraId="518704DA"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311279B1" w14:textId="77777777" w:rsidTr="007331F0">
        <w:trPr>
          <w:trHeight w:val="564"/>
        </w:trPr>
        <w:tc>
          <w:tcPr>
            <w:tcW w:w="1540" w:type="dxa"/>
            <w:tcBorders>
              <w:top w:val="nil"/>
              <w:left w:val="single" w:sz="4" w:space="0" w:color="auto"/>
              <w:bottom w:val="nil"/>
              <w:right w:val="single" w:sz="8" w:space="0" w:color="CCCCCC"/>
            </w:tcBorders>
            <w:vAlign w:val="center"/>
            <w:hideMark/>
          </w:tcPr>
          <w:p w14:paraId="699AAC6C"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2992445</w:t>
            </w:r>
          </w:p>
        </w:tc>
        <w:tc>
          <w:tcPr>
            <w:tcW w:w="3260" w:type="dxa"/>
            <w:tcBorders>
              <w:top w:val="nil"/>
              <w:left w:val="nil"/>
              <w:bottom w:val="nil"/>
              <w:right w:val="single" w:sz="8" w:space="0" w:color="CCCCCC"/>
            </w:tcBorders>
            <w:vAlign w:val="center"/>
            <w:hideMark/>
          </w:tcPr>
          <w:p w14:paraId="6DD589DE"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Orodje za montažo zadnjega tesnila glavne gredi</w:t>
            </w:r>
          </w:p>
        </w:tc>
        <w:tc>
          <w:tcPr>
            <w:tcW w:w="3260" w:type="dxa"/>
            <w:tcBorders>
              <w:top w:val="nil"/>
              <w:left w:val="nil"/>
              <w:bottom w:val="nil"/>
              <w:right w:val="nil"/>
            </w:tcBorders>
            <w:vAlign w:val="center"/>
            <w:hideMark/>
          </w:tcPr>
          <w:p w14:paraId="3416F34C"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Montagewerkzeug</w:t>
            </w:r>
            <w:proofErr w:type="spellEnd"/>
            <w:r w:rsidRPr="00C60837">
              <w:rPr>
                <w:rFonts w:ascii="Arial" w:hAnsi="Arial" w:cs="Arial"/>
                <w:sz w:val="22"/>
                <w:szCs w:val="22"/>
              </w:rPr>
              <w:t xml:space="preserve"> </w:t>
            </w:r>
            <w:proofErr w:type="spellStart"/>
            <w:r w:rsidRPr="00C60837">
              <w:rPr>
                <w:rFonts w:ascii="Arial" w:hAnsi="Arial" w:cs="Arial"/>
                <w:sz w:val="22"/>
                <w:szCs w:val="22"/>
              </w:rPr>
              <w:t>für</w:t>
            </w:r>
            <w:proofErr w:type="spellEnd"/>
            <w:r w:rsidRPr="00C60837">
              <w:rPr>
                <w:rFonts w:ascii="Arial" w:hAnsi="Arial" w:cs="Arial"/>
                <w:sz w:val="22"/>
                <w:szCs w:val="22"/>
              </w:rPr>
              <w:t xml:space="preserve"> </w:t>
            </w:r>
            <w:proofErr w:type="spellStart"/>
            <w:r w:rsidRPr="00C60837">
              <w:rPr>
                <w:rFonts w:ascii="Arial" w:hAnsi="Arial" w:cs="Arial"/>
                <w:sz w:val="22"/>
                <w:szCs w:val="22"/>
              </w:rPr>
              <w:t>Kurbelwellendichtring</w:t>
            </w:r>
            <w:proofErr w:type="spellEnd"/>
          </w:p>
        </w:tc>
        <w:tc>
          <w:tcPr>
            <w:tcW w:w="1280" w:type="dxa"/>
            <w:tcBorders>
              <w:top w:val="nil"/>
              <w:left w:val="single" w:sz="8" w:space="0" w:color="CCCCCC"/>
              <w:bottom w:val="nil"/>
              <w:right w:val="single" w:sz="4" w:space="0" w:color="auto"/>
            </w:tcBorders>
            <w:vAlign w:val="center"/>
            <w:hideMark/>
          </w:tcPr>
          <w:p w14:paraId="6F8088F1"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54DB1F7B" w14:textId="77777777" w:rsidTr="007331F0">
        <w:trPr>
          <w:trHeight w:val="564"/>
        </w:trPr>
        <w:tc>
          <w:tcPr>
            <w:tcW w:w="1540" w:type="dxa"/>
            <w:tcBorders>
              <w:top w:val="single" w:sz="8" w:space="0" w:color="CCCCCC"/>
              <w:left w:val="single" w:sz="4" w:space="0" w:color="auto"/>
              <w:bottom w:val="nil"/>
              <w:right w:val="single" w:sz="8" w:space="0" w:color="CCCCCC"/>
            </w:tcBorders>
            <w:vAlign w:val="center"/>
            <w:hideMark/>
          </w:tcPr>
          <w:p w14:paraId="2CD343C2" w14:textId="77777777" w:rsidR="00243D86" w:rsidRPr="00C60837" w:rsidRDefault="00243D86" w:rsidP="007331F0">
            <w:pPr>
              <w:jc w:val="center"/>
              <w:rPr>
                <w:rFonts w:ascii="Arial" w:hAnsi="Arial" w:cs="Arial"/>
                <w:sz w:val="22"/>
                <w:szCs w:val="22"/>
              </w:rPr>
            </w:pPr>
            <w:bookmarkStart w:id="48" w:name="_Hlk202333164"/>
            <w:r w:rsidRPr="00C60837">
              <w:rPr>
                <w:rFonts w:ascii="Arial" w:hAnsi="Arial" w:cs="Arial"/>
                <w:sz w:val="22"/>
                <w:szCs w:val="22"/>
              </w:rPr>
              <w:t>2992449</w:t>
            </w:r>
          </w:p>
        </w:tc>
        <w:tc>
          <w:tcPr>
            <w:tcW w:w="3260" w:type="dxa"/>
            <w:tcBorders>
              <w:top w:val="single" w:sz="8" w:space="0" w:color="CCCCCC"/>
              <w:left w:val="nil"/>
              <w:bottom w:val="nil"/>
              <w:right w:val="single" w:sz="8" w:space="0" w:color="CCCCCC"/>
            </w:tcBorders>
            <w:vAlign w:val="center"/>
            <w:hideMark/>
          </w:tcPr>
          <w:p w14:paraId="3FDB35C1"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Orodje za vrtenje motorja (jermenska plošča)</w:t>
            </w:r>
          </w:p>
        </w:tc>
        <w:tc>
          <w:tcPr>
            <w:tcW w:w="3260" w:type="dxa"/>
            <w:tcBorders>
              <w:top w:val="single" w:sz="8" w:space="0" w:color="CCCCCC"/>
              <w:left w:val="nil"/>
              <w:bottom w:val="nil"/>
              <w:right w:val="nil"/>
            </w:tcBorders>
            <w:vAlign w:val="center"/>
            <w:hideMark/>
          </w:tcPr>
          <w:p w14:paraId="57AA0381"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Durchdrehvorrichtung</w:t>
            </w:r>
            <w:proofErr w:type="spellEnd"/>
            <w:r w:rsidRPr="00C60837">
              <w:rPr>
                <w:rFonts w:ascii="Arial" w:hAnsi="Arial" w:cs="Arial"/>
                <w:sz w:val="22"/>
                <w:szCs w:val="22"/>
              </w:rPr>
              <w:t xml:space="preserve"> (</w:t>
            </w:r>
            <w:proofErr w:type="spellStart"/>
            <w:r w:rsidRPr="00C60837">
              <w:rPr>
                <w:rFonts w:ascii="Arial" w:hAnsi="Arial" w:cs="Arial"/>
                <w:sz w:val="22"/>
                <w:szCs w:val="22"/>
              </w:rPr>
              <w:t>Riemenscheibe</w:t>
            </w:r>
            <w:proofErr w:type="spellEnd"/>
            <w:r w:rsidRPr="00C60837">
              <w:rPr>
                <w:rFonts w:ascii="Arial" w:hAnsi="Arial" w:cs="Arial"/>
                <w:sz w:val="22"/>
                <w:szCs w:val="22"/>
              </w:rPr>
              <w:t>)</w:t>
            </w:r>
          </w:p>
        </w:tc>
        <w:tc>
          <w:tcPr>
            <w:tcW w:w="1280" w:type="dxa"/>
            <w:tcBorders>
              <w:top w:val="single" w:sz="8" w:space="0" w:color="CCCCCC"/>
              <w:left w:val="single" w:sz="8" w:space="0" w:color="CCCCCC"/>
              <w:bottom w:val="nil"/>
              <w:right w:val="single" w:sz="4" w:space="0" w:color="auto"/>
            </w:tcBorders>
            <w:vAlign w:val="center"/>
            <w:hideMark/>
          </w:tcPr>
          <w:p w14:paraId="30555643"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bookmarkEnd w:id="48"/>
      <w:tr w:rsidR="00C60837" w:rsidRPr="00C60837" w14:paraId="027D62DA" w14:textId="77777777" w:rsidTr="007331F0">
        <w:trPr>
          <w:trHeight w:val="564"/>
        </w:trPr>
        <w:tc>
          <w:tcPr>
            <w:tcW w:w="1540" w:type="dxa"/>
            <w:tcBorders>
              <w:top w:val="single" w:sz="8" w:space="0" w:color="CCCCCC"/>
              <w:left w:val="single" w:sz="4" w:space="0" w:color="auto"/>
              <w:bottom w:val="nil"/>
              <w:right w:val="single" w:sz="8" w:space="0" w:color="CCCCCC"/>
            </w:tcBorders>
            <w:vAlign w:val="center"/>
            <w:hideMark/>
          </w:tcPr>
          <w:p w14:paraId="75539509"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2992491</w:t>
            </w:r>
          </w:p>
        </w:tc>
        <w:tc>
          <w:tcPr>
            <w:tcW w:w="3260" w:type="dxa"/>
            <w:tcBorders>
              <w:top w:val="single" w:sz="8" w:space="0" w:color="CCCCCC"/>
              <w:left w:val="nil"/>
              <w:bottom w:val="nil"/>
              <w:right w:val="single" w:sz="8" w:space="0" w:color="CCCCCC"/>
            </w:tcBorders>
            <w:vAlign w:val="center"/>
            <w:hideMark/>
          </w:tcPr>
          <w:p w14:paraId="228974EE"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Orodje za odstranjevanje injektorjev.</w:t>
            </w:r>
          </w:p>
        </w:tc>
        <w:tc>
          <w:tcPr>
            <w:tcW w:w="3260" w:type="dxa"/>
            <w:tcBorders>
              <w:top w:val="single" w:sz="8" w:space="0" w:color="CCCCCC"/>
              <w:left w:val="nil"/>
              <w:bottom w:val="nil"/>
              <w:right w:val="nil"/>
            </w:tcBorders>
            <w:vAlign w:val="center"/>
            <w:hideMark/>
          </w:tcPr>
          <w:p w14:paraId="0E578F47"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Hebelwerkzeug</w:t>
            </w:r>
            <w:proofErr w:type="spellEnd"/>
            <w:r w:rsidRPr="00C60837">
              <w:rPr>
                <w:rFonts w:ascii="Arial" w:hAnsi="Arial" w:cs="Arial"/>
                <w:sz w:val="22"/>
                <w:szCs w:val="22"/>
              </w:rPr>
              <w:t xml:space="preserve"> </w:t>
            </w:r>
            <w:proofErr w:type="spellStart"/>
            <w:r w:rsidRPr="00C60837">
              <w:rPr>
                <w:rFonts w:ascii="Arial" w:hAnsi="Arial" w:cs="Arial"/>
                <w:sz w:val="22"/>
                <w:szCs w:val="22"/>
              </w:rPr>
              <w:t>für</w:t>
            </w:r>
            <w:proofErr w:type="spellEnd"/>
            <w:r w:rsidRPr="00C60837">
              <w:rPr>
                <w:rFonts w:ascii="Arial" w:hAnsi="Arial" w:cs="Arial"/>
                <w:sz w:val="22"/>
                <w:szCs w:val="22"/>
              </w:rPr>
              <w:t xml:space="preserve"> Injektor</w:t>
            </w:r>
          </w:p>
        </w:tc>
        <w:tc>
          <w:tcPr>
            <w:tcW w:w="1280" w:type="dxa"/>
            <w:tcBorders>
              <w:top w:val="single" w:sz="8" w:space="0" w:color="CCCCCC"/>
              <w:left w:val="single" w:sz="8" w:space="0" w:color="CCCCCC"/>
              <w:bottom w:val="nil"/>
              <w:right w:val="single" w:sz="4" w:space="0" w:color="auto"/>
            </w:tcBorders>
            <w:vAlign w:val="center"/>
            <w:hideMark/>
          </w:tcPr>
          <w:p w14:paraId="50204ED7"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5F8E1ED7" w14:textId="77777777" w:rsidTr="007331F0">
        <w:trPr>
          <w:trHeight w:val="300"/>
        </w:trPr>
        <w:tc>
          <w:tcPr>
            <w:tcW w:w="1540" w:type="dxa"/>
            <w:tcBorders>
              <w:top w:val="single" w:sz="8" w:space="0" w:color="CCCCCC"/>
              <w:left w:val="single" w:sz="4" w:space="0" w:color="auto"/>
              <w:bottom w:val="nil"/>
              <w:right w:val="single" w:sz="8" w:space="0" w:color="CCCCCC"/>
            </w:tcBorders>
            <w:vAlign w:val="center"/>
            <w:hideMark/>
          </w:tcPr>
          <w:p w14:paraId="1F460962"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2992294</w:t>
            </w:r>
          </w:p>
        </w:tc>
        <w:tc>
          <w:tcPr>
            <w:tcW w:w="3260" w:type="dxa"/>
            <w:tcBorders>
              <w:top w:val="single" w:sz="8" w:space="0" w:color="CCCCCC"/>
              <w:left w:val="nil"/>
              <w:bottom w:val="nil"/>
              <w:right w:val="single" w:sz="8" w:space="0" w:color="CCCCCC"/>
            </w:tcBorders>
            <w:vAlign w:val="center"/>
            <w:hideMark/>
          </w:tcPr>
          <w:p w14:paraId="5CE2B351"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Drsno kladivo</w:t>
            </w:r>
          </w:p>
        </w:tc>
        <w:tc>
          <w:tcPr>
            <w:tcW w:w="3260" w:type="dxa"/>
            <w:tcBorders>
              <w:top w:val="single" w:sz="8" w:space="0" w:color="CCCCCC"/>
              <w:left w:val="nil"/>
              <w:bottom w:val="nil"/>
              <w:right w:val="nil"/>
            </w:tcBorders>
            <w:vAlign w:val="center"/>
            <w:hideMark/>
          </w:tcPr>
          <w:p w14:paraId="00061C8C"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Gleithammer</w:t>
            </w:r>
            <w:proofErr w:type="spellEnd"/>
          </w:p>
        </w:tc>
        <w:tc>
          <w:tcPr>
            <w:tcW w:w="1280" w:type="dxa"/>
            <w:tcBorders>
              <w:top w:val="single" w:sz="8" w:space="0" w:color="CCCCCC"/>
              <w:left w:val="single" w:sz="8" w:space="0" w:color="CCCCCC"/>
              <w:bottom w:val="nil"/>
              <w:right w:val="single" w:sz="4" w:space="0" w:color="auto"/>
            </w:tcBorders>
            <w:vAlign w:val="center"/>
            <w:hideMark/>
          </w:tcPr>
          <w:p w14:paraId="0581CC7A"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C60837" w:rsidRPr="00C60837" w14:paraId="12C4A886" w14:textId="77777777" w:rsidTr="007331F0">
        <w:trPr>
          <w:trHeight w:val="300"/>
        </w:trPr>
        <w:tc>
          <w:tcPr>
            <w:tcW w:w="1540" w:type="dxa"/>
            <w:tcBorders>
              <w:top w:val="single" w:sz="8" w:space="0" w:color="CCCCCC"/>
              <w:left w:val="single" w:sz="4" w:space="0" w:color="auto"/>
              <w:bottom w:val="single" w:sz="8" w:space="0" w:color="CCCCCC"/>
              <w:right w:val="single" w:sz="8" w:space="0" w:color="CCCCCC"/>
            </w:tcBorders>
            <w:vAlign w:val="center"/>
            <w:hideMark/>
          </w:tcPr>
          <w:p w14:paraId="6A420047"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4221758</w:t>
            </w:r>
          </w:p>
        </w:tc>
        <w:tc>
          <w:tcPr>
            <w:tcW w:w="3260" w:type="dxa"/>
            <w:tcBorders>
              <w:top w:val="single" w:sz="8" w:space="0" w:color="CCCCCC"/>
              <w:left w:val="nil"/>
              <w:bottom w:val="single" w:sz="8" w:space="0" w:color="CCCCCC"/>
              <w:right w:val="single" w:sz="8" w:space="0" w:color="CCCCCC"/>
            </w:tcBorders>
            <w:vAlign w:val="center"/>
            <w:hideMark/>
          </w:tcPr>
          <w:p w14:paraId="01119A2F"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Očesni vijak (M20x265)</w:t>
            </w:r>
          </w:p>
        </w:tc>
        <w:tc>
          <w:tcPr>
            <w:tcW w:w="3260" w:type="dxa"/>
            <w:tcBorders>
              <w:top w:val="single" w:sz="8" w:space="0" w:color="CCCCCC"/>
              <w:left w:val="nil"/>
              <w:bottom w:val="single" w:sz="8" w:space="0" w:color="CCCCCC"/>
              <w:right w:val="nil"/>
            </w:tcBorders>
            <w:vAlign w:val="center"/>
            <w:hideMark/>
          </w:tcPr>
          <w:p w14:paraId="1B54B041"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Ösenschraube</w:t>
            </w:r>
            <w:proofErr w:type="spellEnd"/>
            <w:r w:rsidRPr="00C60837">
              <w:rPr>
                <w:rFonts w:ascii="Arial" w:hAnsi="Arial" w:cs="Arial"/>
                <w:sz w:val="22"/>
                <w:szCs w:val="22"/>
              </w:rPr>
              <w:t xml:space="preserve"> (M20x265)</w:t>
            </w:r>
          </w:p>
        </w:tc>
        <w:tc>
          <w:tcPr>
            <w:tcW w:w="1280" w:type="dxa"/>
            <w:tcBorders>
              <w:top w:val="single" w:sz="8" w:space="0" w:color="CCCCCC"/>
              <w:left w:val="single" w:sz="8" w:space="0" w:color="CCCCCC"/>
              <w:bottom w:val="single" w:sz="8" w:space="0" w:color="CCCCCC"/>
              <w:right w:val="single" w:sz="4" w:space="0" w:color="auto"/>
            </w:tcBorders>
            <w:vAlign w:val="center"/>
            <w:hideMark/>
          </w:tcPr>
          <w:p w14:paraId="1AFA636A"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r w:rsidR="00243D86" w:rsidRPr="00C60837" w14:paraId="52F09675" w14:textId="77777777" w:rsidTr="007331F0">
        <w:trPr>
          <w:trHeight w:val="288"/>
        </w:trPr>
        <w:tc>
          <w:tcPr>
            <w:tcW w:w="1540" w:type="dxa"/>
            <w:tcBorders>
              <w:top w:val="nil"/>
              <w:left w:val="single" w:sz="4" w:space="0" w:color="auto"/>
              <w:bottom w:val="single" w:sz="4" w:space="0" w:color="auto"/>
              <w:right w:val="single" w:sz="8" w:space="0" w:color="CCCCCC"/>
            </w:tcBorders>
            <w:vAlign w:val="center"/>
            <w:hideMark/>
          </w:tcPr>
          <w:p w14:paraId="1D81D1B2"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2417150</w:t>
            </w:r>
          </w:p>
        </w:tc>
        <w:tc>
          <w:tcPr>
            <w:tcW w:w="3260" w:type="dxa"/>
            <w:tcBorders>
              <w:top w:val="nil"/>
              <w:left w:val="nil"/>
              <w:bottom w:val="single" w:sz="4" w:space="0" w:color="auto"/>
              <w:right w:val="single" w:sz="8" w:space="0" w:color="CCCCCC"/>
            </w:tcBorders>
            <w:vAlign w:val="center"/>
            <w:hideMark/>
          </w:tcPr>
          <w:p w14:paraId="18564D8E"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Očesni vijak (M20x345)</w:t>
            </w:r>
          </w:p>
        </w:tc>
        <w:tc>
          <w:tcPr>
            <w:tcW w:w="3260" w:type="dxa"/>
            <w:tcBorders>
              <w:top w:val="nil"/>
              <w:left w:val="nil"/>
              <w:bottom w:val="single" w:sz="4" w:space="0" w:color="auto"/>
              <w:right w:val="nil"/>
            </w:tcBorders>
            <w:vAlign w:val="center"/>
            <w:hideMark/>
          </w:tcPr>
          <w:p w14:paraId="41E9FF0A" w14:textId="77777777" w:rsidR="00243D86" w:rsidRPr="00C60837" w:rsidRDefault="00243D86" w:rsidP="007331F0">
            <w:pPr>
              <w:jc w:val="center"/>
              <w:rPr>
                <w:rFonts w:ascii="Arial" w:hAnsi="Arial" w:cs="Arial"/>
                <w:sz w:val="22"/>
                <w:szCs w:val="22"/>
              </w:rPr>
            </w:pPr>
            <w:proofErr w:type="spellStart"/>
            <w:r w:rsidRPr="00C60837">
              <w:rPr>
                <w:rFonts w:ascii="Arial" w:hAnsi="Arial" w:cs="Arial"/>
                <w:sz w:val="22"/>
                <w:szCs w:val="22"/>
              </w:rPr>
              <w:t>Ösenschraube</w:t>
            </w:r>
            <w:proofErr w:type="spellEnd"/>
            <w:r w:rsidRPr="00C60837">
              <w:rPr>
                <w:rFonts w:ascii="Arial" w:hAnsi="Arial" w:cs="Arial"/>
                <w:sz w:val="22"/>
                <w:szCs w:val="22"/>
              </w:rPr>
              <w:t xml:space="preserve"> (M20x345)</w:t>
            </w:r>
          </w:p>
        </w:tc>
        <w:tc>
          <w:tcPr>
            <w:tcW w:w="1280" w:type="dxa"/>
            <w:tcBorders>
              <w:top w:val="nil"/>
              <w:left w:val="single" w:sz="8" w:space="0" w:color="CCCCCC"/>
              <w:bottom w:val="single" w:sz="4" w:space="0" w:color="auto"/>
              <w:right w:val="single" w:sz="4" w:space="0" w:color="auto"/>
            </w:tcBorders>
            <w:vAlign w:val="center"/>
            <w:hideMark/>
          </w:tcPr>
          <w:p w14:paraId="48E9F88A" w14:textId="77777777" w:rsidR="00243D86" w:rsidRPr="00C60837" w:rsidRDefault="00243D86" w:rsidP="007331F0">
            <w:pPr>
              <w:jc w:val="center"/>
              <w:rPr>
                <w:rFonts w:ascii="Arial" w:hAnsi="Arial" w:cs="Arial"/>
                <w:sz w:val="22"/>
                <w:szCs w:val="22"/>
              </w:rPr>
            </w:pPr>
            <w:r w:rsidRPr="00C60837">
              <w:rPr>
                <w:rFonts w:ascii="Arial" w:hAnsi="Arial" w:cs="Arial"/>
                <w:sz w:val="22"/>
                <w:szCs w:val="22"/>
              </w:rPr>
              <w:t>1</w:t>
            </w:r>
          </w:p>
        </w:tc>
      </w:tr>
    </w:tbl>
    <w:p w14:paraId="637C7728" w14:textId="77777777" w:rsidR="0060720F" w:rsidRPr="00C60837" w:rsidRDefault="0060720F" w:rsidP="0060720F">
      <w:pPr>
        <w:spacing w:before="120" w:after="120"/>
        <w:rPr>
          <w:rFonts w:ascii="Arial" w:eastAsia="Batang" w:hAnsi="Arial" w:cs="Arial"/>
          <w:b/>
          <w:sz w:val="20"/>
          <w:szCs w:val="20"/>
          <w:lang w:eastAsia="ko-KR"/>
        </w:rPr>
      </w:pPr>
    </w:p>
    <w:bookmarkEnd w:id="2"/>
    <w:p w14:paraId="350CBBAE" w14:textId="77777777" w:rsidR="00A139FF" w:rsidRPr="00C60837" w:rsidRDefault="00A139FF" w:rsidP="000A6778">
      <w:pPr>
        <w:widowControl w:val="0"/>
        <w:suppressAutoHyphens/>
        <w:contextualSpacing/>
        <w:jc w:val="both"/>
        <w:rPr>
          <w:rFonts w:ascii="Arial" w:hAnsi="Arial" w:cs="Arial"/>
          <w:bCs/>
          <w:iCs/>
          <w:sz w:val="20"/>
          <w:szCs w:val="20"/>
        </w:rPr>
      </w:pPr>
    </w:p>
    <w:p w14:paraId="4163FBC2" w14:textId="77777777" w:rsidR="000331C7" w:rsidRPr="00C60837" w:rsidRDefault="000331C7" w:rsidP="000A6778">
      <w:pPr>
        <w:widowControl w:val="0"/>
        <w:suppressAutoHyphens/>
        <w:contextualSpacing/>
        <w:jc w:val="both"/>
        <w:rPr>
          <w:rFonts w:ascii="Arial" w:hAnsi="Arial" w:cs="Arial"/>
          <w:bCs/>
          <w:iCs/>
          <w:sz w:val="20"/>
          <w:szCs w:val="20"/>
        </w:rPr>
      </w:pPr>
    </w:p>
    <w:p w14:paraId="1D61B8AA" w14:textId="77777777" w:rsidR="000331C7" w:rsidRPr="00C60837" w:rsidRDefault="000331C7" w:rsidP="000A6778">
      <w:pPr>
        <w:widowControl w:val="0"/>
        <w:suppressAutoHyphens/>
        <w:contextualSpacing/>
        <w:jc w:val="both"/>
        <w:rPr>
          <w:rFonts w:ascii="Arial" w:hAnsi="Arial" w:cs="Arial"/>
          <w:bCs/>
          <w:iCs/>
          <w:sz w:val="20"/>
          <w:szCs w:val="20"/>
        </w:rPr>
      </w:pPr>
    </w:p>
    <w:p w14:paraId="21983BF2" w14:textId="77777777" w:rsidR="000331C7" w:rsidRPr="00C60837" w:rsidRDefault="000331C7" w:rsidP="000A6778">
      <w:pPr>
        <w:widowControl w:val="0"/>
        <w:suppressAutoHyphens/>
        <w:contextualSpacing/>
        <w:jc w:val="both"/>
        <w:rPr>
          <w:rFonts w:ascii="Arial" w:hAnsi="Arial" w:cs="Arial"/>
          <w:bCs/>
          <w:iCs/>
          <w:sz w:val="20"/>
          <w:szCs w:val="20"/>
        </w:rPr>
      </w:pPr>
    </w:p>
    <w:p w14:paraId="0AF52CDF" w14:textId="77777777" w:rsidR="000331C7" w:rsidRPr="00C60837" w:rsidRDefault="000331C7" w:rsidP="000A6778">
      <w:pPr>
        <w:widowControl w:val="0"/>
        <w:suppressAutoHyphens/>
        <w:contextualSpacing/>
        <w:jc w:val="both"/>
        <w:rPr>
          <w:rFonts w:ascii="Arial" w:hAnsi="Arial" w:cs="Arial"/>
          <w:bCs/>
          <w:iCs/>
          <w:sz w:val="20"/>
          <w:szCs w:val="20"/>
        </w:rPr>
      </w:pPr>
    </w:p>
    <w:p w14:paraId="45BA0347" w14:textId="77777777" w:rsidR="000331C7" w:rsidRPr="00C60837" w:rsidRDefault="000331C7" w:rsidP="000A6778">
      <w:pPr>
        <w:widowControl w:val="0"/>
        <w:suppressAutoHyphens/>
        <w:contextualSpacing/>
        <w:jc w:val="both"/>
        <w:rPr>
          <w:rFonts w:ascii="Arial" w:hAnsi="Arial" w:cs="Arial"/>
          <w:bCs/>
          <w:iCs/>
          <w:sz w:val="20"/>
          <w:szCs w:val="20"/>
        </w:rPr>
      </w:pPr>
    </w:p>
    <w:p w14:paraId="3EE3A382" w14:textId="77777777" w:rsidR="000331C7" w:rsidRPr="00C60837" w:rsidRDefault="000331C7" w:rsidP="000A6778">
      <w:pPr>
        <w:widowControl w:val="0"/>
        <w:suppressAutoHyphens/>
        <w:contextualSpacing/>
        <w:jc w:val="both"/>
        <w:rPr>
          <w:rFonts w:ascii="Arial" w:hAnsi="Arial" w:cs="Arial"/>
          <w:bCs/>
          <w:iCs/>
          <w:sz w:val="20"/>
          <w:szCs w:val="20"/>
        </w:rPr>
      </w:pPr>
    </w:p>
    <w:p w14:paraId="4E47C7D0" w14:textId="77777777" w:rsidR="000331C7" w:rsidRPr="00C60837" w:rsidRDefault="000331C7" w:rsidP="000A6778">
      <w:pPr>
        <w:widowControl w:val="0"/>
        <w:suppressAutoHyphens/>
        <w:contextualSpacing/>
        <w:jc w:val="both"/>
        <w:rPr>
          <w:rFonts w:ascii="Arial" w:hAnsi="Arial" w:cs="Arial"/>
          <w:bCs/>
          <w:iCs/>
          <w:sz w:val="20"/>
          <w:szCs w:val="20"/>
        </w:rPr>
      </w:pPr>
    </w:p>
    <w:p w14:paraId="59D1E8B6" w14:textId="614019C4" w:rsidR="0077215E" w:rsidRPr="00C60837" w:rsidRDefault="000A6778" w:rsidP="00002D9B">
      <w:pPr>
        <w:widowControl w:val="0"/>
        <w:suppressAutoHyphens/>
        <w:contextualSpacing/>
        <w:jc w:val="both"/>
        <w:rPr>
          <w:rFonts w:ascii="Arial" w:hAnsi="Arial" w:cs="Arial"/>
          <w:bCs/>
          <w:iCs/>
          <w:sz w:val="20"/>
          <w:szCs w:val="20"/>
        </w:rPr>
      </w:pPr>
      <w:r w:rsidRPr="00C60837">
        <w:rPr>
          <w:rFonts w:ascii="Arial" w:hAnsi="Arial" w:cs="Arial"/>
          <w:bCs/>
          <w:iCs/>
          <w:sz w:val="20"/>
          <w:szCs w:val="20"/>
        </w:rPr>
        <w:t>Kraj in datum:</w:t>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t>Žig:</w:t>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t>Podpis ponudnika:</w:t>
      </w:r>
    </w:p>
    <w:p w14:paraId="067E10C3" w14:textId="2D55BBB8" w:rsidR="0077215E" w:rsidRPr="00C60837" w:rsidRDefault="0077215E" w:rsidP="00002D9B">
      <w:pPr>
        <w:widowControl w:val="0"/>
        <w:suppressAutoHyphens/>
        <w:contextualSpacing/>
        <w:jc w:val="both"/>
        <w:rPr>
          <w:rFonts w:ascii="Arial" w:hAnsi="Arial" w:cs="Arial"/>
          <w:bCs/>
          <w:iCs/>
          <w:sz w:val="20"/>
          <w:szCs w:val="20"/>
        </w:rPr>
      </w:pPr>
    </w:p>
    <w:p w14:paraId="535020F5" w14:textId="003030BF" w:rsidR="0077215E" w:rsidRPr="00C60837" w:rsidRDefault="0077215E" w:rsidP="00002D9B">
      <w:pPr>
        <w:widowControl w:val="0"/>
        <w:suppressAutoHyphens/>
        <w:contextualSpacing/>
        <w:jc w:val="both"/>
        <w:rPr>
          <w:rFonts w:ascii="Arial" w:hAnsi="Arial" w:cs="Arial"/>
          <w:bCs/>
          <w:iCs/>
          <w:sz w:val="20"/>
          <w:szCs w:val="20"/>
        </w:rPr>
      </w:pPr>
      <w:r w:rsidRPr="00C60837">
        <w:rPr>
          <w:rFonts w:ascii="Arial" w:hAnsi="Arial" w:cs="Arial"/>
          <w:bCs/>
          <w:iCs/>
          <w:sz w:val="20"/>
          <w:szCs w:val="20"/>
        </w:rPr>
        <w:tab/>
      </w:r>
      <w:r w:rsidRPr="00C60837">
        <w:rPr>
          <w:rFonts w:ascii="Arial" w:hAnsi="Arial" w:cs="Arial"/>
          <w:bCs/>
          <w:iCs/>
          <w:sz w:val="20"/>
          <w:szCs w:val="20"/>
        </w:rPr>
        <w:tab/>
      </w:r>
      <w:bookmarkEnd w:id="3"/>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r w:rsidRPr="00C60837">
        <w:rPr>
          <w:rFonts w:ascii="Arial" w:hAnsi="Arial" w:cs="Arial"/>
          <w:bCs/>
          <w:iCs/>
          <w:sz w:val="20"/>
          <w:szCs w:val="20"/>
        </w:rPr>
        <w:tab/>
      </w:r>
    </w:p>
    <w:sectPr w:rsidR="0077215E" w:rsidRPr="00C60837" w:rsidSect="000C0002">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5526" w14:textId="77777777" w:rsidR="00BC51FC" w:rsidRDefault="00BC51FC">
      <w:r>
        <w:separator/>
      </w:r>
    </w:p>
  </w:endnote>
  <w:endnote w:type="continuationSeparator" w:id="0">
    <w:p w14:paraId="555BCCC9" w14:textId="77777777" w:rsidR="00BC51FC" w:rsidRDefault="00BC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9083" w14:textId="54BADEA0" w:rsidR="0008312C" w:rsidRDefault="0008312C">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4265D159" w14:textId="77777777" w:rsidR="0008312C" w:rsidRDefault="000831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D5D9" w14:textId="77777777" w:rsidR="0008312C" w:rsidRDefault="0008312C" w:rsidP="000441E3">
    <w:pPr>
      <w:tabs>
        <w:tab w:val="center" w:pos="5020"/>
      </w:tabs>
      <w:spacing w:after="3" w:line="265" w:lineRule="auto"/>
      <w:rPr>
        <w:color w:val="000000"/>
        <w:sz w:val="16"/>
      </w:rPr>
    </w:pPr>
    <w:r w:rsidRPr="009C1883">
      <w:rPr>
        <w:noProof/>
      </w:rPr>
      <w:drawing>
        <wp:anchor distT="0" distB="0" distL="114300" distR="114300" simplePos="0" relativeHeight="251662336" behindDoc="0" locked="0" layoutInCell="1" allowOverlap="1" wp14:anchorId="00A41CCE" wp14:editId="32F1A9EF">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7C10F7E9" wp14:editId="320392EE">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6AEA55"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" strokecolor="black [3213]"/>
          </w:pict>
        </mc:Fallback>
      </mc:AlternateContent>
    </w:r>
  </w:p>
  <w:p w14:paraId="541E9CAE" w14:textId="77777777" w:rsidR="0008312C" w:rsidRPr="000441E3" w:rsidRDefault="0008312C"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356D978D" w14:textId="77777777" w:rsidR="0008312C" w:rsidRPr="000441E3" w:rsidRDefault="0008312C"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485BDBFB" w14:textId="77777777" w:rsidR="0008312C" w:rsidRPr="000441E3" w:rsidRDefault="0008312C"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10FEF9B9" w14:textId="77777777" w:rsidR="0008312C" w:rsidRPr="000441E3" w:rsidRDefault="0008312C">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820C" w14:textId="77777777" w:rsidR="00BC51FC" w:rsidRDefault="00BC51FC">
      <w:r>
        <w:separator/>
      </w:r>
    </w:p>
  </w:footnote>
  <w:footnote w:type="continuationSeparator" w:id="0">
    <w:p w14:paraId="5FBDBD33" w14:textId="77777777" w:rsidR="00BC51FC" w:rsidRDefault="00BC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53A3" w14:textId="7C459F9E" w:rsidR="0008312C" w:rsidRDefault="0008312C"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64384" behindDoc="0" locked="0" layoutInCell="1" allowOverlap="1" wp14:anchorId="16096896" wp14:editId="4ECF92E8">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0575A848" id="Skupina 10816" o:spid="_x0000_s1026" style="position:absolute;margin-left:-44.45pt;margin-top:.7pt;width:61pt;height:21.85pt;z-index:25166438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012ED247" w14:textId="77777777" w:rsidR="0008312C" w:rsidRDefault="0008312C" w:rsidP="000441E3">
    <w:pPr>
      <w:pStyle w:val="Glava"/>
      <w:jc w:val="center"/>
      <w:rPr>
        <w:rFonts w:ascii="Arial Narrow" w:hAnsi="Arial Narrow"/>
        <w:sz w:val="16"/>
        <w:szCs w:val="16"/>
      </w:rPr>
    </w:pPr>
  </w:p>
  <w:p w14:paraId="485C8531" w14:textId="77777777" w:rsidR="0008312C" w:rsidRDefault="0008312C" w:rsidP="000441E3">
    <w:pPr>
      <w:pStyle w:val="Glava"/>
      <w:jc w:val="center"/>
      <w:rPr>
        <w:rFonts w:ascii="Arial Narrow" w:hAnsi="Arial Narrow"/>
        <w:sz w:val="16"/>
        <w:szCs w:val="16"/>
      </w:rPr>
    </w:pPr>
    <w:r>
      <w:rPr>
        <w:rFonts w:ascii="Arial Narrow" w:hAnsi="Arial Narrow"/>
        <w:sz w:val="16"/>
        <w:szCs w:val="16"/>
      </w:rPr>
      <w:t>Razpisna dokumentacija</w:t>
    </w:r>
  </w:p>
  <w:p w14:paraId="088B2E61" w14:textId="0B01350A" w:rsidR="0008312C" w:rsidRPr="00367B95" w:rsidRDefault="0008312C"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6"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5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5"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5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339C0"/>
    <w:multiLevelType w:val="hybridMultilevel"/>
    <w:tmpl w:val="6BF890E4"/>
    <w:lvl w:ilvl="0" w:tplc="A926B32E">
      <w:start w:val="18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69750311">
    <w:abstractNumId w:val="59"/>
  </w:num>
  <w:num w:numId="2" w16cid:durableId="1638804675">
    <w:abstractNumId w:val="34"/>
  </w:num>
  <w:num w:numId="3" w16cid:durableId="1423261876">
    <w:abstractNumId w:val="0"/>
  </w:num>
  <w:num w:numId="4" w16cid:durableId="1419794186">
    <w:abstractNumId w:val="47"/>
  </w:num>
  <w:num w:numId="5" w16cid:durableId="121659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6"/>
  </w:num>
  <w:num w:numId="7" w16cid:durableId="1614441616">
    <w:abstractNumId w:val="54"/>
  </w:num>
  <w:num w:numId="8" w16cid:durableId="1168982631">
    <w:abstractNumId w:val="28"/>
  </w:num>
  <w:num w:numId="9" w16cid:durableId="163086315">
    <w:abstractNumId w:val="17"/>
  </w:num>
  <w:num w:numId="10" w16cid:durableId="1203833881">
    <w:abstractNumId w:val="57"/>
  </w:num>
  <w:num w:numId="11" w16cid:durableId="316884254">
    <w:abstractNumId w:val="46"/>
  </w:num>
  <w:num w:numId="12" w16cid:durableId="785387314">
    <w:abstractNumId w:val="15"/>
  </w:num>
  <w:num w:numId="13" w16cid:durableId="1469204242">
    <w:abstractNumId w:val="44"/>
  </w:num>
  <w:num w:numId="14" w16cid:durableId="649408153">
    <w:abstractNumId w:val="51"/>
  </w:num>
  <w:num w:numId="15" w16cid:durableId="1336499634">
    <w:abstractNumId w:val="10"/>
  </w:num>
  <w:num w:numId="16" w16cid:durableId="530534671">
    <w:abstractNumId w:val="41"/>
  </w:num>
  <w:num w:numId="17" w16cid:durableId="1312099276">
    <w:abstractNumId w:val="53"/>
  </w:num>
  <w:num w:numId="18" w16cid:durableId="18438197">
    <w:abstractNumId w:val="11"/>
  </w:num>
  <w:num w:numId="19" w16cid:durableId="874082675">
    <w:abstractNumId w:val="50"/>
  </w:num>
  <w:num w:numId="20" w16cid:durableId="606697264">
    <w:abstractNumId w:val="62"/>
  </w:num>
  <w:num w:numId="21" w16cid:durableId="1974141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45"/>
  </w:num>
  <w:num w:numId="23" w16cid:durableId="2070958282">
    <w:abstractNumId w:val="58"/>
  </w:num>
  <w:num w:numId="24" w16cid:durableId="329139066">
    <w:abstractNumId w:val="12"/>
  </w:num>
  <w:num w:numId="25" w16cid:durableId="699938915">
    <w:abstractNumId w:val="40"/>
  </w:num>
  <w:num w:numId="26" w16cid:durableId="525214501">
    <w:abstractNumId w:val="25"/>
  </w:num>
  <w:num w:numId="27" w16cid:durableId="68890474">
    <w:abstractNumId w:val="61"/>
  </w:num>
  <w:num w:numId="28" w16cid:durableId="396905372">
    <w:abstractNumId w:val="37"/>
  </w:num>
  <w:num w:numId="29" w16cid:durableId="751975683">
    <w:abstractNumId w:val="52"/>
  </w:num>
  <w:num w:numId="30" w16cid:durableId="1679193747">
    <w:abstractNumId w:val="18"/>
  </w:num>
  <w:num w:numId="31" w16cid:durableId="1460227718">
    <w:abstractNumId w:val="30"/>
  </w:num>
  <w:num w:numId="32" w16cid:durableId="1035033867">
    <w:abstractNumId w:val="20"/>
  </w:num>
  <w:num w:numId="33" w16cid:durableId="1273709387">
    <w:abstractNumId w:val="33"/>
  </w:num>
  <w:num w:numId="34" w16cid:durableId="192113887">
    <w:abstractNumId w:val="36"/>
  </w:num>
  <w:num w:numId="35" w16cid:durableId="1010377141">
    <w:abstractNumId w:val="21"/>
  </w:num>
  <w:num w:numId="36" w16cid:durableId="65151374">
    <w:abstractNumId w:val="56"/>
  </w:num>
  <w:num w:numId="37" w16cid:durableId="1913268415">
    <w:abstractNumId w:val="14"/>
  </w:num>
  <w:num w:numId="38" w16cid:durableId="2047441602">
    <w:abstractNumId w:val="55"/>
  </w:num>
  <w:num w:numId="39" w16cid:durableId="637341385">
    <w:abstractNumId w:val="23"/>
  </w:num>
  <w:num w:numId="40" w16cid:durableId="1699353561">
    <w:abstractNumId w:val="39"/>
  </w:num>
  <w:num w:numId="41" w16cid:durableId="587465832">
    <w:abstractNumId w:val="63"/>
  </w:num>
  <w:num w:numId="42" w16cid:durableId="1383284931">
    <w:abstractNumId w:val="43"/>
  </w:num>
  <w:num w:numId="43" w16cid:durableId="237593778">
    <w:abstractNumId w:val="32"/>
  </w:num>
  <w:num w:numId="44" w16cid:durableId="1586569195">
    <w:abstractNumId w:val="24"/>
  </w:num>
  <w:num w:numId="45" w16cid:durableId="1485775332">
    <w:abstractNumId w:val="38"/>
  </w:num>
  <w:num w:numId="46" w16cid:durableId="1525705270">
    <w:abstractNumId w:val="13"/>
  </w:num>
  <w:num w:numId="47" w16cid:durableId="231239344">
    <w:abstractNumId w:val="8"/>
  </w:num>
  <w:num w:numId="48" w16cid:durableId="688916064">
    <w:abstractNumId w:val="26"/>
  </w:num>
  <w:num w:numId="49" w16cid:durableId="54936600">
    <w:abstractNumId w:val="29"/>
  </w:num>
  <w:num w:numId="50" w16cid:durableId="361828451">
    <w:abstractNumId w:val="31"/>
  </w:num>
  <w:num w:numId="51" w16cid:durableId="1168059689">
    <w:abstractNumId w:val="19"/>
  </w:num>
  <w:num w:numId="52" w16cid:durableId="1622032967">
    <w:abstractNumId w:val="27"/>
  </w:num>
  <w:num w:numId="53" w16cid:durableId="2092195246">
    <w:abstractNumId w:val="49"/>
  </w:num>
  <w:num w:numId="54" w16cid:durableId="1840923877">
    <w:abstractNumId w:val="42"/>
  </w:num>
  <w:num w:numId="55" w16cid:durableId="836924918">
    <w:abstractNumId w:val="48"/>
  </w:num>
  <w:num w:numId="56" w16cid:durableId="1139420601">
    <w:abstractNumId w:val="22"/>
  </w:num>
  <w:num w:numId="57" w16cid:durableId="1867523563">
    <w:abstractNumId w:val="6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63CA"/>
    <w:rsid w:val="000268C1"/>
    <w:rsid w:val="00026CFD"/>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E2"/>
    <w:rsid w:val="000B76E0"/>
    <w:rsid w:val="000B7F71"/>
    <w:rsid w:val="000C0002"/>
    <w:rsid w:val="000C085E"/>
    <w:rsid w:val="000C1743"/>
    <w:rsid w:val="000C1F00"/>
    <w:rsid w:val="000C2D2C"/>
    <w:rsid w:val="000C3903"/>
    <w:rsid w:val="000C4485"/>
    <w:rsid w:val="000C48AC"/>
    <w:rsid w:val="000C4AF6"/>
    <w:rsid w:val="000C4DE4"/>
    <w:rsid w:val="000C4FC1"/>
    <w:rsid w:val="000C54A9"/>
    <w:rsid w:val="000C5EC1"/>
    <w:rsid w:val="000C6EF8"/>
    <w:rsid w:val="000C7E31"/>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142"/>
    <w:rsid w:val="001219FC"/>
    <w:rsid w:val="0012227A"/>
    <w:rsid w:val="0012238B"/>
    <w:rsid w:val="001226BF"/>
    <w:rsid w:val="00122D7B"/>
    <w:rsid w:val="001231D4"/>
    <w:rsid w:val="001235E8"/>
    <w:rsid w:val="00123B07"/>
    <w:rsid w:val="00123DDD"/>
    <w:rsid w:val="001244F6"/>
    <w:rsid w:val="00124999"/>
    <w:rsid w:val="00124E5B"/>
    <w:rsid w:val="001260FD"/>
    <w:rsid w:val="0012614D"/>
    <w:rsid w:val="0012634E"/>
    <w:rsid w:val="0012705C"/>
    <w:rsid w:val="00127112"/>
    <w:rsid w:val="00130058"/>
    <w:rsid w:val="0013024A"/>
    <w:rsid w:val="00130922"/>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6CC6"/>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4B9"/>
    <w:rsid w:val="00191605"/>
    <w:rsid w:val="0019247F"/>
    <w:rsid w:val="00192913"/>
    <w:rsid w:val="001935DF"/>
    <w:rsid w:val="00193BEA"/>
    <w:rsid w:val="00193FDE"/>
    <w:rsid w:val="001944D3"/>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985"/>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4D7A"/>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BAC"/>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374"/>
    <w:rsid w:val="0020672D"/>
    <w:rsid w:val="002067CC"/>
    <w:rsid w:val="00207523"/>
    <w:rsid w:val="00207711"/>
    <w:rsid w:val="00207855"/>
    <w:rsid w:val="00210065"/>
    <w:rsid w:val="002107AE"/>
    <w:rsid w:val="00211BAD"/>
    <w:rsid w:val="00211C92"/>
    <w:rsid w:val="00211F29"/>
    <w:rsid w:val="00211FEA"/>
    <w:rsid w:val="0021204E"/>
    <w:rsid w:val="002122BA"/>
    <w:rsid w:val="0021330E"/>
    <w:rsid w:val="002134D6"/>
    <w:rsid w:val="00215039"/>
    <w:rsid w:val="00215198"/>
    <w:rsid w:val="0021537E"/>
    <w:rsid w:val="002158E5"/>
    <w:rsid w:val="00215B29"/>
    <w:rsid w:val="00216208"/>
    <w:rsid w:val="002170C9"/>
    <w:rsid w:val="00217188"/>
    <w:rsid w:val="0022074A"/>
    <w:rsid w:val="00220C4C"/>
    <w:rsid w:val="00220F29"/>
    <w:rsid w:val="00221228"/>
    <w:rsid w:val="002212DF"/>
    <w:rsid w:val="00221C47"/>
    <w:rsid w:val="00221FE5"/>
    <w:rsid w:val="002225B5"/>
    <w:rsid w:val="002228E8"/>
    <w:rsid w:val="00222ABF"/>
    <w:rsid w:val="00223556"/>
    <w:rsid w:val="00223666"/>
    <w:rsid w:val="00223A28"/>
    <w:rsid w:val="00223FC0"/>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3D86"/>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4192"/>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45E"/>
    <w:rsid w:val="00304743"/>
    <w:rsid w:val="00304D5D"/>
    <w:rsid w:val="0030590C"/>
    <w:rsid w:val="00306212"/>
    <w:rsid w:val="0030652B"/>
    <w:rsid w:val="00306EA6"/>
    <w:rsid w:val="00307435"/>
    <w:rsid w:val="00307A2D"/>
    <w:rsid w:val="003100B3"/>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8A2"/>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F6"/>
    <w:rsid w:val="003A3CC7"/>
    <w:rsid w:val="003A44E0"/>
    <w:rsid w:val="003A6E98"/>
    <w:rsid w:val="003A728E"/>
    <w:rsid w:val="003A75D8"/>
    <w:rsid w:val="003A7CA2"/>
    <w:rsid w:val="003A7F06"/>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666"/>
    <w:rsid w:val="003D123A"/>
    <w:rsid w:val="003D1297"/>
    <w:rsid w:val="003D17D7"/>
    <w:rsid w:val="003D2074"/>
    <w:rsid w:val="003D20B5"/>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F04"/>
    <w:rsid w:val="003F4679"/>
    <w:rsid w:val="003F4C25"/>
    <w:rsid w:val="003F572B"/>
    <w:rsid w:val="003F6695"/>
    <w:rsid w:val="003F6C4B"/>
    <w:rsid w:val="003F6D21"/>
    <w:rsid w:val="003F6DA5"/>
    <w:rsid w:val="003F7159"/>
    <w:rsid w:val="003F72E7"/>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056"/>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47A3B"/>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703A9"/>
    <w:rsid w:val="00470A9A"/>
    <w:rsid w:val="00470B23"/>
    <w:rsid w:val="00471597"/>
    <w:rsid w:val="0047184B"/>
    <w:rsid w:val="00471D3C"/>
    <w:rsid w:val="0047312E"/>
    <w:rsid w:val="004732C2"/>
    <w:rsid w:val="0047377C"/>
    <w:rsid w:val="00473A80"/>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126E"/>
    <w:rsid w:val="00482366"/>
    <w:rsid w:val="00482528"/>
    <w:rsid w:val="00482E07"/>
    <w:rsid w:val="0048335A"/>
    <w:rsid w:val="004834C9"/>
    <w:rsid w:val="00484160"/>
    <w:rsid w:val="00484366"/>
    <w:rsid w:val="00484482"/>
    <w:rsid w:val="00485CA0"/>
    <w:rsid w:val="004878C4"/>
    <w:rsid w:val="00490166"/>
    <w:rsid w:val="0049031D"/>
    <w:rsid w:val="0049068C"/>
    <w:rsid w:val="00490C5F"/>
    <w:rsid w:val="00490DCB"/>
    <w:rsid w:val="00491A01"/>
    <w:rsid w:val="0049282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3AFF"/>
    <w:rsid w:val="004B461E"/>
    <w:rsid w:val="004B50DD"/>
    <w:rsid w:val="004B5602"/>
    <w:rsid w:val="004B717E"/>
    <w:rsid w:val="004B737A"/>
    <w:rsid w:val="004B7A07"/>
    <w:rsid w:val="004C07B4"/>
    <w:rsid w:val="004C1AE0"/>
    <w:rsid w:val="004C2104"/>
    <w:rsid w:val="004C2553"/>
    <w:rsid w:val="004C2B3C"/>
    <w:rsid w:val="004C3664"/>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279"/>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6EA"/>
    <w:rsid w:val="0052373E"/>
    <w:rsid w:val="0052382A"/>
    <w:rsid w:val="00523B09"/>
    <w:rsid w:val="00523B6C"/>
    <w:rsid w:val="00523FBC"/>
    <w:rsid w:val="00525A86"/>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061"/>
    <w:rsid w:val="005464A9"/>
    <w:rsid w:val="0054676A"/>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BEA"/>
    <w:rsid w:val="00572D33"/>
    <w:rsid w:val="00572DD9"/>
    <w:rsid w:val="0057348A"/>
    <w:rsid w:val="00573DFE"/>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121"/>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3D3B"/>
    <w:rsid w:val="00613E67"/>
    <w:rsid w:val="006142CF"/>
    <w:rsid w:val="00614822"/>
    <w:rsid w:val="00614871"/>
    <w:rsid w:val="006156A0"/>
    <w:rsid w:val="0061575D"/>
    <w:rsid w:val="006157FA"/>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389"/>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E1A"/>
    <w:rsid w:val="00661837"/>
    <w:rsid w:val="00661B02"/>
    <w:rsid w:val="00663E50"/>
    <w:rsid w:val="006641D5"/>
    <w:rsid w:val="00664EB0"/>
    <w:rsid w:val="006654B0"/>
    <w:rsid w:val="006656CA"/>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35"/>
    <w:rsid w:val="006A2654"/>
    <w:rsid w:val="006A29DF"/>
    <w:rsid w:val="006A2D89"/>
    <w:rsid w:val="006A3B62"/>
    <w:rsid w:val="006A3C9C"/>
    <w:rsid w:val="006A4AD9"/>
    <w:rsid w:val="006A4FB9"/>
    <w:rsid w:val="006A5567"/>
    <w:rsid w:val="006A586D"/>
    <w:rsid w:val="006A58A4"/>
    <w:rsid w:val="006A5C5A"/>
    <w:rsid w:val="006A60D5"/>
    <w:rsid w:val="006A66C1"/>
    <w:rsid w:val="006A6CFE"/>
    <w:rsid w:val="006A6F91"/>
    <w:rsid w:val="006A772B"/>
    <w:rsid w:val="006B063C"/>
    <w:rsid w:val="006B073A"/>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907"/>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5112"/>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3104"/>
    <w:rsid w:val="00793CF6"/>
    <w:rsid w:val="007942E6"/>
    <w:rsid w:val="0079467D"/>
    <w:rsid w:val="00794B9E"/>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3B6"/>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DDB"/>
    <w:rsid w:val="007B347B"/>
    <w:rsid w:val="007B37C4"/>
    <w:rsid w:val="007B44CC"/>
    <w:rsid w:val="007B46EC"/>
    <w:rsid w:val="007B5CC5"/>
    <w:rsid w:val="007B6183"/>
    <w:rsid w:val="007B630A"/>
    <w:rsid w:val="007B6D70"/>
    <w:rsid w:val="007B7053"/>
    <w:rsid w:val="007B7B75"/>
    <w:rsid w:val="007B7D9B"/>
    <w:rsid w:val="007B7E9B"/>
    <w:rsid w:val="007C0E9C"/>
    <w:rsid w:val="007C0F7F"/>
    <w:rsid w:val="007C15F5"/>
    <w:rsid w:val="007C2114"/>
    <w:rsid w:val="007C28AD"/>
    <w:rsid w:val="007C2A2B"/>
    <w:rsid w:val="007C2A46"/>
    <w:rsid w:val="007C2E99"/>
    <w:rsid w:val="007C46AB"/>
    <w:rsid w:val="007C5924"/>
    <w:rsid w:val="007C5CAB"/>
    <w:rsid w:val="007C62E8"/>
    <w:rsid w:val="007C64B4"/>
    <w:rsid w:val="007C6A9A"/>
    <w:rsid w:val="007C6D26"/>
    <w:rsid w:val="007D0401"/>
    <w:rsid w:val="007D053F"/>
    <w:rsid w:val="007D060D"/>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71"/>
    <w:rsid w:val="008114B8"/>
    <w:rsid w:val="008116B6"/>
    <w:rsid w:val="00811ADF"/>
    <w:rsid w:val="00811E26"/>
    <w:rsid w:val="00811E3A"/>
    <w:rsid w:val="0081261D"/>
    <w:rsid w:val="0081278D"/>
    <w:rsid w:val="00812A85"/>
    <w:rsid w:val="00814A9B"/>
    <w:rsid w:val="00814EAB"/>
    <w:rsid w:val="008150B1"/>
    <w:rsid w:val="008153B0"/>
    <w:rsid w:val="008157CB"/>
    <w:rsid w:val="008161BC"/>
    <w:rsid w:val="00817236"/>
    <w:rsid w:val="00820582"/>
    <w:rsid w:val="00821201"/>
    <w:rsid w:val="008212F4"/>
    <w:rsid w:val="00822008"/>
    <w:rsid w:val="00822307"/>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375F6"/>
    <w:rsid w:val="00837A42"/>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3DBB"/>
    <w:rsid w:val="008645B7"/>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A6A"/>
    <w:rsid w:val="008A3FC8"/>
    <w:rsid w:val="008A56BB"/>
    <w:rsid w:val="008A5BBF"/>
    <w:rsid w:val="008A6BC5"/>
    <w:rsid w:val="008A773C"/>
    <w:rsid w:val="008A77EB"/>
    <w:rsid w:val="008A7ACF"/>
    <w:rsid w:val="008A7AEA"/>
    <w:rsid w:val="008B03BB"/>
    <w:rsid w:val="008B041D"/>
    <w:rsid w:val="008B0BFA"/>
    <w:rsid w:val="008B12FC"/>
    <w:rsid w:val="008B1773"/>
    <w:rsid w:val="008B39B5"/>
    <w:rsid w:val="008B40A3"/>
    <w:rsid w:val="008B4C59"/>
    <w:rsid w:val="008B5001"/>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0EB5"/>
    <w:rsid w:val="008D1E9E"/>
    <w:rsid w:val="008D286D"/>
    <w:rsid w:val="008D2D8E"/>
    <w:rsid w:val="008D4030"/>
    <w:rsid w:val="008D47B2"/>
    <w:rsid w:val="008D4B20"/>
    <w:rsid w:val="008D5F34"/>
    <w:rsid w:val="008D6623"/>
    <w:rsid w:val="008D6832"/>
    <w:rsid w:val="008D712E"/>
    <w:rsid w:val="008D72D1"/>
    <w:rsid w:val="008D735C"/>
    <w:rsid w:val="008D735E"/>
    <w:rsid w:val="008D7C17"/>
    <w:rsid w:val="008E0D70"/>
    <w:rsid w:val="008E210D"/>
    <w:rsid w:val="008E23C8"/>
    <w:rsid w:val="008E388F"/>
    <w:rsid w:val="008E3A05"/>
    <w:rsid w:val="008E3C25"/>
    <w:rsid w:val="008E405A"/>
    <w:rsid w:val="008E41C3"/>
    <w:rsid w:val="008E4381"/>
    <w:rsid w:val="008E4CEB"/>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8D4"/>
    <w:rsid w:val="00902AA7"/>
    <w:rsid w:val="00902FE2"/>
    <w:rsid w:val="00903627"/>
    <w:rsid w:val="00904116"/>
    <w:rsid w:val="0090426F"/>
    <w:rsid w:val="00904666"/>
    <w:rsid w:val="00904937"/>
    <w:rsid w:val="00904C82"/>
    <w:rsid w:val="00905495"/>
    <w:rsid w:val="00905763"/>
    <w:rsid w:val="009063DC"/>
    <w:rsid w:val="009065D3"/>
    <w:rsid w:val="00906BF7"/>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4ABB"/>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37F05"/>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11F0"/>
    <w:rsid w:val="00971EE9"/>
    <w:rsid w:val="00972284"/>
    <w:rsid w:val="00972794"/>
    <w:rsid w:val="00973864"/>
    <w:rsid w:val="009741C8"/>
    <w:rsid w:val="00974E06"/>
    <w:rsid w:val="00975056"/>
    <w:rsid w:val="009760F4"/>
    <w:rsid w:val="00976445"/>
    <w:rsid w:val="00976BB2"/>
    <w:rsid w:val="009771CC"/>
    <w:rsid w:val="009777F1"/>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3BFF"/>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01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337"/>
    <w:rsid w:val="009D775C"/>
    <w:rsid w:val="009E09E8"/>
    <w:rsid w:val="009E1235"/>
    <w:rsid w:val="009E21EA"/>
    <w:rsid w:val="009E2D2C"/>
    <w:rsid w:val="009E35A7"/>
    <w:rsid w:val="009E3E73"/>
    <w:rsid w:val="009E46EC"/>
    <w:rsid w:val="009E50B4"/>
    <w:rsid w:val="009E519A"/>
    <w:rsid w:val="009E55CF"/>
    <w:rsid w:val="009E6898"/>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D8B"/>
    <w:rsid w:val="00A43E0E"/>
    <w:rsid w:val="00A43F99"/>
    <w:rsid w:val="00A43FC0"/>
    <w:rsid w:val="00A441C5"/>
    <w:rsid w:val="00A44C3F"/>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61C"/>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B84"/>
    <w:rsid w:val="00A94371"/>
    <w:rsid w:val="00A94C3E"/>
    <w:rsid w:val="00A94FEF"/>
    <w:rsid w:val="00A959CE"/>
    <w:rsid w:val="00A95F66"/>
    <w:rsid w:val="00A9628A"/>
    <w:rsid w:val="00A96731"/>
    <w:rsid w:val="00A96E83"/>
    <w:rsid w:val="00A96FE2"/>
    <w:rsid w:val="00A97A51"/>
    <w:rsid w:val="00A97BA4"/>
    <w:rsid w:val="00A97BF1"/>
    <w:rsid w:val="00AA013D"/>
    <w:rsid w:val="00AA074D"/>
    <w:rsid w:val="00AA0ADD"/>
    <w:rsid w:val="00AA107D"/>
    <w:rsid w:val="00AA1609"/>
    <w:rsid w:val="00AA1788"/>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BD7"/>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79C"/>
    <w:rsid w:val="00AC4FE1"/>
    <w:rsid w:val="00AC55D2"/>
    <w:rsid w:val="00AC6977"/>
    <w:rsid w:val="00AC69E9"/>
    <w:rsid w:val="00AC6FC9"/>
    <w:rsid w:val="00AC7215"/>
    <w:rsid w:val="00AC7F48"/>
    <w:rsid w:val="00AD0987"/>
    <w:rsid w:val="00AD1B17"/>
    <w:rsid w:val="00AD1D7F"/>
    <w:rsid w:val="00AD1D8A"/>
    <w:rsid w:val="00AD218F"/>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067"/>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84E"/>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DBD"/>
    <w:rsid w:val="00B7347C"/>
    <w:rsid w:val="00B73E47"/>
    <w:rsid w:val="00B747A9"/>
    <w:rsid w:val="00B75633"/>
    <w:rsid w:val="00B76677"/>
    <w:rsid w:val="00B77BFA"/>
    <w:rsid w:val="00B77FAA"/>
    <w:rsid w:val="00B80A5F"/>
    <w:rsid w:val="00B80BA9"/>
    <w:rsid w:val="00B813EA"/>
    <w:rsid w:val="00B82078"/>
    <w:rsid w:val="00B822DC"/>
    <w:rsid w:val="00B8261D"/>
    <w:rsid w:val="00B827C7"/>
    <w:rsid w:val="00B82A4E"/>
    <w:rsid w:val="00B82A6C"/>
    <w:rsid w:val="00B83A1A"/>
    <w:rsid w:val="00B83BC6"/>
    <w:rsid w:val="00B84386"/>
    <w:rsid w:val="00B8453B"/>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1FC"/>
    <w:rsid w:val="00BC540E"/>
    <w:rsid w:val="00BC549E"/>
    <w:rsid w:val="00BC5F7A"/>
    <w:rsid w:val="00BC6135"/>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6450"/>
    <w:rsid w:val="00C36DDE"/>
    <w:rsid w:val="00C3781F"/>
    <w:rsid w:val="00C40626"/>
    <w:rsid w:val="00C40A4B"/>
    <w:rsid w:val="00C40B5A"/>
    <w:rsid w:val="00C40DC8"/>
    <w:rsid w:val="00C41061"/>
    <w:rsid w:val="00C411B8"/>
    <w:rsid w:val="00C41230"/>
    <w:rsid w:val="00C41853"/>
    <w:rsid w:val="00C41987"/>
    <w:rsid w:val="00C42322"/>
    <w:rsid w:val="00C42351"/>
    <w:rsid w:val="00C42E70"/>
    <w:rsid w:val="00C43120"/>
    <w:rsid w:val="00C432EB"/>
    <w:rsid w:val="00C43556"/>
    <w:rsid w:val="00C437BB"/>
    <w:rsid w:val="00C437C2"/>
    <w:rsid w:val="00C43EA9"/>
    <w:rsid w:val="00C441A3"/>
    <w:rsid w:val="00C442A2"/>
    <w:rsid w:val="00C4456D"/>
    <w:rsid w:val="00C4579D"/>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37"/>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A25"/>
    <w:rsid w:val="00C661F1"/>
    <w:rsid w:val="00C66CF4"/>
    <w:rsid w:val="00C66F91"/>
    <w:rsid w:val="00C67BD7"/>
    <w:rsid w:val="00C70528"/>
    <w:rsid w:val="00C709D4"/>
    <w:rsid w:val="00C70D64"/>
    <w:rsid w:val="00C710CA"/>
    <w:rsid w:val="00C7127F"/>
    <w:rsid w:val="00C71550"/>
    <w:rsid w:val="00C721E9"/>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29"/>
    <w:rsid w:val="00C918BC"/>
    <w:rsid w:val="00C91EDB"/>
    <w:rsid w:val="00C925BA"/>
    <w:rsid w:val="00C9317F"/>
    <w:rsid w:val="00C93DE4"/>
    <w:rsid w:val="00C94919"/>
    <w:rsid w:val="00C94A1C"/>
    <w:rsid w:val="00C94A3F"/>
    <w:rsid w:val="00C95555"/>
    <w:rsid w:val="00C95830"/>
    <w:rsid w:val="00C95DD9"/>
    <w:rsid w:val="00C96D8E"/>
    <w:rsid w:val="00C973B9"/>
    <w:rsid w:val="00C97D6A"/>
    <w:rsid w:val="00CA035D"/>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5598"/>
    <w:rsid w:val="00CE6B79"/>
    <w:rsid w:val="00CE6E24"/>
    <w:rsid w:val="00CE7597"/>
    <w:rsid w:val="00CE7727"/>
    <w:rsid w:val="00CE7B0F"/>
    <w:rsid w:val="00CE7F0D"/>
    <w:rsid w:val="00CE7FA2"/>
    <w:rsid w:val="00CF048D"/>
    <w:rsid w:val="00CF048E"/>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1B41"/>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201A8"/>
    <w:rsid w:val="00D205C8"/>
    <w:rsid w:val="00D207FD"/>
    <w:rsid w:val="00D2114E"/>
    <w:rsid w:val="00D21ABD"/>
    <w:rsid w:val="00D2201E"/>
    <w:rsid w:val="00D22F20"/>
    <w:rsid w:val="00D236A9"/>
    <w:rsid w:val="00D23838"/>
    <w:rsid w:val="00D239CB"/>
    <w:rsid w:val="00D249C2"/>
    <w:rsid w:val="00D24BD6"/>
    <w:rsid w:val="00D250CD"/>
    <w:rsid w:val="00D2518C"/>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71"/>
    <w:rsid w:val="00D758AA"/>
    <w:rsid w:val="00D76BE7"/>
    <w:rsid w:val="00D77350"/>
    <w:rsid w:val="00D77DED"/>
    <w:rsid w:val="00D80527"/>
    <w:rsid w:val="00D8054E"/>
    <w:rsid w:val="00D805EB"/>
    <w:rsid w:val="00D8087C"/>
    <w:rsid w:val="00D814A8"/>
    <w:rsid w:val="00D82114"/>
    <w:rsid w:val="00D82DA4"/>
    <w:rsid w:val="00D82DF3"/>
    <w:rsid w:val="00D8347A"/>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269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B0B"/>
    <w:rsid w:val="00DB4C68"/>
    <w:rsid w:val="00DB51D7"/>
    <w:rsid w:val="00DB5522"/>
    <w:rsid w:val="00DB617E"/>
    <w:rsid w:val="00DB68DA"/>
    <w:rsid w:val="00DB6EBF"/>
    <w:rsid w:val="00DB71AE"/>
    <w:rsid w:val="00DB7375"/>
    <w:rsid w:val="00DB7832"/>
    <w:rsid w:val="00DB7A88"/>
    <w:rsid w:val="00DC0FD6"/>
    <w:rsid w:val="00DC152A"/>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DA"/>
    <w:rsid w:val="00DF69FD"/>
    <w:rsid w:val="00DF71A6"/>
    <w:rsid w:val="00DF73A9"/>
    <w:rsid w:val="00DF7442"/>
    <w:rsid w:val="00DF7DDD"/>
    <w:rsid w:val="00E00A8B"/>
    <w:rsid w:val="00E00D83"/>
    <w:rsid w:val="00E01477"/>
    <w:rsid w:val="00E020FA"/>
    <w:rsid w:val="00E02279"/>
    <w:rsid w:val="00E0254D"/>
    <w:rsid w:val="00E030D0"/>
    <w:rsid w:val="00E03D1C"/>
    <w:rsid w:val="00E0457A"/>
    <w:rsid w:val="00E0484A"/>
    <w:rsid w:val="00E04EC8"/>
    <w:rsid w:val="00E04F76"/>
    <w:rsid w:val="00E069FD"/>
    <w:rsid w:val="00E07B97"/>
    <w:rsid w:val="00E07E98"/>
    <w:rsid w:val="00E10020"/>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0AF"/>
    <w:rsid w:val="00EB4859"/>
    <w:rsid w:val="00EB4D3F"/>
    <w:rsid w:val="00EB535C"/>
    <w:rsid w:val="00EB53D6"/>
    <w:rsid w:val="00EB5EAC"/>
    <w:rsid w:val="00EB5FBD"/>
    <w:rsid w:val="00EB60B7"/>
    <w:rsid w:val="00EB60E3"/>
    <w:rsid w:val="00EB68C4"/>
    <w:rsid w:val="00EB6E3E"/>
    <w:rsid w:val="00EB7749"/>
    <w:rsid w:val="00EC0029"/>
    <w:rsid w:val="00EC00B3"/>
    <w:rsid w:val="00EC0537"/>
    <w:rsid w:val="00EC099C"/>
    <w:rsid w:val="00EC158C"/>
    <w:rsid w:val="00EC1622"/>
    <w:rsid w:val="00EC283D"/>
    <w:rsid w:val="00EC2D70"/>
    <w:rsid w:val="00EC2D8B"/>
    <w:rsid w:val="00EC323C"/>
    <w:rsid w:val="00EC3DE2"/>
    <w:rsid w:val="00EC42E1"/>
    <w:rsid w:val="00EC457A"/>
    <w:rsid w:val="00EC4DB3"/>
    <w:rsid w:val="00EC4FE1"/>
    <w:rsid w:val="00EC572B"/>
    <w:rsid w:val="00EC5969"/>
    <w:rsid w:val="00EC6209"/>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679"/>
    <w:rsid w:val="00F02027"/>
    <w:rsid w:val="00F02DB5"/>
    <w:rsid w:val="00F039E8"/>
    <w:rsid w:val="00F044B4"/>
    <w:rsid w:val="00F04707"/>
    <w:rsid w:val="00F04C71"/>
    <w:rsid w:val="00F04DA9"/>
    <w:rsid w:val="00F0526A"/>
    <w:rsid w:val="00F05371"/>
    <w:rsid w:val="00F05438"/>
    <w:rsid w:val="00F054F0"/>
    <w:rsid w:val="00F05B90"/>
    <w:rsid w:val="00F05F41"/>
    <w:rsid w:val="00F06A49"/>
    <w:rsid w:val="00F06DF1"/>
    <w:rsid w:val="00F075A4"/>
    <w:rsid w:val="00F078F7"/>
    <w:rsid w:val="00F108D6"/>
    <w:rsid w:val="00F114E2"/>
    <w:rsid w:val="00F125F4"/>
    <w:rsid w:val="00F1261A"/>
    <w:rsid w:val="00F13846"/>
    <w:rsid w:val="00F14C5D"/>
    <w:rsid w:val="00F15099"/>
    <w:rsid w:val="00F165D4"/>
    <w:rsid w:val="00F16FBF"/>
    <w:rsid w:val="00F173BE"/>
    <w:rsid w:val="00F17D33"/>
    <w:rsid w:val="00F20014"/>
    <w:rsid w:val="00F202B9"/>
    <w:rsid w:val="00F21581"/>
    <w:rsid w:val="00F227B7"/>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CB0"/>
    <w:rsid w:val="00F47238"/>
    <w:rsid w:val="00F47EA3"/>
    <w:rsid w:val="00F50137"/>
    <w:rsid w:val="00F509E0"/>
    <w:rsid w:val="00F50B7D"/>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364"/>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815"/>
    <w:rsid w:val="00FB4F11"/>
    <w:rsid w:val="00FB5331"/>
    <w:rsid w:val="00FB65CD"/>
    <w:rsid w:val="00FB6AB9"/>
    <w:rsid w:val="00FB6FB1"/>
    <w:rsid w:val="00FB71FC"/>
    <w:rsid w:val="00FC01C1"/>
    <w:rsid w:val="00FC0282"/>
    <w:rsid w:val="00FC0A12"/>
    <w:rsid w:val="00FC23A7"/>
    <w:rsid w:val="00FC2564"/>
    <w:rsid w:val="00FC263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A42"/>
    <w:rsid w:val="00FE7E8D"/>
    <w:rsid w:val="00FF009D"/>
    <w:rsid w:val="00FF0445"/>
    <w:rsid w:val="00FF0C72"/>
    <w:rsid w:val="00FF14E7"/>
    <w:rsid w:val="00FF1714"/>
    <w:rsid w:val="00FF1E50"/>
    <w:rsid w:val="00FF2DCC"/>
    <w:rsid w:val="00FF36A6"/>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A7561C"/>
    <w:pPr>
      <w:tabs>
        <w:tab w:val="left" w:pos="660"/>
        <w:tab w:val="right" w:leader="dot" w:pos="9923"/>
      </w:tabs>
      <w:ind w:left="885" w:right="276" w:hanging="885"/>
    </w:pPr>
    <w:rPr>
      <w:rFonts w:ascii="Arial" w:hAnsi="Arial" w:cs="Arial"/>
      <w:smallCaps/>
      <w:noProof/>
      <w:sz w:val="18"/>
      <w:szCs w:val="18"/>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5883</Words>
  <Characters>33539</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39344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2025-10-13T12:39:00Z</cp:lastPrinted>
  <dcterms:created xsi:type="dcterms:W3CDTF">2025-10-20T08:11:00Z</dcterms:created>
  <dcterms:modified xsi:type="dcterms:W3CDTF">2025-10-20T08:11:00Z</dcterms:modified>
</cp:coreProperties>
</file>